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DF169" w14:textId="3EEB271E" w:rsidR="00FE374C" w:rsidRPr="00392879" w:rsidRDefault="0061250E">
      <w:pPr>
        <w:pStyle w:val="CRCoverPage"/>
        <w:tabs>
          <w:tab w:val="right" w:pos="8364"/>
        </w:tabs>
        <w:spacing w:after="0"/>
        <w:ind w:right="375"/>
        <w:rPr>
          <w:b/>
          <w:i/>
          <w:sz w:val="28"/>
        </w:rPr>
      </w:pPr>
      <w:bookmarkStart w:id="0" w:name="_Hlk480812307"/>
      <w:r w:rsidRPr="00392879">
        <w:rPr>
          <w:b/>
          <w:sz w:val="24"/>
        </w:rPr>
        <w:t>3GPP TSG-SA3LI Meeting #</w:t>
      </w:r>
      <w:r w:rsidR="00752B37" w:rsidRPr="00392879">
        <w:rPr>
          <w:b/>
          <w:sz w:val="24"/>
        </w:rPr>
        <w:t>9</w:t>
      </w:r>
      <w:r w:rsidR="00557E15">
        <w:rPr>
          <w:b/>
          <w:sz w:val="24"/>
        </w:rPr>
        <w:t>5</w:t>
      </w:r>
      <w:r w:rsidR="007805DE" w:rsidRPr="00392879">
        <w:rPr>
          <w:b/>
          <w:sz w:val="24"/>
        </w:rPr>
        <w:t>-LI</w:t>
      </w:r>
      <w:r w:rsidRPr="00392879">
        <w:rPr>
          <w:b/>
          <w:i/>
          <w:sz w:val="28"/>
        </w:rPr>
        <w:tab/>
      </w:r>
      <w:r w:rsidRPr="00C85ACB">
        <w:rPr>
          <w:b/>
          <w:i/>
          <w:sz w:val="28"/>
        </w:rPr>
        <w:t>S3i</w:t>
      </w:r>
      <w:r w:rsidR="0029759D" w:rsidRPr="00C85ACB">
        <w:rPr>
          <w:b/>
          <w:i/>
          <w:sz w:val="28"/>
        </w:rPr>
        <w:t>2</w:t>
      </w:r>
      <w:r w:rsidR="00C46DC8" w:rsidRPr="00C85ACB">
        <w:rPr>
          <w:b/>
          <w:i/>
          <w:sz w:val="28"/>
        </w:rPr>
        <w:t>4</w:t>
      </w:r>
      <w:r w:rsidR="00FE374C">
        <w:rPr>
          <w:b/>
          <w:i/>
          <w:sz w:val="28"/>
        </w:rPr>
        <w:t>0</w:t>
      </w:r>
      <w:r w:rsidR="00557E15">
        <w:rPr>
          <w:b/>
          <w:i/>
          <w:sz w:val="28"/>
        </w:rPr>
        <w:t>6</w:t>
      </w:r>
      <w:r w:rsidR="00FE374C">
        <w:rPr>
          <w:b/>
          <w:i/>
          <w:sz w:val="28"/>
        </w:rPr>
        <w:t>02</w:t>
      </w:r>
    </w:p>
    <w:p w14:paraId="7B286CA0" w14:textId="41CD2B2D" w:rsidR="0061250E" w:rsidRPr="00237AF2" w:rsidRDefault="00557E15">
      <w:pPr>
        <w:pStyle w:val="CRCoverPage"/>
        <w:rPr>
          <w:b/>
          <w:sz w:val="16"/>
          <w:szCs w:val="16"/>
        </w:rPr>
      </w:pPr>
      <w:r>
        <w:rPr>
          <w:b/>
          <w:noProof/>
          <w:sz w:val="24"/>
        </w:rPr>
        <w:t>29</w:t>
      </w:r>
      <w:r w:rsidRPr="00557E15">
        <w:rPr>
          <w:b/>
          <w:noProof/>
          <w:sz w:val="24"/>
          <w:vertAlign w:val="superscript"/>
        </w:rPr>
        <w:t>th</w:t>
      </w:r>
      <w:r>
        <w:rPr>
          <w:b/>
          <w:noProof/>
          <w:sz w:val="24"/>
        </w:rPr>
        <w:t xml:space="preserve"> Oct </w:t>
      </w:r>
      <w:r w:rsidR="00FE374C">
        <w:rPr>
          <w:b/>
          <w:noProof/>
          <w:sz w:val="24"/>
        </w:rPr>
        <w:t>-1</w:t>
      </w:r>
      <w:r w:rsidRPr="00557E15">
        <w:rPr>
          <w:b/>
          <w:noProof/>
          <w:sz w:val="24"/>
          <w:vertAlign w:val="superscript"/>
        </w:rPr>
        <w:t>st</w:t>
      </w:r>
      <w:r>
        <w:rPr>
          <w:b/>
          <w:noProof/>
          <w:sz w:val="24"/>
        </w:rPr>
        <w:t xml:space="preserve"> Nov</w:t>
      </w:r>
      <w:r w:rsidR="00FE374C">
        <w:rPr>
          <w:b/>
          <w:noProof/>
          <w:sz w:val="24"/>
        </w:rPr>
        <w:t xml:space="preserve"> 2024, </w:t>
      </w:r>
      <w:r>
        <w:rPr>
          <w:b/>
          <w:noProof/>
          <w:sz w:val="24"/>
        </w:rPr>
        <w:t>Las Vegas</w:t>
      </w:r>
      <w:r w:rsidR="00FE374C">
        <w:rPr>
          <w:b/>
          <w:noProof/>
          <w:sz w:val="24"/>
        </w:rPr>
        <w:t xml:space="preserve"> (</w:t>
      </w:r>
      <w:r>
        <w:rPr>
          <w:b/>
          <w:noProof/>
          <w:sz w:val="24"/>
        </w:rPr>
        <w:t>USA</w:t>
      </w:r>
      <w:r w:rsidR="00FE374C">
        <w:rPr>
          <w:b/>
          <w:noProof/>
          <w:sz w:val="24"/>
        </w:rPr>
        <w:t>)</w:t>
      </w:r>
    </w:p>
    <w:bookmarkEnd w:id="0"/>
    <w:p w14:paraId="58DC331B" w14:textId="77777777" w:rsidR="0061250E" w:rsidRPr="00237AF2"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237AF2" w:rsidRDefault="0061250E">
      <w:pPr>
        <w:rPr>
          <w:rFonts w:ascii="Arial" w:hAnsi="Arial" w:cs="Arial"/>
          <w:b/>
        </w:rPr>
      </w:pPr>
    </w:p>
    <w:p w14:paraId="55AF6F87" w14:textId="371F548C"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Source:</w:t>
      </w:r>
      <w:r w:rsidRPr="00237AF2">
        <w:rPr>
          <w:rFonts w:ascii="Arial" w:eastAsia="MS Mincho" w:hAnsi="Arial" w:cs="Arial"/>
          <w:b/>
        </w:rPr>
        <w:tab/>
        <w:t>Chair of 3GPP TSG SA WG3 LI Sub WG</w:t>
      </w:r>
    </w:p>
    <w:p w14:paraId="46567286" w14:textId="0ECC3E51" w:rsidR="0061250E" w:rsidRPr="007A37AD" w:rsidRDefault="0061250E">
      <w:pPr>
        <w:spacing w:before="120"/>
        <w:ind w:left="2127" w:hanging="2127"/>
        <w:rPr>
          <w:rFonts w:ascii="Arial" w:eastAsia="MS Mincho" w:hAnsi="Arial" w:cs="Arial"/>
          <w:b/>
        </w:rPr>
      </w:pPr>
      <w:r w:rsidRPr="007A37AD">
        <w:rPr>
          <w:rFonts w:ascii="Arial" w:eastAsia="MS Mincho" w:hAnsi="Arial" w:cs="Arial"/>
          <w:b/>
        </w:rPr>
        <w:t>Title:</w:t>
      </w:r>
      <w:r w:rsidRPr="007A37AD">
        <w:rPr>
          <w:rFonts w:ascii="Arial" w:eastAsia="MS Mincho" w:hAnsi="Arial" w:cs="Arial"/>
          <w:b/>
        </w:rPr>
        <w:tab/>
        <w:t>Agenda for SA3</w:t>
      </w:r>
      <w:r w:rsidR="00D76717" w:rsidRPr="007A37AD">
        <w:rPr>
          <w:rFonts w:ascii="Arial" w:eastAsia="MS Mincho" w:hAnsi="Arial" w:cs="Arial"/>
          <w:b/>
        </w:rPr>
        <w:t>#</w:t>
      </w:r>
      <w:r w:rsidR="00752B37" w:rsidRPr="007A37AD">
        <w:rPr>
          <w:rFonts w:ascii="Arial" w:eastAsia="MS Mincho" w:hAnsi="Arial" w:cs="Arial"/>
          <w:b/>
        </w:rPr>
        <w:t>9</w:t>
      </w:r>
      <w:r w:rsidR="00557E15">
        <w:rPr>
          <w:rFonts w:ascii="Arial" w:eastAsia="MS Mincho" w:hAnsi="Arial" w:cs="Arial"/>
          <w:b/>
        </w:rPr>
        <w:t>5</w:t>
      </w:r>
      <w:r w:rsidR="00D76717" w:rsidRPr="007A37AD">
        <w:rPr>
          <w:rFonts w:ascii="Arial" w:eastAsia="MS Mincho" w:hAnsi="Arial" w:cs="Arial"/>
          <w:b/>
        </w:rPr>
        <w:t>-LI</w:t>
      </w:r>
    </w:p>
    <w:p w14:paraId="7D744868" w14:textId="77777777"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Document for:</w:t>
      </w:r>
      <w:r w:rsidRPr="00237AF2">
        <w:rPr>
          <w:rFonts w:ascii="Arial" w:eastAsia="MS Mincho" w:hAnsi="Arial" w:cs="Arial"/>
          <w:b/>
        </w:rPr>
        <w:tab/>
        <w:t>Approval</w:t>
      </w:r>
    </w:p>
    <w:p w14:paraId="710AB3CA" w14:textId="19D3F6A1" w:rsidR="0061250E" w:rsidRPr="00237AF2" w:rsidRDefault="0061250E">
      <w:pPr>
        <w:spacing w:before="120"/>
        <w:ind w:left="2127" w:hanging="2127"/>
        <w:rPr>
          <w:b/>
          <w:color w:val="000000"/>
        </w:rPr>
      </w:pPr>
      <w:r w:rsidRPr="00237AF2">
        <w:rPr>
          <w:rFonts w:ascii="Arial" w:eastAsia="MS Mincho" w:hAnsi="Arial" w:cs="Arial"/>
          <w:b/>
        </w:rPr>
        <w:t>Agenda Item:</w:t>
      </w:r>
      <w:r w:rsidRPr="00237AF2">
        <w:rPr>
          <w:rFonts w:ascii="Arial" w:eastAsia="MS Mincho" w:hAnsi="Arial" w:cs="Arial"/>
          <w:b/>
        </w:rPr>
        <w:tab/>
      </w:r>
      <w:r w:rsidR="00131E43" w:rsidRPr="00237AF2">
        <w:rPr>
          <w:rFonts w:ascii="Arial" w:eastAsia="MS Mincho" w:hAnsi="Arial" w:cs="Arial"/>
          <w:b/>
        </w:rPr>
        <w:t>2</w:t>
      </w:r>
    </w:p>
    <w:p w14:paraId="42A04FE2" w14:textId="77777777" w:rsidR="0061250E" w:rsidRPr="00237AF2" w:rsidRDefault="0061250E">
      <w:pPr>
        <w:pBdr>
          <w:bottom w:val="single" w:sz="4" w:space="1" w:color="000000"/>
        </w:pBdr>
        <w:rPr>
          <w:b/>
          <w:color w:val="000000"/>
        </w:rPr>
      </w:pPr>
    </w:p>
    <w:p w14:paraId="57C39BF7" w14:textId="2C06FEAB" w:rsidR="007B75A2" w:rsidRDefault="0061250E" w:rsidP="00E66694">
      <w:pPr>
        <w:pStyle w:val="Heading1"/>
        <w:rPr>
          <w:color w:val="000000"/>
        </w:rPr>
      </w:pPr>
      <w:r w:rsidRPr="00237AF2">
        <w:rPr>
          <w:color w:val="000000"/>
        </w:rPr>
        <w:t>1 Welcome</w:t>
      </w:r>
    </w:p>
    <w:p w14:paraId="2364A1EA" w14:textId="77777777" w:rsidR="00E66694" w:rsidRPr="00E66694" w:rsidRDefault="00E66694" w:rsidP="00E66694"/>
    <w:p w14:paraId="5E83FB7F" w14:textId="35ACE7C3" w:rsidR="007B75A2" w:rsidRPr="00237AF2" w:rsidRDefault="007B75A2">
      <w:pPr>
        <w:pStyle w:val="Heading11"/>
        <w:numPr>
          <w:ilvl w:val="0"/>
          <w:numId w:val="0"/>
        </w:numPr>
        <w:jc w:val="both"/>
        <w:rPr>
          <w:color w:val="000000"/>
        </w:rPr>
      </w:pPr>
      <w:r w:rsidRPr="00237AF2">
        <w:rPr>
          <w:color w:val="000000"/>
        </w:rPr>
        <w:t>Deadlines as of Meeting Start:</w:t>
      </w:r>
    </w:p>
    <w:p w14:paraId="7B2371F9" w14:textId="59F6A77D" w:rsidR="007B75A2" w:rsidRPr="00237AF2" w:rsidRDefault="007B75A2">
      <w:pPr>
        <w:pStyle w:val="Heading11"/>
        <w:numPr>
          <w:ilvl w:val="0"/>
          <w:numId w:val="0"/>
        </w:numPr>
        <w:jc w:val="both"/>
        <w:rPr>
          <w:color w:val="000000"/>
        </w:rPr>
      </w:pPr>
    </w:p>
    <w:p w14:paraId="7D95A6E8" w14:textId="6857CC59" w:rsidR="007B75A2" w:rsidRPr="00237AF2" w:rsidRDefault="007B75A2" w:rsidP="007B75A2">
      <w:r w:rsidRPr="00237AF2">
        <w:t>Start meeting:</w:t>
      </w:r>
      <w:r w:rsidRPr="00237AF2">
        <w:tab/>
      </w:r>
      <w:r w:rsidR="00752B37" w:rsidRPr="00237AF2">
        <w:tab/>
      </w:r>
      <w:r w:rsidRPr="00237AF2">
        <w:tab/>
      </w:r>
      <w:r w:rsidR="00557E15">
        <w:t>2</w:t>
      </w:r>
      <w:r w:rsidR="0016752E">
        <w:t>9</w:t>
      </w:r>
      <w:r w:rsidR="00752B37" w:rsidRPr="00237AF2">
        <w:rPr>
          <w:vertAlign w:val="superscript"/>
        </w:rPr>
        <w:t>th</w:t>
      </w:r>
      <w:r w:rsidR="007805DE" w:rsidRPr="00237AF2">
        <w:t xml:space="preserve"> </w:t>
      </w:r>
      <w:r w:rsidR="00557E15">
        <w:t>October</w:t>
      </w:r>
      <w:r w:rsidR="00447B04" w:rsidRPr="00237AF2">
        <w:t xml:space="preserve"> 202</w:t>
      </w:r>
      <w:r w:rsidR="00C46DC8">
        <w:t>4</w:t>
      </w:r>
      <w:r w:rsidR="00C46DC8">
        <w:tab/>
      </w:r>
      <w:r w:rsidR="00CC63B8">
        <w:tab/>
      </w:r>
      <w:r w:rsidR="00752B37" w:rsidRPr="00237AF2">
        <w:t>9</w:t>
      </w:r>
      <w:r w:rsidRPr="00237AF2">
        <w:t>:</w:t>
      </w:r>
      <w:r w:rsidR="00D27A06">
        <w:t>0</w:t>
      </w:r>
      <w:r w:rsidR="00392879">
        <w:t>0</w:t>
      </w:r>
      <w:r w:rsidRPr="00237AF2">
        <w:t xml:space="preserve"> </w:t>
      </w:r>
      <w:r w:rsidR="00752B37" w:rsidRPr="00237AF2">
        <w:t>Local Time</w:t>
      </w:r>
    </w:p>
    <w:p w14:paraId="7131085E" w14:textId="51A165AD" w:rsidR="007B75A2" w:rsidRPr="00237AF2" w:rsidRDefault="00752B37" w:rsidP="007B75A2">
      <w:r w:rsidRPr="00237AF2">
        <w:t>Un-</w:t>
      </w:r>
      <w:r w:rsidR="007B75A2" w:rsidRPr="00237AF2">
        <w:t>Official Conf Calls</w:t>
      </w:r>
      <w:r w:rsidR="007B75A2" w:rsidRPr="00237AF2">
        <w:tab/>
      </w:r>
      <w:r w:rsidR="00557E15">
        <w:t>None Scheduled</w:t>
      </w:r>
      <w:r w:rsidRPr="00237AF2">
        <w:tab/>
      </w:r>
      <w:r w:rsidR="00C45215" w:rsidRPr="00237AF2">
        <w:tab/>
      </w:r>
      <w:r w:rsidRPr="00237AF2">
        <w:t>Local Time</w:t>
      </w:r>
    </w:p>
    <w:p w14:paraId="64C92C8C" w14:textId="0145CF60" w:rsidR="007B75A2" w:rsidRPr="00237AF2" w:rsidRDefault="007B75A2" w:rsidP="007B75A2">
      <w:r w:rsidRPr="00237AF2">
        <w:t>End of meeting:</w:t>
      </w:r>
      <w:r w:rsidRPr="00237AF2">
        <w:tab/>
      </w:r>
      <w:r w:rsidRPr="00237AF2">
        <w:tab/>
      </w:r>
      <w:r w:rsidR="00D27A06">
        <w:t>1</w:t>
      </w:r>
      <w:r w:rsidR="00557E15" w:rsidRPr="00557E15">
        <w:rPr>
          <w:vertAlign w:val="superscript"/>
        </w:rPr>
        <w:t>st</w:t>
      </w:r>
      <w:r w:rsidR="0029759D" w:rsidRPr="00237AF2">
        <w:t xml:space="preserve"> </w:t>
      </w:r>
      <w:r w:rsidR="00557E15">
        <w:t>November</w:t>
      </w:r>
      <w:r w:rsidR="00D27A06">
        <w:t xml:space="preserve"> 2024</w:t>
      </w:r>
      <w:r w:rsidR="00C45215" w:rsidRPr="00237AF2">
        <w:tab/>
      </w:r>
      <w:r w:rsidR="00C46DC8">
        <w:tab/>
      </w:r>
      <w:r w:rsidRPr="00237AF2">
        <w:t>1</w:t>
      </w:r>
      <w:r w:rsidR="00080FA7">
        <w:t>3</w:t>
      </w:r>
      <w:r w:rsidRPr="00237AF2">
        <w:t xml:space="preserve">:00 </w:t>
      </w:r>
      <w:r w:rsidR="00752B37" w:rsidRPr="00237AF2">
        <w:t>Local</w:t>
      </w:r>
      <w:r w:rsidR="005714E8" w:rsidRPr="00237AF2">
        <w:t xml:space="preserve"> Time</w:t>
      </w:r>
    </w:p>
    <w:p w14:paraId="1A5D674A" w14:textId="41BAD31B" w:rsidR="007B75A2" w:rsidRPr="00237AF2" w:rsidRDefault="007B75A2">
      <w:pPr>
        <w:pStyle w:val="Heading11"/>
        <w:numPr>
          <w:ilvl w:val="0"/>
          <w:numId w:val="0"/>
        </w:numPr>
        <w:jc w:val="both"/>
        <w:rPr>
          <w:color w:val="000000"/>
        </w:rPr>
      </w:pPr>
    </w:p>
    <w:p w14:paraId="7E15589A" w14:textId="13F51644" w:rsidR="00987C87" w:rsidRPr="00237AF2" w:rsidRDefault="00987C87">
      <w:pPr>
        <w:pStyle w:val="Heading11"/>
        <w:numPr>
          <w:ilvl w:val="0"/>
          <w:numId w:val="0"/>
        </w:numPr>
        <w:jc w:val="both"/>
        <w:rPr>
          <w:rFonts w:ascii="Segoe UI" w:hAnsi="Segoe UI" w:cs="Segoe UI"/>
          <w:sz w:val="23"/>
          <w:szCs w:val="23"/>
        </w:rPr>
      </w:pPr>
    </w:p>
    <w:p w14:paraId="1A73D85C" w14:textId="1A895E50" w:rsidR="00987C87" w:rsidRPr="00237AF2" w:rsidRDefault="00987C87">
      <w:pPr>
        <w:pStyle w:val="Heading11"/>
        <w:numPr>
          <w:ilvl w:val="0"/>
          <w:numId w:val="0"/>
        </w:numPr>
        <w:jc w:val="both"/>
        <w:rPr>
          <w:rFonts w:ascii="Segoe UI" w:hAnsi="Segoe UI" w:cs="Segoe UI"/>
          <w:sz w:val="23"/>
          <w:szCs w:val="23"/>
        </w:rPr>
      </w:pPr>
      <w:r w:rsidRPr="00237AF2">
        <w:rPr>
          <w:rFonts w:ascii="Segoe UI" w:hAnsi="Segoe UI" w:cs="Segoe UI"/>
          <w:sz w:val="23"/>
          <w:szCs w:val="23"/>
        </w:rPr>
        <w:t xml:space="preserve">Note: On a best </w:t>
      </w:r>
      <w:bookmarkStart w:id="1" w:name="_Hlk132728627"/>
      <w:r w:rsidRPr="00237AF2">
        <w:rPr>
          <w:rFonts w:ascii="Segoe UI" w:hAnsi="Segoe UI" w:cs="Segoe UI"/>
          <w:sz w:val="23"/>
          <w:szCs w:val="23"/>
        </w:rPr>
        <w:t>endeavours</w:t>
      </w:r>
      <w:bookmarkEnd w:id="1"/>
      <w:r w:rsidRPr="00237AF2">
        <w:rPr>
          <w:rFonts w:ascii="Segoe UI" w:hAnsi="Segoe UI" w:cs="Segoe UI"/>
          <w:sz w:val="23"/>
          <w:szCs w:val="23"/>
        </w:rPr>
        <w:t xml:space="preserve"> basis limited conference call support may be provided in parallel with the face to face meeting. However, this cannot be guaranteed and is subject to facilities available.</w:t>
      </w:r>
    </w:p>
    <w:p w14:paraId="3C63EE2B" w14:textId="3FE04996" w:rsidR="00987C87" w:rsidRPr="00237AF2" w:rsidRDefault="00987C87">
      <w:pPr>
        <w:pStyle w:val="Heading11"/>
        <w:numPr>
          <w:ilvl w:val="0"/>
          <w:numId w:val="0"/>
        </w:numPr>
        <w:jc w:val="both"/>
        <w:rPr>
          <w:color w:val="000000"/>
        </w:rPr>
      </w:pPr>
      <w:r w:rsidRPr="00237AF2">
        <w:rPr>
          <w:rFonts w:ascii="Segoe UI" w:hAnsi="Segoe UI" w:cs="Segoe UI"/>
          <w:sz w:val="23"/>
          <w:szCs w:val="23"/>
        </w:rPr>
        <w:t xml:space="preserve"> </w:t>
      </w:r>
    </w:p>
    <w:p w14:paraId="7094BFD6" w14:textId="3C141032" w:rsidR="00CA6C9A" w:rsidRPr="00237AF2" w:rsidRDefault="004B037B" w:rsidP="00C46DC8">
      <w:pPr>
        <w:pStyle w:val="Heading1"/>
        <w:numPr>
          <w:ilvl w:val="1"/>
          <w:numId w:val="16"/>
        </w:numPr>
        <w:rPr>
          <w:color w:val="000000"/>
        </w:rPr>
      </w:pPr>
      <w:r w:rsidRPr="00237AF2">
        <w:rPr>
          <w:color w:val="000000"/>
        </w:rPr>
        <w:t xml:space="preserve">Agenda / </w:t>
      </w:r>
      <w:r w:rsidR="00196154" w:rsidRPr="00237AF2">
        <w:rPr>
          <w:color w:val="000000"/>
        </w:rPr>
        <w:t xml:space="preserve">Initial </w:t>
      </w:r>
      <w:r w:rsidRPr="00237AF2">
        <w:rPr>
          <w:color w:val="000000"/>
        </w:rPr>
        <w:t>Timing</w:t>
      </w:r>
      <w:r w:rsidR="007B75A2" w:rsidRPr="00237AF2">
        <w:rPr>
          <w:color w:val="000000"/>
        </w:rPr>
        <w:t xml:space="preserve"> Allocations</w:t>
      </w:r>
    </w:p>
    <w:p w14:paraId="18605A02" w14:textId="77777777" w:rsidR="007B75A2" w:rsidRPr="00237AF2" w:rsidRDefault="007B75A2" w:rsidP="007B75A2"/>
    <w:p w14:paraId="051C1406" w14:textId="720B13D7" w:rsidR="00447B04" w:rsidRPr="00237AF2" w:rsidRDefault="00987C87">
      <w:pPr>
        <w:autoSpaceDE w:val="0"/>
        <w:rPr>
          <w:bCs/>
          <w:color w:val="000000"/>
        </w:rPr>
      </w:pPr>
      <w:r w:rsidRPr="00237AF2">
        <w:rPr>
          <w:bCs/>
          <w:color w:val="000000"/>
        </w:rPr>
        <w:t>Face to face meeting will handle the agenda items in numerical order.</w:t>
      </w:r>
    </w:p>
    <w:p w14:paraId="722A93F7" w14:textId="77777777" w:rsidR="00FF7C61" w:rsidRPr="00237AF2" w:rsidRDefault="00FF7C61">
      <w:pPr>
        <w:autoSpaceDE w:val="0"/>
        <w:rPr>
          <w:bCs/>
          <w:color w:val="000000"/>
        </w:rPr>
      </w:pPr>
    </w:p>
    <w:p w14:paraId="386EBFE5" w14:textId="77777777" w:rsidR="004376A9" w:rsidRPr="00237AF2" w:rsidRDefault="004376A9">
      <w:pPr>
        <w:jc w:val="both"/>
        <w:rPr>
          <w:color w:val="000000"/>
        </w:rPr>
      </w:pPr>
    </w:p>
    <w:p w14:paraId="59046E9B" w14:textId="603ECE08" w:rsidR="004376A9" w:rsidRPr="00237AF2" w:rsidRDefault="004376A9" w:rsidP="004376A9">
      <w:pPr>
        <w:pStyle w:val="Heading2"/>
      </w:pPr>
      <w:r w:rsidRPr="00237AF2">
        <w:t>1.</w:t>
      </w:r>
      <w:r w:rsidR="0022351B">
        <w:t>2</w:t>
      </w:r>
      <w:r w:rsidRPr="00237AF2">
        <w:tab/>
        <w:t>Working Procedures</w:t>
      </w:r>
    </w:p>
    <w:p w14:paraId="1A140EF2" w14:textId="77777777" w:rsidR="004376A9" w:rsidRPr="00237AF2" w:rsidRDefault="004376A9" w:rsidP="004376A9">
      <w:pPr>
        <w:autoSpaceDE w:val="0"/>
        <w:rPr>
          <w:bCs/>
          <w:color w:val="000000"/>
        </w:rPr>
      </w:pPr>
      <w:r w:rsidRPr="00237AF2">
        <w:rPr>
          <w:bCs/>
          <w:color w:val="000000"/>
        </w:rPr>
        <w:t>These are available in;</w:t>
      </w:r>
    </w:p>
    <w:p w14:paraId="52F7CFB6" w14:textId="1A091170" w:rsidR="004376A9" w:rsidRPr="00237AF2" w:rsidRDefault="004376A9" w:rsidP="004376A9">
      <w:pPr>
        <w:autoSpaceDE w:val="0"/>
      </w:pPr>
    </w:p>
    <w:tbl>
      <w:tblPr>
        <w:tblW w:w="6440" w:type="dxa"/>
        <w:tblLook w:val="04A0" w:firstRow="1" w:lastRow="0" w:firstColumn="1" w:lastColumn="0" w:noHBand="0" w:noVBand="1"/>
      </w:tblPr>
      <w:tblGrid>
        <w:gridCol w:w="980"/>
        <w:gridCol w:w="3940"/>
        <w:gridCol w:w="1520"/>
      </w:tblGrid>
      <w:tr w:rsidR="00DE1AF6" w:rsidRPr="00DE1AF6" w14:paraId="50321A09" w14:textId="77777777" w:rsidTr="00DE1AF6">
        <w:trPr>
          <w:trHeight w:val="30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9D13A13" w14:textId="77777777" w:rsidR="00DE1AF6" w:rsidRPr="00DE1AF6" w:rsidRDefault="003E796B" w:rsidP="00DE1AF6">
            <w:pPr>
              <w:suppressAutoHyphens w:val="0"/>
              <w:rPr>
                <w:rFonts w:ascii="Arial" w:hAnsi="Arial" w:cs="Arial"/>
                <w:b/>
                <w:bCs/>
                <w:color w:val="0000FF"/>
                <w:sz w:val="16"/>
                <w:szCs w:val="16"/>
                <w:u w:val="single"/>
                <w:lang w:eastAsia="en-GB"/>
              </w:rPr>
            </w:pPr>
            <w:hyperlink r:id="rId7" w:history="1">
              <w:r w:rsidR="00DE1AF6" w:rsidRPr="00DE1AF6">
                <w:rPr>
                  <w:rFonts w:ascii="Arial" w:hAnsi="Arial" w:cs="Arial"/>
                  <w:b/>
                  <w:bCs/>
                  <w:color w:val="0000FF"/>
                  <w:sz w:val="16"/>
                  <w:szCs w:val="16"/>
                  <w:u w:val="single"/>
                  <w:lang w:eastAsia="en-GB"/>
                </w:rPr>
                <w:t>s3i240601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AADBF45" w14:textId="77777777" w:rsidR="00DE1AF6" w:rsidRPr="00DE1AF6" w:rsidRDefault="00DE1AF6" w:rsidP="00DE1AF6">
            <w:pPr>
              <w:suppressAutoHyphens w:val="0"/>
              <w:rPr>
                <w:rFonts w:ascii="Arial" w:hAnsi="Arial" w:cs="Arial"/>
                <w:sz w:val="16"/>
                <w:szCs w:val="16"/>
                <w:lang w:eastAsia="en-GB"/>
              </w:rPr>
            </w:pPr>
            <w:r w:rsidRPr="00DE1AF6">
              <w:rPr>
                <w:rFonts w:ascii="Arial" w:hAnsi="Arial" w:cs="Arial"/>
                <w:sz w:val="16"/>
                <w:szCs w:val="16"/>
                <w:lang w:eastAsia="en-GB"/>
              </w:rPr>
              <w:t>Procedures</w:t>
            </w:r>
          </w:p>
        </w:tc>
        <w:tc>
          <w:tcPr>
            <w:tcW w:w="1520" w:type="dxa"/>
            <w:tcBorders>
              <w:top w:val="single" w:sz="4" w:space="0" w:color="A6A6A6"/>
              <w:left w:val="nil"/>
              <w:bottom w:val="single" w:sz="4" w:space="0" w:color="A6A6A6"/>
              <w:right w:val="single" w:sz="4" w:space="0" w:color="A6A6A6"/>
            </w:tcBorders>
            <w:shd w:val="clear" w:color="auto" w:fill="auto"/>
            <w:hideMark/>
          </w:tcPr>
          <w:p w14:paraId="068FA824" w14:textId="77777777" w:rsidR="00DE1AF6" w:rsidRPr="00DE1AF6" w:rsidRDefault="00DE1AF6" w:rsidP="00DE1AF6">
            <w:pPr>
              <w:suppressAutoHyphens w:val="0"/>
              <w:rPr>
                <w:rFonts w:ascii="Arial" w:hAnsi="Arial" w:cs="Arial"/>
                <w:sz w:val="16"/>
                <w:szCs w:val="16"/>
                <w:lang w:eastAsia="en-GB"/>
              </w:rPr>
            </w:pPr>
            <w:r w:rsidRPr="00DE1AF6">
              <w:rPr>
                <w:rFonts w:ascii="Arial" w:hAnsi="Arial" w:cs="Arial"/>
                <w:sz w:val="16"/>
                <w:szCs w:val="16"/>
                <w:lang w:eastAsia="en-GB"/>
              </w:rPr>
              <w:t>ETSI</w:t>
            </w:r>
          </w:p>
        </w:tc>
      </w:tr>
    </w:tbl>
    <w:p w14:paraId="3D006323" w14:textId="77777777" w:rsidR="004376A9" w:rsidRDefault="004376A9" w:rsidP="004376A9">
      <w:pPr>
        <w:autoSpaceDE w:val="0"/>
        <w:rPr>
          <w:bCs/>
          <w:color w:val="000000"/>
        </w:rPr>
      </w:pPr>
    </w:p>
    <w:p w14:paraId="56D057D4" w14:textId="77777777" w:rsidR="00D27A06" w:rsidRPr="00237AF2" w:rsidRDefault="00D27A06" w:rsidP="004376A9">
      <w:pPr>
        <w:autoSpaceDE w:val="0"/>
        <w:rPr>
          <w:bCs/>
          <w:color w:val="000000"/>
        </w:rPr>
      </w:pPr>
    </w:p>
    <w:p w14:paraId="07E8617F" w14:textId="788E756D" w:rsidR="004376A9" w:rsidRPr="00237AF2" w:rsidRDefault="004376A9" w:rsidP="004376A9">
      <w:pPr>
        <w:autoSpaceDE w:val="0"/>
        <w:rPr>
          <w:bCs/>
          <w:color w:val="000000"/>
        </w:rPr>
      </w:pPr>
      <w:r w:rsidRPr="00237AF2">
        <w:rPr>
          <w:bCs/>
          <w:color w:val="000000"/>
        </w:rPr>
        <w:t>This includes mandatory procedures relating to the use of 3GPP forge.</w:t>
      </w:r>
    </w:p>
    <w:p w14:paraId="0C3BCFB0" w14:textId="6D9B3FF8" w:rsidR="004376A9" w:rsidRPr="00237AF2" w:rsidRDefault="004376A9" w:rsidP="004376A9">
      <w:pPr>
        <w:autoSpaceDE w:val="0"/>
        <w:rPr>
          <w:bCs/>
          <w:color w:val="000000"/>
        </w:rPr>
      </w:pPr>
    </w:p>
    <w:p w14:paraId="24F752C2" w14:textId="77777777" w:rsidR="004376A9" w:rsidRPr="00237AF2" w:rsidRDefault="004376A9" w:rsidP="004376A9">
      <w:pPr>
        <w:autoSpaceDE w:val="0"/>
        <w:rPr>
          <w:bCs/>
          <w:color w:val="000000"/>
        </w:rPr>
      </w:pPr>
    </w:p>
    <w:p w14:paraId="40C46A15" w14:textId="77777777" w:rsidR="004376A9" w:rsidRPr="00237AF2" w:rsidRDefault="004376A9" w:rsidP="004376A9">
      <w:pPr>
        <w:autoSpaceDE w:val="0"/>
        <w:rPr>
          <w:bCs/>
          <w:color w:val="000000"/>
        </w:rPr>
      </w:pPr>
    </w:p>
    <w:p w14:paraId="0402FAD5" w14:textId="77777777" w:rsidR="004376A9" w:rsidRPr="00237AF2" w:rsidRDefault="004376A9" w:rsidP="004376A9">
      <w:pPr>
        <w:autoSpaceDE w:val="0"/>
        <w:rPr>
          <w:bCs/>
          <w:color w:val="000000"/>
        </w:rPr>
      </w:pPr>
    </w:p>
    <w:p w14:paraId="78F0F995" w14:textId="77777777" w:rsidR="004376A9" w:rsidRPr="00237AF2" w:rsidRDefault="004376A9" w:rsidP="004376A9">
      <w:pPr>
        <w:pStyle w:val="Heading1"/>
        <w:rPr>
          <w:color w:val="000000"/>
        </w:rPr>
      </w:pPr>
      <w:r w:rsidRPr="00237AF2">
        <w:rPr>
          <w:color w:val="000000"/>
        </w:rPr>
        <w:t>2 Approval of Agenda</w:t>
      </w:r>
    </w:p>
    <w:p w14:paraId="4FA3CF06" w14:textId="77777777" w:rsidR="004376A9" w:rsidRPr="00237AF2" w:rsidRDefault="004376A9" w:rsidP="004376A9">
      <w:pPr>
        <w:jc w:val="both"/>
        <w:rPr>
          <w:rFonts w:ascii="Arial" w:hAnsi="Arial" w:cs="Arial"/>
        </w:rPr>
      </w:pPr>
    </w:p>
    <w:p w14:paraId="5A4A09CC" w14:textId="3276AB49" w:rsidR="004376A9" w:rsidRPr="00237AF2" w:rsidRDefault="004376A9" w:rsidP="004376A9">
      <w:pPr>
        <w:jc w:val="both"/>
        <w:rPr>
          <w:rFonts w:ascii="Arial" w:hAnsi="Arial" w:cs="Arial"/>
        </w:rPr>
      </w:pPr>
      <w:r w:rsidRPr="00237AF2">
        <w:rPr>
          <w:rFonts w:ascii="Arial" w:hAnsi="Arial" w:cs="Arial"/>
        </w:rPr>
        <w:t xml:space="preserve">(Up to and including </w:t>
      </w:r>
      <w:r w:rsidRPr="006764B3">
        <w:rPr>
          <w:rFonts w:ascii="Arial" w:hAnsi="Arial" w:cs="Arial"/>
        </w:rPr>
        <w:t xml:space="preserve">tdoc </w:t>
      </w:r>
      <w:r w:rsidR="00923771">
        <w:rPr>
          <w:rFonts w:ascii="Arial" w:hAnsi="Arial" w:cs="Arial"/>
        </w:rPr>
        <w:t>702</w:t>
      </w:r>
      <w:r w:rsidRPr="006764B3">
        <w:rPr>
          <w:rFonts w:ascii="Arial" w:hAnsi="Arial" w:cs="Arial"/>
        </w:rPr>
        <w:t xml:space="preserve"> </w:t>
      </w:r>
      <w:r w:rsidR="00FE374C">
        <w:rPr>
          <w:rFonts w:ascii="Arial" w:hAnsi="Arial" w:cs="Arial"/>
        </w:rPr>
        <w:t>2</w:t>
      </w:r>
      <w:r w:rsidR="00923771">
        <w:rPr>
          <w:rFonts w:ascii="Arial" w:hAnsi="Arial" w:cs="Arial"/>
        </w:rPr>
        <w:t>3</w:t>
      </w:r>
      <w:r w:rsidRPr="006764B3">
        <w:rPr>
          <w:rFonts w:ascii="Arial" w:hAnsi="Arial" w:cs="Arial"/>
        </w:rPr>
        <w:t>:</w:t>
      </w:r>
      <w:r w:rsidR="00923771">
        <w:rPr>
          <w:rFonts w:ascii="Arial" w:hAnsi="Arial" w:cs="Arial"/>
        </w:rPr>
        <w:t>3</w:t>
      </w:r>
      <w:r w:rsidRPr="006764B3">
        <w:rPr>
          <w:rFonts w:ascii="Arial" w:hAnsi="Arial" w:cs="Arial"/>
        </w:rPr>
        <w:t xml:space="preserve">0 ETSI time </w:t>
      </w:r>
      <w:r w:rsidR="00557E15">
        <w:rPr>
          <w:rFonts w:ascii="Arial" w:hAnsi="Arial" w:cs="Arial"/>
        </w:rPr>
        <w:t>2</w:t>
      </w:r>
      <w:r w:rsidR="00923771">
        <w:rPr>
          <w:rFonts w:ascii="Arial" w:hAnsi="Arial" w:cs="Arial"/>
        </w:rPr>
        <w:t>3</w:t>
      </w:r>
      <w:r w:rsidRPr="006764B3">
        <w:rPr>
          <w:rFonts w:ascii="Arial" w:hAnsi="Arial" w:cs="Arial"/>
        </w:rPr>
        <w:t>/</w:t>
      </w:r>
      <w:r w:rsidR="00557E15">
        <w:rPr>
          <w:rFonts w:ascii="Arial" w:hAnsi="Arial" w:cs="Arial"/>
        </w:rPr>
        <w:t>10</w:t>
      </w:r>
      <w:r w:rsidRPr="006764B3">
        <w:rPr>
          <w:rFonts w:ascii="Arial" w:hAnsi="Arial" w:cs="Arial"/>
        </w:rPr>
        <w:t>/2</w:t>
      </w:r>
      <w:r w:rsidR="00C46DC8">
        <w:rPr>
          <w:rFonts w:ascii="Arial" w:hAnsi="Arial" w:cs="Arial"/>
        </w:rPr>
        <w:t>4</w:t>
      </w:r>
      <w:r w:rsidRPr="006764B3">
        <w:rPr>
          <w:rFonts w:ascii="Arial" w:hAnsi="Arial" w:cs="Arial"/>
        </w:rPr>
        <w:t>)</w:t>
      </w:r>
    </w:p>
    <w:p w14:paraId="6566B12C" w14:textId="77777777" w:rsidR="004376A9" w:rsidRPr="00237AF2" w:rsidRDefault="004376A9" w:rsidP="004376A9">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182EF6" w:rsidRPr="00182EF6" w14:paraId="521E5BBA" w14:textId="77777777" w:rsidTr="00182EF6">
        <w:trPr>
          <w:trHeight w:val="30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DF769F8" w14:textId="03182C69" w:rsidR="00182EF6" w:rsidRPr="00182EF6" w:rsidRDefault="00182EF6" w:rsidP="00182EF6">
            <w:pPr>
              <w:suppressAutoHyphens w:val="0"/>
              <w:rPr>
                <w:rFonts w:ascii="Arial" w:hAnsi="Arial" w:cs="Arial"/>
                <w:color w:val="000000"/>
                <w:sz w:val="16"/>
                <w:szCs w:val="16"/>
                <w:lang w:eastAsia="en-GB"/>
              </w:rPr>
            </w:pPr>
            <w:r w:rsidRPr="00182EF6">
              <w:rPr>
                <w:rFonts w:ascii="Arial" w:hAnsi="Arial" w:cs="Arial"/>
                <w:color w:val="000000"/>
                <w:sz w:val="16"/>
                <w:szCs w:val="16"/>
                <w:lang w:eastAsia="en-GB"/>
              </w:rPr>
              <w:t>s3i2</w:t>
            </w:r>
            <w:r w:rsidR="00C46DC8">
              <w:rPr>
                <w:rFonts w:ascii="Arial" w:hAnsi="Arial" w:cs="Arial"/>
                <w:color w:val="000000"/>
                <w:sz w:val="16"/>
                <w:szCs w:val="16"/>
                <w:lang w:eastAsia="en-GB"/>
              </w:rPr>
              <w:t>4</w:t>
            </w:r>
            <w:r w:rsidRPr="00182EF6">
              <w:rPr>
                <w:rFonts w:ascii="Arial" w:hAnsi="Arial" w:cs="Arial"/>
                <w:color w:val="000000"/>
                <w:sz w:val="16"/>
                <w:szCs w:val="16"/>
                <w:lang w:eastAsia="en-GB"/>
              </w:rPr>
              <w:t>0</w:t>
            </w:r>
            <w:r w:rsidR="00557E15">
              <w:rPr>
                <w:rFonts w:ascii="Arial" w:hAnsi="Arial" w:cs="Arial"/>
                <w:color w:val="000000"/>
                <w:sz w:val="16"/>
                <w:szCs w:val="16"/>
                <w:lang w:eastAsia="en-GB"/>
              </w:rPr>
              <w:t>6</w:t>
            </w:r>
            <w:r w:rsidRPr="00182EF6">
              <w:rPr>
                <w:rFonts w:ascii="Arial" w:hAnsi="Arial" w:cs="Arial"/>
                <w:color w:val="000000"/>
                <w:sz w:val="16"/>
                <w:szCs w:val="16"/>
                <w:lang w:eastAsia="en-GB"/>
              </w:rPr>
              <w:t>02</w:t>
            </w:r>
          </w:p>
        </w:tc>
        <w:tc>
          <w:tcPr>
            <w:tcW w:w="3940" w:type="dxa"/>
            <w:tcBorders>
              <w:top w:val="single" w:sz="4" w:space="0" w:color="A6A6A6"/>
              <w:left w:val="nil"/>
              <w:bottom w:val="single" w:sz="4" w:space="0" w:color="A6A6A6"/>
              <w:right w:val="single" w:sz="4" w:space="0" w:color="A6A6A6"/>
            </w:tcBorders>
            <w:shd w:val="clear" w:color="auto" w:fill="auto"/>
            <w:hideMark/>
          </w:tcPr>
          <w:p w14:paraId="17A9499B"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Agenda</w:t>
            </w:r>
          </w:p>
        </w:tc>
        <w:tc>
          <w:tcPr>
            <w:tcW w:w="1520" w:type="dxa"/>
            <w:tcBorders>
              <w:top w:val="single" w:sz="4" w:space="0" w:color="A6A6A6"/>
              <w:left w:val="nil"/>
              <w:bottom w:val="single" w:sz="4" w:space="0" w:color="A6A6A6"/>
              <w:right w:val="single" w:sz="4" w:space="0" w:color="A6A6A6"/>
            </w:tcBorders>
            <w:shd w:val="clear" w:color="auto" w:fill="auto"/>
            <w:hideMark/>
          </w:tcPr>
          <w:p w14:paraId="5479722F" w14:textId="4E0A88FC" w:rsidR="00182EF6" w:rsidRPr="00182EF6" w:rsidRDefault="008C580D" w:rsidP="00182EF6">
            <w:pPr>
              <w:suppressAutoHyphens w:val="0"/>
              <w:rPr>
                <w:rFonts w:ascii="Arial" w:hAnsi="Arial" w:cs="Arial"/>
                <w:sz w:val="16"/>
                <w:szCs w:val="16"/>
                <w:lang w:eastAsia="en-GB"/>
              </w:rPr>
            </w:pPr>
            <w:r>
              <w:rPr>
                <w:rFonts w:ascii="Arial" w:hAnsi="Arial" w:cs="Arial"/>
                <w:sz w:val="16"/>
                <w:szCs w:val="16"/>
                <w:lang w:eastAsia="en-GB"/>
              </w:rPr>
              <w:t>SA3-LI Chair</w:t>
            </w:r>
          </w:p>
        </w:tc>
      </w:tr>
    </w:tbl>
    <w:p w14:paraId="061D0071" w14:textId="77777777" w:rsidR="004376A9" w:rsidRDefault="004376A9" w:rsidP="004376A9">
      <w:pPr>
        <w:jc w:val="both"/>
        <w:rPr>
          <w:color w:val="000000"/>
        </w:rPr>
      </w:pPr>
    </w:p>
    <w:p w14:paraId="754DA633" w14:textId="77777777" w:rsidR="00392879" w:rsidRPr="00237AF2" w:rsidRDefault="00392879" w:rsidP="004376A9">
      <w:pPr>
        <w:jc w:val="both"/>
        <w:rPr>
          <w:color w:val="000000"/>
        </w:rPr>
      </w:pPr>
    </w:p>
    <w:p w14:paraId="21A6B51C" w14:textId="013CA7B8" w:rsidR="004376A9" w:rsidRPr="00237AF2" w:rsidRDefault="004376A9" w:rsidP="004376A9">
      <w:pPr>
        <w:pStyle w:val="Heading2"/>
        <w:jc w:val="both"/>
        <w:rPr>
          <w:color w:val="000000"/>
        </w:rPr>
      </w:pPr>
      <w:r w:rsidRPr="00237AF2">
        <w:rPr>
          <w:i w:val="0"/>
          <w:color w:val="000000"/>
          <w:sz w:val="24"/>
        </w:rPr>
        <w:lastRenderedPageBreak/>
        <w:t>2.1 IPR Call</w:t>
      </w:r>
      <w:r w:rsidR="00382ED9">
        <w:rPr>
          <w:i w:val="0"/>
          <w:color w:val="000000"/>
          <w:sz w:val="24"/>
        </w:rPr>
        <w:t xml:space="preserve"> and Anti-Trust</w:t>
      </w:r>
      <w:r w:rsidRPr="00237AF2">
        <w:rPr>
          <w:i w:val="0"/>
          <w:color w:val="000000"/>
          <w:sz w:val="24"/>
        </w:rPr>
        <w:t xml:space="preserve"> Reminder</w:t>
      </w:r>
    </w:p>
    <w:p w14:paraId="137EC6A5" w14:textId="7F65D3A0" w:rsidR="004376A9" w:rsidRPr="00237AF2" w:rsidRDefault="004376A9" w:rsidP="004376A9">
      <w:pPr>
        <w:jc w:val="both"/>
        <w:rPr>
          <w:color w:val="000000"/>
        </w:rPr>
      </w:pPr>
      <w:r w:rsidRPr="00237AF2">
        <w:rPr>
          <w:color w:val="000000"/>
        </w:rPr>
        <w:t xml:space="preserve">The Chair </w:t>
      </w:r>
      <w:r w:rsidRPr="00382ED9">
        <w:rPr>
          <w:bCs/>
          <w:color w:val="000000"/>
        </w:rPr>
        <w:t>remind</w:t>
      </w:r>
      <w:r w:rsidR="00382ED9" w:rsidRPr="00382ED9">
        <w:rPr>
          <w:bCs/>
          <w:color w:val="000000"/>
        </w:rPr>
        <w:t>s</w:t>
      </w:r>
      <w:r w:rsidRPr="00237AF2">
        <w:rPr>
          <w:color w:val="000000"/>
        </w:rPr>
        <w:t xml:space="preserve"> delegates of their company</w:t>
      </w:r>
      <w:r w:rsidR="007E6727">
        <w:rPr>
          <w:color w:val="000000"/>
        </w:rPr>
        <w:t>’</w:t>
      </w:r>
      <w:r w:rsidRPr="00237AF2">
        <w:rPr>
          <w:color w:val="000000"/>
        </w:rPr>
        <w:t>s obligations under their SDO</w:t>
      </w:r>
      <w:r w:rsidR="007E6727">
        <w:rPr>
          <w:color w:val="000000"/>
        </w:rPr>
        <w:t>’</w:t>
      </w:r>
      <w:r w:rsidRPr="00237AF2">
        <w:rPr>
          <w:color w:val="000000"/>
        </w:rPr>
        <w:t>s IPR policies:</w:t>
      </w:r>
    </w:p>
    <w:p w14:paraId="019768C2" w14:textId="77777777" w:rsidR="004376A9" w:rsidRPr="00237AF2" w:rsidRDefault="004376A9" w:rsidP="004376A9">
      <w:pPr>
        <w:jc w:val="both"/>
        <w:rPr>
          <w:color w:val="000000"/>
        </w:rPr>
      </w:pPr>
    </w:p>
    <w:p w14:paraId="289A9286" w14:textId="77777777" w:rsidR="004376A9" w:rsidRPr="00237AF2" w:rsidRDefault="004376A9" w:rsidP="004376A9">
      <w:r w:rsidRPr="00237AF2">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39BC89AC" w14:textId="77777777" w:rsidR="00382ED9" w:rsidRDefault="00382ED9" w:rsidP="004376A9"/>
    <w:p w14:paraId="4CF3F36D" w14:textId="1B44CEC1" w:rsidR="004376A9" w:rsidRPr="00237AF2" w:rsidRDefault="004376A9" w:rsidP="004376A9">
      <w:r w:rsidRPr="00237AF2">
        <w:t>The delegates are asked to take note that they are thereby invited:</w:t>
      </w:r>
    </w:p>
    <w:p w14:paraId="45CE6C49" w14:textId="6DFD3621" w:rsidR="004376A9" w:rsidRPr="00237AF2" w:rsidRDefault="004376A9" w:rsidP="004376A9">
      <w:r w:rsidRPr="00237AF2">
        <w:t xml:space="preserve">    </w:t>
      </w:r>
      <w:r w:rsidR="00382ED9">
        <w:t>T</w:t>
      </w:r>
      <w:r w:rsidRPr="00237AF2">
        <w:t>o investigate whether their organization or any other organization owns IPRs which are, or are likely to become Essential in respect of the work of 3GPP.</w:t>
      </w:r>
    </w:p>
    <w:p w14:paraId="1B1CF9D9" w14:textId="635F8B99" w:rsidR="004376A9" w:rsidRPr="00237AF2" w:rsidRDefault="004376A9" w:rsidP="004376A9">
      <w:r w:rsidRPr="00237AF2">
        <w:t xml:space="preserve">    </w:t>
      </w:r>
      <w:r w:rsidR="007E6727" w:rsidRPr="00237AF2">
        <w:t>T</w:t>
      </w:r>
      <w:r w:rsidRPr="00237AF2">
        <w:t xml:space="preserve">o notify their respective Organizational Partners of all potential IPRs, e.g., for ETSI, by means of the IPR Information Statement and the Licensing declaration </w:t>
      </w:r>
      <w:r w:rsidR="00382ED9">
        <w:t xml:space="preserve">on-line submission </w:t>
      </w:r>
      <w:r w:rsidRPr="00237AF2">
        <w:t>forms.</w:t>
      </w:r>
    </w:p>
    <w:p w14:paraId="41A9BEB1" w14:textId="77777777" w:rsidR="004376A9" w:rsidRPr="00237AF2" w:rsidRDefault="004376A9" w:rsidP="004376A9"/>
    <w:p w14:paraId="1438C87E" w14:textId="2A0A5CDD" w:rsidR="00382ED9" w:rsidRDefault="00382ED9" w:rsidP="004376A9">
      <w:pPr>
        <w:rPr>
          <w:rStyle w:val="Strong"/>
          <w:b w:val="0"/>
          <w:iCs/>
        </w:rPr>
      </w:pPr>
      <w:r>
        <w:rPr>
          <w:rStyle w:val="Strong"/>
          <w:b w:val="0"/>
          <w:iCs/>
        </w:rPr>
        <w:t>I also draw your</w:t>
      </w:r>
      <w:r w:rsidR="004376A9" w:rsidRPr="00237AF2">
        <w:rPr>
          <w:rStyle w:val="Strong"/>
          <w:b w:val="0"/>
          <w:iCs/>
        </w:rPr>
        <w:t xml:space="preserve"> </w:t>
      </w:r>
      <w:r>
        <w:rPr>
          <w:rStyle w:val="Strong"/>
          <w:b w:val="0"/>
          <w:iCs/>
        </w:rPr>
        <w:t xml:space="preserve">attention </w:t>
      </w:r>
      <w:r w:rsidR="004376A9" w:rsidRPr="00237AF2">
        <w:rPr>
          <w:rStyle w:val="Strong"/>
          <w:b w:val="0"/>
          <w:iCs/>
        </w:rPr>
        <w:t xml:space="preserve">to the fact that 3GPP activities are subject to all applicable antitrust and competition laws and that compliance with said laws is therefore required </w:t>
      </w:r>
      <w:r>
        <w:rPr>
          <w:rStyle w:val="Strong"/>
          <w:b w:val="0"/>
          <w:iCs/>
        </w:rPr>
        <w:t>of</w:t>
      </w:r>
      <w:r w:rsidR="004376A9" w:rsidRPr="00237AF2">
        <w:rPr>
          <w:rStyle w:val="Strong"/>
          <w:b w:val="0"/>
          <w:iCs/>
        </w:rPr>
        <w:t xml:space="preserve"> any participant of th</w:t>
      </w:r>
      <w:r>
        <w:rPr>
          <w:rStyle w:val="Strong"/>
          <w:b w:val="0"/>
          <w:iCs/>
        </w:rPr>
        <w:t>is TSG/WG/SWG</w:t>
      </w:r>
      <w:r w:rsidR="004376A9" w:rsidRPr="00237AF2">
        <w:rPr>
          <w:rStyle w:val="Strong"/>
          <w:b w:val="0"/>
          <w:iCs/>
        </w:rPr>
        <w:t xml:space="preserve"> meeting, including the Chair and Vice-</w:t>
      </w:r>
      <w:r w:rsidR="004376A9" w:rsidRPr="00382ED9">
        <w:rPr>
          <w:rStyle w:val="Strong"/>
          <w:b w:val="0"/>
          <w:iCs/>
        </w:rPr>
        <w:t>Chair</w:t>
      </w:r>
      <w:r w:rsidRPr="00382ED9">
        <w:rPr>
          <w:rStyle w:val="Strong"/>
          <w:b w:val="0"/>
          <w:iCs/>
        </w:rPr>
        <w:t>s.</w:t>
      </w:r>
      <w:r w:rsidRPr="00382ED9">
        <w:rPr>
          <w:rStyle w:val="Strong"/>
          <w:b w:val="0"/>
          <w:i/>
        </w:rPr>
        <w:t xml:space="preserve"> </w:t>
      </w:r>
      <w:r w:rsidRPr="00382ED9">
        <w:rPr>
          <w:rStyle w:val="Emphasis"/>
          <w:i w:val="0"/>
          <w:color w:val="252525"/>
          <w:shd w:val="clear" w:color="auto" w:fill="FFFFFF"/>
        </w:rPr>
        <w:t>In case of question I recommend that you contact your legal counsel.</w:t>
      </w:r>
    </w:p>
    <w:p w14:paraId="2AED4649" w14:textId="77777777" w:rsidR="00382ED9" w:rsidRDefault="00382ED9" w:rsidP="004376A9">
      <w:pPr>
        <w:rPr>
          <w:rStyle w:val="Strong"/>
          <w:b w:val="0"/>
          <w:iCs/>
        </w:rPr>
      </w:pPr>
    </w:p>
    <w:p w14:paraId="0B4641B3" w14:textId="77777777" w:rsidR="00382ED9" w:rsidRDefault="004376A9" w:rsidP="004376A9">
      <w:pPr>
        <w:rPr>
          <w:rStyle w:val="Strong"/>
          <w:b w:val="0"/>
          <w:iCs/>
        </w:rPr>
      </w:pPr>
      <w:r w:rsidRPr="00237AF2">
        <w:rPr>
          <w:rStyle w:val="Strong"/>
          <w:b w:val="0"/>
          <w:iCs/>
        </w:rPr>
        <w:t xml:space="preserve">The leadership will conduct the present meeting with impartiality and in the interests of 3GPP. </w:t>
      </w:r>
    </w:p>
    <w:p w14:paraId="0DAB4983" w14:textId="77777777" w:rsidR="00382ED9" w:rsidRDefault="00382ED9" w:rsidP="004376A9">
      <w:pPr>
        <w:rPr>
          <w:rStyle w:val="Strong"/>
          <w:b w:val="0"/>
          <w:iCs/>
        </w:rPr>
      </w:pPr>
    </w:p>
    <w:p w14:paraId="2805635F" w14:textId="755D66FC" w:rsidR="004376A9" w:rsidRPr="00237AF2" w:rsidRDefault="00382ED9" w:rsidP="004376A9">
      <w:r>
        <w:rPr>
          <w:rStyle w:val="Strong"/>
          <w:b w:val="0"/>
          <w:iCs/>
        </w:rPr>
        <w:t xml:space="preserve">Furthermore, I would like to remind you </w:t>
      </w:r>
      <w:r w:rsidR="004376A9" w:rsidRPr="00237AF2">
        <w:rPr>
          <w:rStyle w:val="Strong"/>
          <w:b w:val="0"/>
          <w:iCs/>
        </w:rPr>
        <w:t>that timely submission of work items in advance of TSG/WG</w:t>
      </w:r>
      <w:r>
        <w:rPr>
          <w:rStyle w:val="Strong"/>
          <w:b w:val="0"/>
          <w:iCs/>
        </w:rPr>
        <w:t>/SWG</w:t>
      </w:r>
      <w:r w:rsidR="004376A9" w:rsidRPr="00237AF2">
        <w:rPr>
          <w:rStyle w:val="Strong"/>
          <w:b w:val="0"/>
          <w:iCs/>
        </w:rPr>
        <w:t xml:space="preserve"> meetings is important to allow for full and fair consideration of such matters.</w:t>
      </w:r>
    </w:p>
    <w:p w14:paraId="71C1E988" w14:textId="77777777" w:rsidR="004376A9" w:rsidRPr="00237AF2" w:rsidRDefault="004376A9" w:rsidP="004376A9">
      <w:pPr>
        <w:pStyle w:val="Heading2"/>
        <w:rPr>
          <w:b w:val="0"/>
          <w:bCs w:val="0"/>
        </w:rPr>
      </w:pPr>
    </w:p>
    <w:p w14:paraId="37290530" w14:textId="77777777" w:rsidR="004376A9" w:rsidRPr="00237AF2" w:rsidRDefault="004376A9" w:rsidP="004376A9"/>
    <w:p w14:paraId="3BB8C2CD" w14:textId="77777777" w:rsidR="004376A9" w:rsidRPr="00237AF2" w:rsidRDefault="004376A9" w:rsidP="004376A9">
      <w:pPr>
        <w:rPr>
          <w:rFonts w:ascii="Arial" w:hAnsi="Arial" w:cs="Arial"/>
          <w:b/>
          <w:color w:val="000000"/>
          <w:sz w:val="28"/>
          <w:szCs w:val="28"/>
        </w:rPr>
      </w:pPr>
      <w:r w:rsidRPr="00237AF2">
        <w:rPr>
          <w:rFonts w:ascii="Arial" w:hAnsi="Arial" w:cs="Arial"/>
          <w:b/>
          <w:color w:val="000000"/>
          <w:sz w:val="28"/>
          <w:szCs w:val="28"/>
        </w:rPr>
        <w:t xml:space="preserve">3 Last meeting reports </w:t>
      </w:r>
    </w:p>
    <w:p w14:paraId="3A160D70" w14:textId="77777777" w:rsidR="004376A9" w:rsidRPr="00237AF2" w:rsidRDefault="004376A9" w:rsidP="004376A9">
      <w:pPr>
        <w:rPr>
          <w:rFonts w:ascii="Arial" w:hAnsi="Arial" w:cs="Arial"/>
          <w:b/>
          <w:color w:val="000000"/>
          <w:sz w:val="28"/>
          <w:szCs w:val="28"/>
        </w:rPr>
      </w:pPr>
    </w:p>
    <w:p w14:paraId="7B0E48CB" w14:textId="47BFC08E" w:rsidR="004376A9" w:rsidRPr="00237AF2" w:rsidRDefault="004376A9" w:rsidP="004376A9">
      <w:pPr>
        <w:rPr>
          <w:rFonts w:ascii="Arial" w:hAnsi="Arial" w:cs="Arial"/>
          <w:b/>
          <w:color w:val="000000"/>
          <w:sz w:val="28"/>
          <w:szCs w:val="28"/>
        </w:rPr>
      </w:pPr>
      <w:r w:rsidRPr="00237AF2">
        <w:rPr>
          <w:rFonts w:ascii="Arial" w:hAnsi="Arial" w:cs="Arial"/>
          <w:b/>
          <w:color w:val="000000"/>
          <w:sz w:val="28"/>
          <w:szCs w:val="28"/>
        </w:rPr>
        <w:t>SA3 LI#</w:t>
      </w:r>
      <w:r w:rsidR="00182EF6">
        <w:rPr>
          <w:rFonts w:ascii="Arial" w:hAnsi="Arial" w:cs="Arial"/>
          <w:b/>
          <w:color w:val="000000"/>
          <w:sz w:val="28"/>
          <w:szCs w:val="28"/>
        </w:rPr>
        <w:t>9</w:t>
      </w:r>
      <w:r w:rsidR="00557E15">
        <w:rPr>
          <w:rFonts w:ascii="Arial" w:hAnsi="Arial" w:cs="Arial"/>
          <w:b/>
          <w:color w:val="000000"/>
          <w:sz w:val="28"/>
          <w:szCs w:val="28"/>
        </w:rPr>
        <w:t>4</w:t>
      </w:r>
    </w:p>
    <w:p w14:paraId="4CC35D7B" w14:textId="560F6D47" w:rsidR="004376A9" w:rsidRDefault="004376A9" w:rsidP="004376A9"/>
    <w:tbl>
      <w:tblPr>
        <w:tblW w:w="6440" w:type="dxa"/>
        <w:tblLook w:val="04A0" w:firstRow="1" w:lastRow="0" w:firstColumn="1" w:lastColumn="0" w:noHBand="0" w:noVBand="1"/>
      </w:tblPr>
      <w:tblGrid>
        <w:gridCol w:w="980"/>
        <w:gridCol w:w="3940"/>
        <w:gridCol w:w="1520"/>
      </w:tblGrid>
      <w:tr w:rsidR="00DE1AF6" w:rsidRPr="00DE1AF6" w14:paraId="5FF70E80" w14:textId="77777777" w:rsidTr="00DE1AF6">
        <w:trPr>
          <w:trHeight w:val="30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C58CAA4" w14:textId="77777777" w:rsidR="00DE1AF6" w:rsidRPr="00DE1AF6" w:rsidRDefault="003E796B" w:rsidP="00DE1AF6">
            <w:pPr>
              <w:suppressAutoHyphens w:val="0"/>
              <w:rPr>
                <w:rFonts w:ascii="Arial" w:hAnsi="Arial" w:cs="Arial"/>
                <w:b/>
                <w:bCs/>
                <w:color w:val="0000FF"/>
                <w:sz w:val="16"/>
                <w:szCs w:val="16"/>
                <w:u w:val="single"/>
                <w:lang w:eastAsia="en-GB"/>
              </w:rPr>
            </w:pPr>
            <w:hyperlink r:id="rId8" w:history="1">
              <w:r w:rsidR="00DE1AF6" w:rsidRPr="00DE1AF6">
                <w:rPr>
                  <w:rFonts w:ascii="Arial" w:hAnsi="Arial" w:cs="Arial"/>
                  <w:b/>
                  <w:bCs/>
                  <w:color w:val="0000FF"/>
                  <w:sz w:val="16"/>
                  <w:szCs w:val="16"/>
                  <w:u w:val="single"/>
                  <w:lang w:eastAsia="en-GB"/>
                </w:rPr>
                <w:t>s3i240603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562BF3C" w14:textId="77777777" w:rsidR="00DE1AF6" w:rsidRPr="00DE1AF6" w:rsidRDefault="00DE1AF6" w:rsidP="00DE1AF6">
            <w:pPr>
              <w:suppressAutoHyphens w:val="0"/>
              <w:rPr>
                <w:rFonts w:ascii="Arial" w:hAnsi="Arial" w:cs="Arial"/>
                <w:sz w:val="16"/>
                <w:szCs w:val="16"/>
                <w:lang w:eastAsia="en-GB"/>
              </w:rPr>
            </w:pPr>
            <w:r w:rsidRPr="00DE1AF6">
              <w:rPr>
                <w:rFonts w:ascii="Arial" w:hAnsi="Arial" w:cs="Arial"/>
                <w:sz w:val="16"/>
                <w:szCs w:val="16"/>
                <w:lang w:eastAsia="en-GB"/>
              </w:rPr>
              <w:t>Last Meeting Report</w:t>
            </w:r>
          </w:p>
        </w:tc>
        <w:tc>
          <w:tcPr>
            <w:tcW w:w="1520" w:type="dxa"/>
            <w:tcBorders>
              <w:top w:val="single" w:sz="4" w:space="0" w:color="A6A6A6"/>
              <w:left w:val="nil"/>
              <w:bottom w:val="single" w:sz="4" w:space="0" w:color="A6A6A6"/>
              <w:right w:val="single" w:sz="4" w:space="0" w:color="A6A6A6"/>
            </w:tcBorders>
            <w:shd w:val="clear" w:color="auto" w:fill="auto"/>
            <w:hideMark/>
          </w:tcPr>
          <w:p w14:paraId="084F297B" w14:textId="77777777" w:rsidR="00DE1AF6" w:rsidRPr="00DE1AF6" w:rsidRDefault="00DE1AF6" w:rsidP="00DE1AF6">
            <w:pPr>
              <w:suppressAutoHyphens w:val="0"/>
              <w:rPr>
                <w:rFonts w:ascii="Arial" w:hAnsi="Arial" w:cs="Arial"/>
                <w:sz w:val="16"/>
                <w:szCs w:val="16"/>
                <w:lang w:eastAsia="en-GB"/>
              </w:rPr>
            </w:pPr>
            <w:r w:rsidRPr="00DE1AF6">
              <w:rPr>
                <w:rFonts w:ascii="Arial" w:hAnsi="Arial" w:cs="Arial"/>
                <w:sz w:val="16"/>
                <w:szCs w:val="16"/>
                <w:lang w:eastAsia="en-GB"/>
              </w:rPr>
              <w:t>ETSI</w:t>
            </w:r>
          </w:p>
        </w:tc>
      </w:tr>
    </w:tbl>
    <w:p w14:paraId="7DFC24E8" w14:textId="77777777" w:rsidR="00CC63B8" w:rsidRPr="00237AF2" w:rsidRDefault="00CC63B8" w:rsidP="004376A9"/>
    <w:p w14:paraId="7DE61D48" w14:textId="77777777" w:rsidR="004376A9" w:rsidRPr="00237AF2" w:rsidRDefault="004376A9" w:rsidP="004376A9">
      <w:pPr>
        <w:pStyle w:val="Heading3"/>
      </w:pPr>
      <w:r w:rsidRPr="00237AF2">
        <w:rPr>
          <w:color w:val="000000"/>
          <w:sz w:val="24"/>
        </w:rPr>
        <w:t>3.1</w:t>
      </w:r>
      <w:r w:rsidRPr="00237AF2">
        <w:rPr>
          <w:color w:val="000000"/>
          <w:sz w:val="24"/>
        </w:rPr>
        <w:tab/>
        <w:t>Review Action Points</w:t>
      </w:r>
      <w:r w:rsidRPr="00237AF2">
        <w:t xml:space="preserve"> </w:t>
      </w:r>
    </w:p>
    <w:p w14:paraId="7FFE5F0B" w14:textId="77777777" w:rsidR="004376A9" w:rsidRPr="00237AF2" w:rsidRDefault="004376A9" w:rsidP="004376A9">
      <w:pPr>
        <w:jc w:val="both"/>
        <w:rPr>
          <w:color w:val="000000"/>
        </w:rPr>
      </w:pPr>
    </w:p>
    <w:p w14:paraId="5C912DFE" w14:textId="77777777" w:rsidR="004376A9" w:rsidRPr="00237AF2" w:rsidRDefault="004376A9" w:rsidP="004376A9">
      <w:pPr>
        <w:jc w:val="both"/>
        <w:rPr>
          <w:color w:val="000000"/>
        </w:rPr>
      </w:pPr>
      <w:r w:rsidRPr="00237AF2">
        <w:rPr>
          <w:color w:val="000000"/>
        </w:rPr>
        <w:t>No Actions.</w:t>
      </w:r>
    </w:p>
    <w:p w14:paraId="489E52FF" w14:textId="77777777" w:rsidR="004376A9" w:rsidRPr="00237AF2" w:rsidRDefault="004376A9" w:rsidP="004376A9">
      <w:pPr>
        <w:jc w:val="both"/>
        <w:rPr>
          <w:color w:val="000000"/>
        </w:rPr>
      </w:pPr>
    </w:p>
    <w:p w14:paraId="7CE2E5C9" w14:textId="77777777" w:rsidR="004376A9" w:rsidRPr="00237AF2" w:rsidRDefault="004376A9" w:rsidP="004376A9">
      <w:pPr>
        <w:pStyle w:val="Heading1"/>
        <w:pageBreakBefore/>
      </w:pPr>
      <w:r w:rsidRPr="00237AF2">
        <w:rPr>
          <w:color w:val="000000"/>
        </w:rPr>
        <w:lastRenderedPageBreak/>
        <w:t>4 Reports of other bodies which are relevant to SA3-LI</w:t>
      </w:r>
    </w:p>
    <w:p w14:paraId="3339954E" w14:textId="2FD06C16" w:rsidR="001537AF" w:rsidRPr="00261777" w:rsidRDefault="004376A9" w:rsidP="004376A9">
      <w:pPr>
        <w:pStyle w:val="Heading2"/>
        <w:numPr>
          <w:ilvl w:val="0"/>
          <w:numId w:val="2"/>
        </w:numPr>
        <w:spacing w:before="80" w:after="80"/>
        <w:jc w:val="both"/>
        <w:rPr>
          <w:color w:val="000000"/>
        </w:rPr>
      </w:pPr>
      <w:r w:rsidRPr="00237AF2">
        <w:rPr>
          <w:i w:val="0"/>
          <w:color w:val="000000"/>
          <w:sz w:val="24"/>
        </w:rPr>
        <w:t>4.1</w:t>
      </w:r>
      <w:r w:rsidRPr="00237AF2">
        <w:rPr>
          <w:i w:val="0"/>
          <w:color w:val="000000"/>
          <w:sz w:val="24"/>
        </w:rPr>
        <w:tab/>
      </w:r>
      <w:r w:rsidRPr="00237AF2">
        <w:rPr>
          <w:i w:val="0"/>
          <w:color w:val="000000"/>
          <w:sz w:val="24"/>
        </w:rPr>
        <w:tab/>
        <w:t>SA#</w:t>
      </w:r>
      <w:r w:rsidR="00AF2E76">
        <w:rPr>
          <w:i w:val="0"/>
          <w:color w:val="000000"/>
          <w:sz w:val="24"/>
        </w:rPr>
        <w:t>10</w:t>
      </w:r>
      <w:r w:rsidR="00557E15">
        <w:rPr>
          <w:i w:val="0"/>
          <w:color w:val="000000"/>
          <w:sz w:val="24"/>
        </w:rPr>
        <w:t>4</w:t>
      </w:r>
    </w:p>
    <w:p w14:paraId="79C57C27" w14:textId="77777777" w:rsidR="001537AF" w:rsidRDefault="001537AF" w:rsidP="004376A9">
      <w:pPr>
        <w:rPr>
          <w:color w:val="000000"/>
          <w:lang w:val="it-IT"/>
        </w:rPr>
      </w:pPr>
    </w:p>
    <w:p w14:paraId="1607ED6D" w14:textId="77777777" w:rsidR="00261777" w:rsidRPr="00237AF2" w:rsidRDefault="00261777" w:rsidP="004376A9">
      <w:pPr>
        <w:rPr>
          <w:color w:val="000000"/>
          <w:lang w:val="it-IT"/>
        </w:rPr>
      </w:pPr>
    </w:p>
    <w:p w14:paraId="2A881A54" w14:textId="77777777" w:rsidR="004376A9" w:rsidRPr="00237AF2" w:rsidRDefault="004376A9" w:rsidP="004376A9">
      <w:pPr>
        <w:pStyle w:val="Heading2"/>
        <w:rPr>
          <w:color w:val="000000"/>
          <w:lang w:val="it-IT"/>
        </w:rPr>
      </w:pPr>
      <w:r w:rsidRPr="00237AF2">
        <w:rPr>
          <w:i w:val="0"/>
          <w:color w:val="000000"/>
          <w:sz w:val="24"/>
          <w:lang w:val="it-IT"/>
        </w:rPr>
        <w:t>4.2</w:t>
      </w:r>
      <w:r w:rsidRPr="00237AF2">
        <w:rPr>
          <w:i w:val="0"/>
          <w:color w:val="000000"/>
          <w:sz w:val="24"/>
          <w:lang w:val="it-IT"/>
        </w:rPr>
        <w:tab/>
        <w:t>SA3</w:t>
      </w:r>
    </w:p>
    <w:p w14:paraId="4266CB6D" w14:textId="77777777" w:rsidR="004376A9" w:rsidRDefault="004376A9" w:rsidP="004376A9">
      <w:pPr>
        <w:rPr>
          <w:lang w:val="it-IT"/>
        </w:rPr>
      </w:pPr>
    </w:p>
    <w:p w14:paraId="53517EF3" w14:textId="77777777" w:rsidR="007D7DB2" w:rsidRPr="00237AF2" w:rsidRDefault="007D7DB2" w:rsidP="007D7DB2"/>
    <w:p w14:paraId="7C96F64D" w14:textId="77777777" w:rsidR="004376A9" w:rsidRDefault="004376A9" w:rsidP="004376A9">
      <w:pPr>
        <w:rPr>
          <w:lang w:val="it-IT"/>
        </w:rPr>
      </w:pPr>
    </w:p>
    <w:p w14:paraId="17F72FD5" w14:textId="77777777" w:rsidR="00FE374C" w:rsidRPr="00237AF2" w:rsidRDefault="00FE374C" w:rsidP="004376A9">
      <w:pPr>
        <w:rPr>
          <w:lang w:val="it-IT"/>
        </w:rPr>
      </w:pPr>
    </w:p>
    <w:p w14:paraId="4673E2C8" w14:textId="77777777" w:rsidR="004376A9" w:rsidRPr="00237AF2" w:rsidRDefault="004376A9" w:rsidP="004376A9">
      <w:pPr>
        <w:pStyle w:val="Heading2"/>
        <w:spacing w:before="80" w:after="80"/>
        <w:jc w:val="both"/>
        <w:rPr>
          <w:i w:val="0"/>
          <w:color w:val="000000"/>
          <w:sz w:val="24"/>
          <w:lang w:val="it-IT"/>
        </w:rPr>
      </w:pPr>
      <w:r w:rsidRPr="00237AF2">
        <w:rPr>
          <w:i w:val="0"/>
          <w:color w:val="000000"/>
          <w:sz w:val="24"/>
          <w:lang w:val="it-IT"/>
        </w:rPr>
        <w:t>4.3</w:t>
      </w:r>
      <w:r w:rsidRPr="00237AF2">
        <w:rPr>
          <w:i w:val="0"/>
          <w:color w:val="000000"/>
          <w:sz w:val="24"/>
          <w:lang w:val="it-IT"/>
        </w:rPr>
        <w:tab/>
        <w:t>ETSI TC LI</w:t>
      </w:r>
    </w:p>
    <w:p w14:paraId="69662141" w14:textId="77777777" w:rsidR="00D27A06" w:rsidRDefault="00D27A06" w:rsidP="004376A9">
      <w:pPr>
        <w:rPr>
          <w:lang w:val="it-IT"/>
        </w:rPr>
      </w:pPr>
    </w:p>
    <w:tbl>
      <w:tblPr>
        <w:tblW w:w="6440" w:type="dxa"/>
        <w:tblLook w:val="04A0" w:firstRow="1" w:lastRow="0" w:firstColumn="1" w:lastColumn="0" w:noHBand="0" w:noVBand="1"/>
      </w:tblPr>
      <w:tblGrid>
        <w:gridCol w:w="980"/>
        <w:gridCol w:w="3940"/>
        <w:gridCol w:w="1520"/>
      </w:tblGrid>
      <w:tr w:rsidR="00F845FB" w:rsidRPr="00F845FB" w14:paraId="64515A0F" w14:textId="77777777" w:rsidTr="00F845FB">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F989A18" w14:textId="77777777" w:rsidR="00F845FB" w:rsidRPr="00F845FB" w:rsidRDefault="00F845FB" w:rsidP="00F845FB">
            <w:pPr>
              <w:suppressAutoHyphens w:val="0"/>
              <w:rPr>
                <w:rFonts w:ascii="Arial" w:hAnsi="Arial" w:cs="Arial"/>
                <w:color w:val="000000"/>
                <w:sz w:val="16"/>
                <w:szCs w:val="16"/>
                <w:lang w:eastAsia="en-GB"/>
              </w:rPr>
            </w:pPr>
            <w:r w:rsidRPr="00F845FB">
              <w:rPr>
                <w:rFonts w:ascii="Arial" w:hAnsi="Arial" w:cs="Arial"/>
                <w:color w:val="000000"/>
                <w:sz w:val="16"/>
                <w:szCs w:val="16"/>
                <w:lang w:eastAsia="en-GB"/>
              </w:rPr>
              <w:t>s3i240674</w:t>
            </w:r>
          </w:p>
        </w:tc>
        <w:tc>
          <w:tcPr>
            <w:tcW w:w="3940" w:type="dxa"/>
            <w:tcBorders>
              <w:top w:val="single" w:sz="4" w:space="0" w:color="A6A6A6"/>
              <w:left w:val="nil"/>
              <w:bottom w:val="single" w:sz="4" w:space="0" w:color="A6A6A6"/>
              <w:right w:val="single" w:sz="4" w:space="0" w:color="A6A6A6"/>
            </w:tcBorders>
            <w:shd w:val="clear" w:color="auto" w:fill="auto"/>
            <w:hideMark/>
          </w:tcPr>
          <w:p w14:paraId="7C5C768A"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summary report from ETSI TC LI</w:t>
            </w:r>
          </w:p>
        </w:tc>
        <w:tc>
          <w:tcPr>
            <w:tcW w:w="1520" w:type="dxa"/>
            <w:tcBorders>
              <w:top w:val="single" w:sz="4" w:space="0" w:color="A6A6A6"/>
              <w:left w:val="nil"/>
              <w:bottom w:val="single" w:sz="4" w:space="0" w:color="A6A6A6"/>
              <w:right w:val="single" w:sz="4" w:space="0" w:color="A6A6A6"/>
            </w:tcBorders>
            <w:shd w:val="clear" w:color="auto" w:fill="auto"/>
            <w:hideMark/>
          </w:tcPr>
          <w:p w14:paraId="023C7496"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PIDS</w:t>
            </w:r>
          </w:p>
        </w:tc>
      </w:tr>
    </w:tbl>
    <w:p w14:paraId="7CEA34AB" w14:textId="77777777" w:rsidR="002F7AF4" w:rsidRDefault="002F7AF4" w:rsidP="004376A9">
      <w:pPr>
        <w:rPr>
          <w:lang w:val="it-IT"/>
        </w:rPr>
      </w:pPr>
    </w:p>
    <w:p w14:paraId="7B2D7E40" w14:textId="77777777" w:rsidR="00FE374C" w:rsidRPr="0022351B" w:rsidRDefault="00FE374C" w:rsidP="004376A9">
      <w:pPr>
        <w:rPr>
          <w:lang w:val="it-IT"/>
        </w:rPr>
      </w:pPr>
    </w:p>
    <w:p w14:paraId="104439CB" w14:textId="77777777" w:rsidR="004376A9" w:rsidRPr="0022351B" w:rsidRDefault="004376A9" w:rsidP="004376A9">
      <w:pPr>
        <w:rPr>
          <w:lang w:val="it-IT"/>
        </w:rPr>
      </w:pPr>
    </w:p>
    <w:p w14:paraId="2469CC35" w14:textId="77777777" w:rsidR="004376A9" w:rsidRPr="0022351B" w:rsidRDefault="004376A9" w:rsidP="004376A9">
      <w:pPr>
        <w:pStyle w:val="Heading2"/>
        <w:spacing w:before="80" w:after="80"/>
        <w:jc w:val="both"/>
        <w:rPr>
          <w:i w:val="0"/>
          <w:color w:val="000000"/>
          <w:sz w:val="24"/>
          <w:lang w:val="fr-FR"/>
        </w:rPr>
      </w:pPr>
      <w:r w:rsidRPr="0022351B">
        <w:rPr>
          <w:i w:val="0"/>
          <w:color w:val="000000"/>
          <w:sz w:val="24"/>
          <w:lang w:val="fr-FR"/>
        </w:rPr>
        <w:t>4.4</w:t>
      </w:r>
      <w:r w:rsidRPr="0022351B">
        <w:rPr>
          <w:i w:val="0"/>
          <w:color w:val="000000"/>
          <w:sz w:val="24"/>
          <w:lang w:val="fr-FR"/>
        </w:rPr>
        <w:tab/>
        <w:t xml:space="preserve">ETSI TC CYBER </w:t>
      </w:r>
    </w:p>
    <w:p w14:paraId="09CBCE38" w14:textId="77777777" w:rsidR="004376A9" w:rsidRDefault="004376A9" w:rsidP="004376A9">
      <w:pPr>
        <w:tabs>
          <w:tab w:val="left" w:pos="1416"/>
        </w:tabs>
        <w:rPr>
          <w:lang w:val="fr-FR"/>
        </w:rPr>
      </w:pPr>
    </w:p>
    <w:p w14:paraId="17C8D6C1" w14:textId="77777777" w:rsidR="007E6727" w:rsidRPr="0022351B" w:rsidRDefault="007E6727" w:rsidP="004376A9">
      <w:pPr>
        <w:tabs>
          <w:tab w:val="left" w:pos="1416"/>
        </w:tabs>
        <w:rPr>
          <w:lang w:val="fr-FR"/>
        </w:rPr>
      </w:pPr>
    </w:p>
    <w:p w14:paraId="6AB30053" w14:textId="77777777" w:rsidR="004376A9" w:rsidRPr="0022351B" w:rsidRDefault="004376A9" w:rsidP="004376A9">
      <w:pPr>
        <w:tabs>
          <w:tab w:val="left" w:pos="1416"/>
        </w:tabs>
        <w:rPr>
          <w:lang w:val="fr-FR"/>
        </w:rPr>
      </w:pPr>
    </w:p>
    <w:p w14:paraId="70206304" w14:textId="77777777" w:rsidR="004376A9" w:rsidRPr="0022351B" w:rsidRDefault="004376A9" w:rsidP="004376A9">
      <w:pPr>
        <w:pStyle w:val="Heading2"/>
        <w:spacing w:before="80" w:after="80"/>
        <w:jc w:val="both"/>
        <w:rPr>
          <w:i w:val="0"/>
          <w:color w:val="000000"/>
          <w:sz w:val="24"/>
          <w:szCs w:val="24"/>
          <w:lang w:val="fr-FR"/>
        </w:rPr>
      </w:pPr>
      <w:r w:rsidRPr="0022351B">
        <w:rPr>
          <w:sz w:val="24"/>
          <w:szCs w:val="24"/>
          <w:lang w:val="fr-FR"/>
        </w:rPr>
        <w:t>4.5</w:t>
      </w:r>
      <w:r w:rsidRPr="0022351B">
        <w:rPr>
          <w:sz w:val="24"/>
          <w:szCs w:val="24"/>
          <w:lang w:val="fr-FR"/>
        </w:rPr>
        <w:tab/>
        <w:t>ETSI ISG NFV</w:t>
      </w:r>
    </w:p>
    <w:p w14:paraId="25837BC1" w14:textId="77777777" w:rsidR="004376A9" w:rsidRDefault="004376A9" w:rsidP="004376A9">
      <w:pPr>
        <w:spacing w:before="80" w:after="80"/>
        <w:jc w:val="both"/>
        <w:rPr>
          <w:lang w:val="fr-FR"/>
        </w:rPr>
      </w:pPr>
    </w:p>
    <w:p w14:paraId="53DE65EE" w14:textId="77777777" w:rsidR="007E6727" w:rsidRPr="0022351B" w:rsidRDefault="007E6727" w:rsidP="004376A9">
      <w:pPr>
        <w:spacing w:before="80" w:after="80"/>
        <w:jc w:val="both"/>
        <w:rPr>
          <w:lang w:val="fr-FR"/>
        </w:rPr>
      </w:pPr>
    </w:p>
    <w:p w14:paraId="402F52C9" w14:textId="77777777" w:rsidR="004376A9" w:rsidRPr="0022351B" w:rsidRDefault="004376A9" w:rsidP="004376A9">
      <w:pPr>
        <w:pStyle w:val="Heading2"/>
        <w:spacing w:before="80" w:after="80"/>
        <w:jc w:val="both"/>
        <w:rPr>
          <w:color w:val="000000"/>
          <w:sz w:val="20"/>
          <w:szCs w:val="20"/>
          <w:lang w:val="it-IT"/>
        </w:rPr>
      </w:pPr>
      <w:r w:rsidRPr="0022351B">
        <w:rPr>
          <w:i w:val="0"/>
          <w:color w:val="000000"/>
          <w:sz w:val="24"/>
          <w:lang w:val="it-IT"/>
        </w:rPr>
        <w:t xml:space="preserve">4.6 </w:t>
      </w:r>
      <w:r w:rsidRPr="0022351B">
        <w:rPr>
          <w:i w:val="0"/>
          <w:color w:val="000000"/>
          <w:sz w:val="24"/>
          <w:lang w:val="it-IT"/>
        </w:rPr>
        <w:tab/>
        <w:t xml:space="preserve">ATIS WTSC-LI </w:t>
      </w:r>
    </w:p>
    <w:p w14:paraId="7287C148" w14:textId="77777777" w:rsidR="004376A9" w:rsidRDefault="004376A9" w:rsidP="004376A9">
      <w:pPr>
        <w:spacing w:before="80" w:after="80"/>
        <w:jc w:val="both"/>
        <w:rPr>
          <w:lang w:val="it-IT"/>
        </w:rPr>
      </w:pPr>
    </w:p>
    <w:p w14:paraId="42640E88" w14:textId="77777777" w:rsidR="007E6727" w:rsidRPr="0022351B" w:rsidRDefault="007E6727" w:rsidP="004376A9">
      <w:pPr>
        <w:spacing w:before="80" w:after="80"/>
        <w:jc w:val="both"/>
        <w:rPr>
          <w:lang w:val="it-IT"/>
        </w:rPr>
      </w:pPr>
    </w:p>
    <w:p w14:paraId="5D0EE64F" w14:textId="77777777" w:rsidR="004376A9" w:rsidRPr="0022351B" w:rsidRDefault="004376A9" w:rsidP="004376A9">
      <w:pPr>
        <w:pStyle w:val="Heading2"/>
        <w:spacing w:before="80" w:after="80"/>
        <w:jc w:val="both"/>
        <w:rPr>
          <w:i w:val="0"/>
          <w:color w:val="000000"/>
          <w:sz w:val="24"/>
          <w:lang w:val="it-IT"/>
        </w:rPr>
      </w:pPr>
      <w:r w:rsidRPr="0022351B">
        <w:rPr>
          <w:i w:val="0"/>
          <w:color w:val="000000"/>
          <w:sz w:val="24"/>
          <w:lang w:val="it-IT"/>
        </w:rPr>
        <w:t>4.7</w:t>
      </w:r>
      <w:r w:rsidRPr="0022351B">
        <w:rPr>
          <w:i w:val="0"/>
          <w:color w:val="000000"/>
          <w:sz w:val="24"/>
          <w:lang w:val="it-IT"/>
        </w:rPr>
        <w:tab/>
        <w:t xml:space="preserve">ATIS PTSC LAES </w:t>
      </w:r>
    </w:p>
    <w:p w14:paraId="535660A5" w14:textId="77777777" w:rsidR="00557E15" w:rsidRDefault="00557E15" w:rsidP="004376A9">
      <w:pPr>
        <w:rPr>
          <w:rFonts w:ascii="Arial" w:hAnsi="Arial" w:cs="Arial"/>
          <w:b/>
          <w:bCs/>
          <w:color w:val="0000FF"/>
          <w:sz w:val="16"/>
          <w:szCs w:val="16"/>
          <w:u w:val="single"/>
          <w:lang w:val="it-IT" w:eastAsia="en-GB"/>
        </w:rPr>
      </w:pPr>
    </w:p>
    <w:p w14:paraId="6203926B" w14:textId="77777777" w:rsidR="00557E15" w:rsidRPr="0022351B" w:rsidRDefault="00557E15" w:rsidP="004376A9">
      <w:pPr>
        <w:rPr>
          <w:rFonts w:ascii="Arial" w:hAnsi="Arial" w:cs="Arial"/>
          <w:b/>
          <w:bCs/>
          <w:sz w:val="20"/>
          <w:szCs w:val="20"/>
          <w:lang w:val="it-IT"/>
        </w:rPr>
      </w:pPr>
    </w:p>
    <w:p w14:paraId="0D25A774" w14:textId="77777777" w:rsidR="004376A9" w:rsidRPr="00237AF2" w:rsidRDefault="004376A9" w:rsidP="004376A9">
      <w:pPr>
        <w:pStyle w:val="Heading2"/>
        <w:rPr>
          <w:color w:val="000000"/>
        </w:rPr>
      </w:pPr>
      <w:r w:rsidRPr="00237AF2">
        <w:rPr>
          <w:i w:val="0"/>
          <w:iCs w:val="0"/>
          <w:color w:val="000000"/>
          <w:sz w:val="24"/>
        </w:rPr>
        <w:t>4.8</w:t>
      </w:r>
      <w:r w:rsidRPr="00237AF2">
        <w:rPr>
          <w:i w:val="0"/>
          <w:iCs w:val="0"/>
          <w:color w:val="000000"/>
          <w:sz w:val="24"/>
        </w:rPr>
        <w:tab/>
        <w:t>Other bodies</w:t>
      </w:r>
    </w:p>
    <w:p w14:paraId="7895BDD7" w14:textId="77777777" w:rsidR="004376A9" w:rsidRPr="00237AF2" w:rsidRDefault="004376A9" w:rsidP="004376A9">
      <w:pPr>
        <w:rPr>
          <w:color w:val="000000"/>
        </w:rPr>
      </w:pPr>
    </w:p>
    <w:p w14:paraId="23A0E3DB" w14:textId="77777777" w:rsidR="004376A9" w:rsidRPr="00237AF2" w:rsidRDefault="004376A9" w:rsidP="004376A9">
      <w:pPr>
        <w:rPr>
          <w:color w:val="000000"/>
        </w:rPr>
      </w:pPr>
    </w:p>
    <w:p w14:paraId="6E52210C" w14:textId="6FF99BEB" w:rsidR="004376A9" w:rsidRDefault="004376A9" w:rsidP="004376A9">
      <w:pPr>
        <w:pStyle w:val="Heading1"/>
        <w:tabs>
          <w:tab w:val="left" w:pos="4740"/>
        </w:tabs>
        <w:jc w:val="both"/>
        <w:rPr>
          <w:color w:val="000000"/>
        </w:rPr>
      </w:pPr>
      <w:r w:rsidRPr="00237AF2">
        <w:rPr>
          <w:color w:val="000000"/>
        </w:rPr>
        <w:t>5 Generic Incoming liaisons</w:t>
      </w:r>
    </w:p>
    <w:p w14:paraId="19EE3D56" w14:textId="77C24F2F" w:rsidR="00133120" w:rsidRDefault="00133120" w:rsidP="004376A9"/>
    <w:tbl>
      <w:tblPr>
        <w:tblW w:w="6440" w:type="dxa"/>
        <w:tblLook w:val="04A0" w:firstRow="1" w:lastRow="0" w:firstColumn="1" w:lastColumn="0" w:noHBand="0" w:noVBand="1"/>
      </w:tblPr>
      <w:tblGrid>
        <w:gridCol w:w="980"/>
        <w:gridCol w:w="3940"/>
        <w:gridCol w:w="1520"/>
      </w:tblGrid>
      <w:tr w:rsidR="00DE1AF6" w:rsidRPr="00DE1AF6" w14:paraId="0B82A1D2" w14:textId="77777777" w:rsidTr="00DE1AF6">
        <w:trPr>
          <w:trHeight w:val="30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68262A9" w14:textId="77777777" w:rsidR="00DE1AF6" w:rsidRPr="00DE1AF6" w:rsidRDefault="003E796B" w:rsidP="00DE1AF6">
            <w:pPr>
              <w:suppressAutoHyphens w:val="0"/>
              <w:rPr>
                <w:rFonts w:ascii="Arial" w:hAnsi="Arial" w:cs="Arial"/>
                <w:b/>
                <w:bCs/>
                <w:color w:val="0000FF"/>
                <w:sz w:val="16"/>
                <w:szCs w:val="16"/>
                <w:u w:val="single"/>
                <w:lang w:eastAsia="en-GB"/>
              </w:rPr>
            </w:pPr>
            <w:hyperlink r:id="rId9" w:history="1">
              <w:r w:rsidR="00DE1AF6" w:rsidRPr="00DE1AF6">
                <w:rPr>
                  <w:rFonts w:ascii="Arial" w:hAnsi="Arial" w:cs="Arial"/>
                  <w:b/>
                  <w:bCs/>
                  <w:color w:val="0000FF"/>
                  <w:sz w:val="16"/>
                  <w:szCs w:val="16"/>
                  <w:u w:val="single"/>
                  <w:lang w:eastAsia="en-GB"/>
                </w:rPr>
                <w:t>s3i240604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30FB21A" w14:textId="77777777" w:rsidR="00DE1AF6" w:rsidRPr="00DE1AF6" w:rsidRDefault="00DE1AF6" w:rsidP="00DE1AF6">
            <w:pPr>
              <w:suppressAutoHyphens w:val="0"/>
              <w:rPr>
                <w:rFonts w:ascii="Arial" w:hAnsi="Arial" w:cs="Arial"/>
                <w:sz w:val="16"/>
                <w:szCs w:val="16"/>
                <w:lang w:eastAsia="en-GB"/>
              </w:rPr>
            </w:pPr>
            <w:r w:rsidRPr="00DE1AF6">
              <w:rPr>
                <w:rFonts w:ascii="Arial" w:hAnsi="Arial" w:cs="Arial"/>
                <w:sz w:val="16"/>
                <w:szCs w:val="16"/>
                <w:lang w:eastAsia="en-GB"/>
              </w:rPr>
              <w:t>Reply LS from SA2 on KI#3 UE-Satellite-UE Communication Architectures</w:t>
            </w:r>
          </w:p>
        </w:tc>
        <w:tc>
          <w:tcPr>
            <w:tcW w:w="1520" w:type="dxa"/>
            <w:tcBorders>
              <w:top w:val="single" w:sz="4" w:space="0" w:color="A6A6A6"/>
              <w:left w:val="nil"/>
              <w:bottom w:val="single" w:sz="4" w:space="0" w:color="A6A6A6"/>
              <w:right w:val="single" w:sz="4" w:space="0" w:color="A6A6A6"/>
            </w:tcBorders>
            <w:shd w:val="clear" w:color="auto" w:fill="auto"/>
            <w:hideMark/>
          </w:tcPr>
          <w:p w14:paraId="1C307EF1" w14:textId="77777777" w:rsidR="00DE1AF6" w:rsidRPr="00DE1AF6" w:rsidRDefault="00DE1AF6" w:rsidP="00DE1AF6">
            <w:pPr>
              <w:suppressAutoHyphens w:val="0"/>
              <w:rPr>
                <w:rFonts w:ascii="Arial" w:hAnsi="Arial" w:cs="Arial"/>
                <w:sz w:val="16"/>
                <w:szCs w:val="16"/>
                <w:lang w:eastAsia="en-GB"/>
              </w:rPr>
            </w:pPr>
            <w:r w:rsidRPr="00DE1AF6">
              <w:rPr>
                <w:rFonts w:ascii="Arial" w:hAnsi="Arial" w:cs="Arial"/>
                <w:sz w:val="16"/>
                <w:szCs w:val="16"/>
                <w:lang w:eastAsia="en-GB"/>
              </w:rPr>
              <w:t>SA2</w:t>
            </w:r>
          </w:p>
        </w:tc>
      </w:tr>
    </w:tbl>
    <w:p w14:paraId="38F40C20" w14:textId="77777777" w:rsidR="00DE1AF6" w:rsidRDefault="00DE1AF6" w:rsidP="004376A9"/>
    <w:tbl>
      <w:tblPr>
        <w:tblW w:w="6440" w:type="dxa"/>
        <w:tblLook w:val="04A0" w:firstRow="1" w:lastRow="0" w:firstColumn="1" w:lastColumn="0" w:noHBand="0" w:noVBand="1"/>
      </w:tblPr>
      <w:tblGrid>
        <w:gridCol w:w="980"/>
        <w:gridCol w:w="3940"/>
        <w:gridCol w:w="1520"/>
      </w:tblGrid>
      <w:tr w:rsidR="00DE1AF6" w:rsidRPr="00DE1AF6" w14:paraId="78C103CD" w14:textId="77777777" w:rsidTr="00DE1AF6">
        <w:trPr>
          <w:trHeight w:val="20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4414CE3" w14:textId="77777777" w:rsidR="00DE1AF6" w:rsidRPr="00DE1AF6" w:rsidRDefault="003E796B" w:rsidP="00DE1AF6">
            <w:pPr>
              <w:suppressAutoHyphens w:val="0"/>
              <w:rPr>
                <w:rFonts w:ascii="Arial" w:hAnsi="Arial" w:cs="Arial"/>
                <w:b/>
                <w:bCs/>
                <w:color w:val="0000FF"/>
                <w:sz w:val="16"/>
                <w:szCs w:val="16"/>
                <w:u w:val="single"/>
                <w:lang w:eastAsia="en-GB"/>
              </w:rPr>
            </w:pPr>
            <w:hyperlink r:id="rId10" w:history="1">
              <w:r w:rsidR="00DE1AF6" w:rsidRPr="00DE1AF6">
                <w:rPr>
                  <w:rFonts w:ascii="Arial" w:hAnsi="Arial" w:cs="Arial"/>
                  <w:b/>
                  <w:bCs/>
                  <w:color w:val="0000FF"/>
                  <w:sz w:val="16"/>
                  <w:szCs w:val="16"/>
                  <w:u w:val="single"/>
                  <w:lang w:eastAsia="en-GB"/>
                </w:rPr>
                <w:t>s3i240605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82F5F1B" w14:textId="77777777" w:rsidR="00DE1AF6" w:rsidRPr="00DE1AF6" w:rsidRDefault="00DE1AF6" w:rsidP="00DE1AF6">
            <w:pPr>
              <w:suppressAutoHyphens w:val="0"/>
              <w:rPr>
                <w:rFonts w:ascii="Arial" w:hAnsi="Arial" w:cs="Arial"/>
                <w:sz w:val="16"/>
                <w:szCs w:val="16"/>
                <w:lang w:eastAsia="en-GB"/>
              </w:rPr>
            </w:pPr>
            <w:r w:rsidRPr="00DE1AF6">
              <w:rPr>
                <w:rFonts w:ascii="Arial" w:hAnsi="Arial" w:cs="Arial"/>
                <w:sz w:val="16"/>
                <w:szCs w:val="16"/>
                <w:lang w:eastAsia="en-GB"/>
              </w:rPr>
              <w:t>Reply LS from SA3 on LI considerations for TR 33.757</w:t>
            </w:r>
          </w:p>
        </w:tc>
        <w:tc>
          <w:tcPr>
            <w:tcW w:w="1520" w:type="dxa"/>
            <w:tcBorders>
              <w:top w:val="single" w:sz="4" w:space="0" w:color="A6A6A6"/>
              <w:left w:val="nil"/>
              <w:bottom w:val="single" w:sz="4" w:space="0" w:color="A6A6A6"/>
              <w:right w:val="single" w:sz="4" w:space="0" w:color="A6A6A6"/>
            </w:tcBorders>
            <w:shd w:val="clear" w:color="auto" w:fill="auto"/>
            <w:hideMark/>
          </w:tcPr>
          <w:p w14:paraId="5C6062F4" w14:textId="77777777" w:rsidR="00DE1AF6" w:rsidRPr="00DE1AF6" w:rsidRDefault="00DE1AF6" w:rsidP="00DE1AF6">
            <w:pPr>
              <w:suppressAutoHyphens w:val="0"/>
              <w:rPr>
                <w:rFonts w:ascii="Arial" w:hAnsi="Arial" w:cs="Arial"/>
                <w:sz w:val="16"/>
                <w:szCs w:val="16"/>
                <w:lang w:eastAsia="en-GB"/>
              </w:rPr>
            </w:pPr>
            <w:r w:rsidRPr="00DE1AF6">
              <w:rPr>
                <w:rFonts w:ascii="Arial" w:hAnsi="Arial" w:cs="Arial"/>
                <w:sz w:val="16"/>
                <w:szCs w:val="16"/>
                <w:lang w:eastAsia="en-GB"/>
              </w:rPr>
              <w:t>SA3</w:t>
            </w:r>
          </w:p>
        </w:tc>
      </w:tr>
    </w:tbl>
    <w:p w14:paraId="415F2444" w14:textId="77777777" w:rsidR="00DE1AF6" w:rsidRDefault="00DE1AF6" w:rsidP="004376A9"/>
    <w:tbl>
      <w:tblPr>
        <w:tblW w:w="6440" w:type="dxa"/>
        <w:tblLook w:val="04A0" w:firstRow="1" w:lastRow="0" w:firstColumn="1" w:lastColumn="0" w:noHBand="0" w:noVBand="1"/>
      </w:tblPr>
      <w:tblGrid>
        <w:gridCol w:w="980"/>
        <w:gridCol w:w="3940"/>
        <w:gridCol w:w="1520"/>
      </w:tblGrid>
      <w:tr w:rsidR="00DE1AF6" w:rsidRPr="00DE1AF6" w14:paraId="6722EAFC" w14:textId="77777777" w:rsidTr="00DE1AF6">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0590330" w14:textId="77777777" w:rsidR="00DE1AF6" w:rsidRPr="00DE1AF6" w:rsidRDefault="003E796B" w:rsidP="00DE1AF6">
            <w:pPr>
              <w:suppressAutoHyphens w:val="0"/>
              <w:rPr>
                <w:rFonts w:ascii="Arial" w:hAnsi="Arial" w:cs="Arial"/>
                <w:b/>
                <w:bCs/>
                <w:color w:val="0000FF"/>
                <w:sz w:val="16"/>
                <w:szCs w:val="16"/>
                <w:u w:val="single"/>
                <w:lang w:eastAsia="en-GB"/>
              </w:rPr>
            </w:pPr>
            <w:hyperlink r:id="rId11" w:history="1">
              <w:r w:rsidR="00DE1AF6" w:rsidRPr="00DE1AF6">
                <w:rPr>
                  <w:rFonts w:ascii="Arial" w:hAnsi="Arial" w:cs="Arial"/>
                  <w:b/>
                  <w:bCs/>
                  <w:color w:val="0000FF"/>
                  <w:sz w:val="16"/>
                  <w:szCs w:val="16"/>
                  <w:u w:val="single"/>
                  <w:lang w:eastAsia="en-GB"/>
                </w:rPr>
                <w:t>s3i240606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1DC10E5" w14:textId="77777777" w:rsidR="00DE1AF6" w:rsidRPr="00DE1AF6" w:rsidRDefault="00DE1AF6" w:rsidP="00DE1AF6">
            <w:pPr>
              <w:suppressAutoHyphens w:val="0"/>
              <w:rPr>
                <w:rFonts w:ascii="Arial" w:hAnsi="Arial" w:cs="Arial"/>
                <w:sz w:val="16"/>
                <w:szCs w:val="16"/>
                <w:lang w:eastAsia="en-GB"/>
              </w:rPr>
            </w:pPr>
            <w:r w:rsidRPr="00DE1AF6">
              <w:rPr>
                <w:rFonts w:ascii="Arial" w:hAnsi="Arial" w:cs="Arial"/>
                <w:sz w:val="16"/>
                <w:szCs w:val="16"/>
                <w:lang w:eastAsia="en-GB"/>
              </w:rPr>
              <w:t>LS from SA3 to SA2 on reply to LS on FS_5GSAT_Ph3_ARCH conclusions</w:t>
            </w:r>
          </w:p>
        </w:tc>
        <w:tc>
          <w:tcPr>
            <w:tcW w:w="1520" w:type="dxa"/>
            <w:tcBorders>
              <w:top w:val="single" w:sz="4" w:space="0" w:color="A6A6A6"/>
              <w:left w:val="nil"/>
              <w:bottom w:val="single" w:sz="4" w:space="0" w:color="A6A6A6"/>
              <w:right w:val="single" w:sz="4" w:space="0" w:color="A6A6A6"/>
            </w:tcBorders>
            <w:shd w:val="clear" w:color="auto" w:fill="auto"/>
            <w:hideMark/>
          </w:tcPr>
          <w:p w14:paraId="4280ED78" w14:textId="77777777" w:rsidR="00DE1AF6" w:rsidRPr="00DE1AF6" w:rsidRDefault="00DE1AF6" w:rsidP="00DE1AF6">
            <w:pPr>
              <w:suppressAutoHyphens w:val="0"/>
              <w:rPr>
                <w:rFonts w:ascii="Arial" w:hAnsi="Arial" w:cs="Arial"/>
                <w:sz w:val="16"/>
                <w:szCs w:val="16"/>
                <w:lang w:eastAsia="en-GB"/>
              </w:rPr>
            </w:pPr>
            <w:r w:rsidRPr="00DE1AF6">
              <w:rPr>
                <w:rFonts w:ascii="Arial" w:hAnsi="Arial" w:cs="Arial"/>
                <w:sz w:val="16"/>
                <w:szCs w:val="16"/>
                <w:lang w:eastAsia="en-GB"/>
              </w:rPr>
              <w:t>SA3</w:t>
            </w:r>
          </w:p>
        </w:tc>
      </w:tr>
    </w:tbl>
    <w:p w14:paraId="4874EC80" w14:textId="77777777" w:rsidR="00DE1AF6" w:rsidRDefault="00DE1AF6" w:rsidP="004376A9"/>
    <w:tbl>
      <w:tblPr>
        <w:tblW w:w="6440" w:type="dxa"/>
        <w:tblLook w:val="04A0" w:firstRow="1" w:lastRow="0" w:firstColumn="1" w:lastColumn="0" w:noHBand="0" w:noVBand="1"/>
      </w:tblPr>
      <w:tblGrid>
        <w:gridCol w:w="980"/>
        <w:gridCol w:w="3940"/>
        <w:gridCol w:w="1520"/>
      </w:tblGrid>
      <w:tr w:rsidR="00DE1AF6" w:rsidRPr="00DE1AF6" w14:paraId="78C298D9" w14:textId="77777777" w:rsidTr="00DE1AF6">
        <w:trPr>
          <w:trHeight w:val="30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900E40D" w14:textId="77777777" w:rsidR="00DE1AF6" w:rsidRPr="00DE1AF6" w:rsidRDefault="003E796B" w:rsidP="00DE1AF6">
            <w:pPr>
              <w:suppressAutoHyphens w:val="0"/>
              <w:rPr>
                <w:rFonts w:ascii="Arial" w:hAnsi="Arial" w:cs="Arial"/>
                <w:b/>
                <w:bCs/>
                <w:color w:val="0000FF"/>
                <w:sz w:val="16"/>
                <w:szCs w:val="16"/>
                <w:u w:val="single"/>
                <w:lang w:eastAsia="en-GB"/>
              </w:rPr>
            </w:pPr>
            <w:hyperlink r:id="rId12" w:history="1">
              <w:r w:rsidR="00DE1AF6" w:rsidRPr="00DE1AF6">
                <w:rPr>
                  <w:rFonts w:ascii="Arial" w:hAnsi="Arial" w:cs="Arial"/>
                  <w:b/>
                  <w:bCs/>
                  <w:color w:val="0000FF"/>
                  <w:sz w:val="16"/>
                  <w:szCs w:val="16"/>
                  <w:u w:val="single"/>
                  <w:lang w:eastAsia="en-GB"/>
                </w:rPr>
                <w:t>s3i240607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239CBCC" w14:textId="77777777" w:rsidR="00DE1AF6" w:rsidRPr="00DE1AF6" w:rsidRDefault="00DE1AF6" w:rsidP="00DE1AF6">
            <w:pPr>
              <w:suppressAutoHyphens w:val="0"/>
              <w:rPr>
                <w:rFonts w:ascii="Arial" w:hAnsi="Arial" w:cs="Arial"/>
                <w:sz w:val="16"/>
                <w:szCs w:val="16"/>
                <w:lang w:eastAsia="en-GB"/>
              </w:rPr>
            </w:pPr>
            <w:r w:rsidRPr="00DE1AF6">
              <w:rPr>
                <w:rFonts w:ascii="Arial" w:hAnsi="Arial" w:cs="Arial"/>
                <w:sz w:val="16"/>
                <w:szCs w:val="16"/>
                <w:lang w:eastAsia="en-GB"/>
              </w:rPr>
              <w:t>LS Reply from SA3 to SA2 on User Identities and Authentication Architecture</w:t>
            </w:r>
          </w:p>
        </w:tc>
        <w:tc>
          <w:tcPr>
            <w:tcW w:w="1520" w:type="dxa"/>
            <w:tcBorders>
              <w:top w:val="single" w:sz="4" w:space="0" w:color="A6A6A6"/>
              <w:left w:val="nil"/>
              <w:bottom w:val="single" w:sz="4" w:space="0" w:color="A6A6A6"/>
              <w:right w:val="single" w:sz="4" w:space="0" w:color="A6A6A6"/>
            </w:tcBorders>
            <w:shd w:val="clear" w:color="auto" w:fill="auto"/>
            <w:hideMark/>
          </w:tcPr>
          <w:p w14:paraId="6E4C1B5C" w14:textId="77777777" w:rsidR="00DE1AF6" w:rsidRPr="00DE1AF6" w:rsidRDefault="00DE1AF6" w:rsidP="00DE1AF6">
            <w:pPr>
              <w:suppressAutoHyphens w:val="0"/>
              <w:rPr>
                <w:rFonts w:ascii="Arial" w:hAnsi="Arial" w:cs="Arial"/>
                <w:sz w:val="16"/>
                <w:szCs w:val="16"/>
                <w:lang w:eastAsia="en-GB"/>
              </w:rPr>
            </w:pPr>
            <w:r w:rsidRPr="00DE1AF6">
              <w:rPr>
                <w:rFonts w:ascii="Arial" w:hAnsi="Arial" w:cs="Arial"/>
                <w:sz w:val="16"/>
                <w:szCs w:val="16"/>
                <w:lang w:eastAsia="en-GB"/>
              </w:rPr>
              <w:t>SA3</w:t>
            </w:r>
          </w:p>
        </w:tc>
      </w:tr>
    </w:tbl>
    <w:p w14:paraId="001019A1" w14:textId="77777777" w:rsidR="00DE1AF6" w:rsidRDefault="00DE1AF6" w:rsidP="004376A9"/>
    <w:tbl>
      <w:tblPr>
        <w:tblW w:w="6440" w:type="dxa"/>
        <w:tblLook w:val="04A0" w:firstRow="1" w:lastRow="0" w:firstColumn="1" w:lastColumn="0" w:noHBand="0" w:noVBand="1"/>
      </w:tblPr>
      <w:tblGrid>
        <w:gridCol w:w="980"/>
        <w:gridCol w:w="3940"/>
        <w:gridCol w:w="1520"/>
      </w:tblGrid>
      <w:tr w:rsidR="00581325" w:rsidRPr="00581325" w14:paraId="36165FA8" w14:textId="77777777" w:rsidTr="00581325">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2790D64" w14:textId="77777777" w:rsidR="00581325" w:rsidRPr="00581325" w:rsidRDefault="003E796B" w:rsidP="00581325">
            <w:pPr>
              <w:suppressAutoHyphens w:val="0"/>
              <w:rPr>
                <w:rFonts w:ascii="Arial" w:hAnsi="Arial" w:cs="Arial"/>
                <w:b/>
                <w:bCs/>
                <w:color w:val="0000FF"/>
                <w:sz w:val="16"/>
                <w:szCs w:val="16"/>
                <w:u w:val="single"/>
                <w:lang w:eastAsia="en-GB"/>
              </w:rPr>
            </w:pPr>
            <w:hyperlink r:id="rId13" w:history="1">
              <w:r w:rsidR="00581325" w:rsidRPr="00581325">
                <w:rPr>
                  <w:rFonts w:ascii="Arial" w:hAnsi="Arial" w:cs="Arial"/>
                  <w:b/>
                  <w:bCs/>
                  <w:color w:val="0000FF"/>
                  <w:sz w:val="16"/>
                  <w:szCs w:val="16"/>
                  <w:u w:val="single"/>
                  <w:lang w:eastAsia="en-GB"/>
                </w:rPr>
                <w:t>s3i240685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9039970"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Reply LS from SA2 to SA3 on FS_5GSAT_Ph3_ARCH conclusions</w:t>
            </w:r>
          </w:p>
        </w:tc>
        <w:tc>
          <w:tcPr>
            <w:tcW w:w="1520" w:type="dxa"/>
            <w:tcBorders>
              <w:top w:val="single" w:sz="4" w:space="0" w:color="A6A6A6"/>
              <w:left w:val="nil"/>
              <w:bottom w:val="single" w:sz="4" w:space="0" w:color="A6A6A6"/>
              <w:right w:val="single" w:sz="4" w:space="0" w:color="A6A6A6"/>
            </w:tcBorders>
            <w:shd w:val="clear" w:color="auto" w:fill="auto"/>
            <w:hideMark/>
          </w:tcPr>
          <w:p w14:paraId="6A220493"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SA2</w:t>
            </w:r>
          </w:p>
        </w:tc>
      </w:tr>
    </w:tbl>
    <w:p w14:paraId="0295F915" w14:textId="77777777" w:rsidR="00DE1AF6" w:rsidRDefault="00DE1AF6" w:rsidP="004376A9"/>
    <w:p w14:paraId="53879577" w14:textId="77777777" w:rsidR="00DE1AF6" w:rsidRDefault="00DE1AF6" w:rsidP="004376A9"/>
    <w:p w14:paraId="5CEBF0FA" w14:textId="77777777" w:rsidR="00DE1AF6" w:rsidRDefault="00DE1AF6" w:rsidP="004376A9"/>
    <w:p w14:paraId="1A847BCE" w14:textId="77777777" w:rsidR="00557E15" w:rsidRPr="00237AF2" w:rsidRDefault="00557E15" w:rsidP="004376A9"/>
    <w:p w14:paraId="203CF53B" w14:textId="77777777" w:rsidR="004376A9" w:rsidRPr="00237AF2" w:rsidRDefault="004376A9" w:rsidP="004376A9">
      <w:pPr>
        <w:pStyle w:val="Heading1"/>
        <w:rPr>
          <w:color w:val="000000"/>
        </w:rPr>
      </w:pPr>
      <w:r w:rsidRPr="00237AF2">
        <w:rPr>
          <w:color w:val="000000"/>
        </w:rPr>
        <w:t>6 TS 33.126</w:t>
      </w:r>
    </w:p>
    <w:p w14:paraId="34423DB9" w14:textId="3C816F67" w:rsidR="001537AF" w:rsidRDefault="001537AF" w:rsidP="001537AF">
      <w:r w:rsidRPr="00237AF2">
        <w:t>Target: TS33.126 R19 to be Frozen for SA#10</w:t>
      </w:r>
      <w:r w:rsidR="00557E15">
        <w:t>6</w:t>
      </w:r>
      <w:r w:rsidRPr="00237AF2">
        <w:t xml:space="preserve"> in </w:t>
      </w:r>
      <w:r w:rsidR="00557E15">
        <w:t>Dec</w:t>
      </w:r>
      <w:r w:rsidRPr="00237AF2">
        <w:t xml:space="preserve"> 202</w:t>
      </w:r>
      <w:r w:rsidR="00AF2E76">
        <w:t>4</w:t>
      </w:r>
      <w:r w:rsidRPr="00237AF2">
        <w:t>.</w:t>
      </w:r>
    </w:p>
    <w:p w14:paraId="06FC0660" w14:textId="26D732F9" w:rsidR="00FE374C" w:rsidRPr="00237AF2" w:rsidRDefault="00FE374C" w:rsidP="001537AF">
      <w:r w:rsidRPr="00237AF2">
        <w:t>Target: TS33.126 R</w:t>
      </w:r>
      <w:r w:rsidR="00DC5DA3">
        <w:t>20</w:t>
      </w:r>
      <w:r w:rsidRPr="00237AF2">
        <w:t xml:space="preserve"> to be Frozen for SA#1</w:t>
      </w:r>
      <w:r>
        <w:t>1</w:t>
      </w:r>
      <w:r w:rsidR="00557E15">
        <w:t>1</w:t>
      </w:r>
      <w:r w:rsidRPr="00237AF2">
        <w:t xml:space="preserve"> in </w:t>
      </w:r>
      <w:r w:rsidR="00557E15">
        <w:t>Mar</w:t>
      </w:r>
      <w:r w:rsidRPr="00237AF2">
        <w:t xml:space="preserve"> 202</w:t>
      </w:r>
      <w:r w:rsidR="00557E15">
        <w:t>6</w:t>
      </w:r>
      <w:r w:rsidRPr="00237AF2">
        <w:t>.</w:t>
      </w:r>
    </w:p>
    <w:p w14:paraId="44B167F9" w14:textId="6B98C1EF" w:rsidR="004376A9" w:rsidRPr="00237AF2" w:rsidRDefault="004376A9" w:rsidP="004376A9">
      <w:pPr>
        <w:pStyle w:val="Heading2"/>
        <w:rPr>
          <w:color w:val="000000"/>
        </w:rPr>
      </w:pPr>
      <w:r w:rsidRPr="00237AF2">
        <w:rPr>
          <w:i w:val="0"/>
          <w:color w:val="000000"/>
        </w:rPr>
        <w:t>6.1 Release 1</w:t>
      </w:r>
      <w:r w:rsidR="002F7AF4">
        <w:rPr>
          <w:i w:val="0"/>
          <w:color w:val="000000"/>
        </w:rPr>
        <w:t>8</w:t>
      </w:r>
      <w:r w:rsidRPr="00237AF2">
        <w:rPr>
          <w:i w:val="0"/>
          <w:color w:val="000000"/>
        </w:rPr>
        <w:t xml:space="preserve"> and earlier</w:t>
      </w:r>
    </w:p>
    <w:p w14:paraId="64EEA268" w14:textId="77777777" w:rsidR="004376A9" w:rsidRDefault="004376A9" w:rsidP="004376A9">
      <w:pPr>
        <w:rPr>
          <w:rFonts w:ascii="Arial" w:hAnsi="Arial" w:cs="Arial"/>
          <w:b/>
          <w:bCs/>
          <w:color w:val="0000FF"/>
          <w:sz w:val="16"/>
          <w:szCs w:val="16"/>
          <w:u w:val="single"/>
          <w:lang w:eastAsia="en-GB"/>
        </w:rPr>
      </w:pPr>
      <w:r w:rsidRPr="00237AF2">
        <w:rPr>
          <w:rFonts w:ascii="Arial" w:hAnsi="Arial" w:cs="Arial"/>
          <w:b/>
          <w:bCs/>
          <w:color w:val="0000FF"/>
          <w:sz w:val="16"/>
          <w:szCs w:val="16"/>
          <w:u w:val="single"/>
          <w:lang w:eastAsia="en-GB"/>
        </w:rPr>
        <w:t xml:space="preserve"> </w:t>
      </w:r>
    </w:p>
    <w:p w14:paraId="34F41534" w14:textId="77777777" w:rsidR="00504F1E" w:rsidRDefault="00504F1E" w:rsidP="004376A9"/>
    <w:p w14:paraId="31D95FA6" w14:textId="77777777" w:rsidR="004376A9" w:rsidRDefault="004376A9" w:rsidP="004376A9"/>
    <w:p w14:paraId="5C976CE0" w14:textId="77777777" w:rsidR="007E6727" w:rsidRPr="00237AF2" w:rsidRDefault="007E6727" w:rsidP="004376A9"/>
    <w:p w14:paraId="7B374469" w14:textId="66D3CC51" w:rsidR="004376A9" w:rsidRPr="00237AF2" w:rsidRDefault="004376A9" w:rsidP="004376A9">
      <w:pPr>
        <w:pStyle w:val="Heading2"/>
        <w:rPr>
          <w:i w:val="0"/>
          <w:color w:val="000000"/>
        </w:rPr>
      </w:pPr>
      <w:r w:rsidRPr="00237AF2">
        <w:rPr>
          <w:i w:val="0"/>
          <w:color w:val="000000"/>
        </w:rPr>
        <w:t xml:space="preserve">6.2 Release </w:t>
      </w:r>
      <w:r w:rsidR="002F7AF4">
        <w:rPr>
          <w:i w:val="0"/>
          <w:color w:val="000000"/>
        </w:rPr>
        <w:t>19 onwards</w:t>
      </w:r>
    </w:p>
    <w:p w14:paraId="12485992" w14:textId="77777777" w:rsidR="004376A9" w:rsidRDefault="004376A9" w:rsidP="004376A9"/>
    <w:tbl>
      <w:tblPr>
        <w:tblW w:w="6440" w:type="dxa"/>
        <w:tblLook w:val="04A0" w:firstRow="1" w:lastRow="0" w:firstColumn="1" w:lastColumn="0" w:noHBand="0" w:noVBand="1"/>
      </w:tblPr>
      <w:tblGrid>
        <w:gridCol w:w="980"/>
        <w:gridCol w:w="3940"/>
        <w:gridCol w:w="1520"/>
      </w:tblGrid>
      <w:tr w:rsidR="00F845FB" w:rsidRPr="00326E45" w14:paraId="411A1B61" w14:textId="77777777" w:rsidTr="00F845FB">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46B2E97" w14:textId="77777777" w:rsidR="00F845FB" w:rsidRPr="00F845FB" w:rsidRDefault="003E796B" w:rsidP="00F845FB">
            <w:pPr>
              <w:suppressAutoHyphens w:val="0"/>
              <w:rPr>
                <w:rFonts w:ascii="Arial" w:hAnsi="Arial" w:cs="Arial"/>
                <w:b/>
                <w:bCs/>
                <w:color w:val="0000FF"/>
                <w:sz w:val="16"/>
                <w:szCs w:val="16"/>
                <w:u w:val="single"/>
                <w:lang w:eastAsia="en-GB"/>
              </w:rPr>
            </w:pPr>
            <w:hyperlink r:id="rId14" w:history="1">
              <w:r w:rsidR="00F845FB" w:rsidRPr="00F845FB">
                <w:rPr>
                  <w:rFonts w:ascii="Arial" w:hAnsi="Arial" w:cs="Arial"/>
                  <w:b/>
                  <w:bCs/>
                  <w:color w:val="0000FF"/>
                  <w:sz w:val="16"/>
                  <w:szCs w:val="16"/>
                  <w:u w:val="single"/>
                  <w:lang w:eastAsia="en-GB"/>
                </w:rPr>
                <w:t>s3i240673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EE72AB3"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TS 33.126 cleanup and supplementation</w:t>
            </w:r>
          </w:p>
        </w:tc>
        <w:tc>
          <w:tcPr>
            <w:tcW w:w="1520" w:type="dxa"/>
            <w:tcBorders>
              <w:top w:val="single" w:sz="4" w:space="0" w:color="A6A6A6"/>
              <w:left w:val="nil"/>
              <w:bottom w:val="single" w:sz="4" w:space="0" w:color="A6A6A6"/>
              <w:right w:val="single" w:sz="4" w:space="0" w:color="A6A6A6"/>
            </w:tcBorders>
            <w:shd w:val="clear" w:color="auto" w:fill="auto"/>
            <w:hideMark/>
          </w:tcPr>
          <w:p w14:paraId="455DF8AF" w14:textId="77777777" w:rsidR="00F845FB" w:rsidRPr="00F845FB" w:rsidRDefault="00F845FB" w:rsidP="00F845FB">
            <w:pPr>
              <w:suppressAutoHyphens w:val="0"/>
              <w:rPr>
                <w:rFonts w:ascii="Arial" w:hAnsi="Arial" w:cs="Arial"/>
                <w:sz w:val="16"/>
                <w:szCs w:val="16"/>
                <w:lang w:val="de-DE" w:eastAsia="en-GB"/>
              </w:rPr>
            </w:pPr>
            <w:r w:rsidRPr="00F845FB">
              <w:rPr>
                <w:rFonts w:ascii="Arial" w:hAnsi="Arial" w:cs="Arial"/>
                <w:sz w:val="16"/>
                <w:szCs w:val="16"/>
                <w:lang w:val="de-DE" w:eastAsia="en-GB"/>
              </w:rPr>
              <w:t>SA3-LI (LKA Niedersachsen, BKA, ZITiS, Ofcom(CH))</w:t>
            </w:r>
          </w:p>
        </w:tc>
      </w:tr>
    </w:tbl>
    <w:p w14:paraId="13D3F19C" w14:textId="77777777" w:rsidR="00D27A06" w:rsidRPr="00F845FB" w:rsidRDefault="00D27A06" w:rsidP="004376A9">
      <w:pPr>
        <w:rPr>
          <w:lang w:val="de-DE"/>
        </w:rPr>
      </w:pPr>
    </w:p>
    <w:p w14:paraId="17E16227" w14:textId="77777777" w:rsidR="00557E15" w:rsidRPr="00F845FB" w:rsidRDefault="00557E15" w:rsidP="004376A9">
      <w:pPr>
        <w:rPr>
          <w:lang w:val="de-DE"/>
        </w:rPr>
      </w:pPr>
    </w:p>
    <w:p w14:paraId="125F21BE" w14:textId="77777777" w:rsidR="004376A9" w:rsidRPr="00237AF2" w:rsidRDefault="004376A9" w:rsidP="004376A9">
      <w:pPr>
        <w:pStyle w:val="Heading1"/>
        <w:rPr>
          <w:color w:val="000000"/>
        </w:rPr>
      </w:pPr>
      <w:r w:rsidRPr="00237AF2">
        <w:rPr>
          <w:color w:val="000000"/>
        </w:rPr>
        <w:t>7 TS 33.107 and 33.127</w:t>
      </w:r>
    </w:p>
    <w:p w14:paraId="669E2620" w14:textId="77777777" w:rsidR="004376A9" w:rsidRPr="00237AF2" w:rsidRDefault="004376A9" w:rsidP="004376A9"/>
    <w:p w14:paraId="53D8ADB1" w14:textId="6896E859" w:rsidR="00237AF2" w:rsidRPr="00237AF2" w:rsidRDefault="00237AF2" w:rsidP="00237AF2">
      <w:r w:rsidRPr="00237AF2">
        <w:t>Target: TS33.12</w:t>
      </w:r>
      <w:r w:rsidR="00FD6DA7">
        <w:t>7</w:t>
      </w:r>
      <w:r w:rsidRPr="00237AF2">
        <w:t xml:space="preserve"> &amp; 33.10</w:t>
      </w:r>
      <w:r w:rsidR="00FD6DA7">
        <w:t>7</w:t>
      </w:r>
      <w:r w:rsidRPr="00237AF2">
        <w:t xml:space="preserve"> R1</w:t>
      </w:r>
      <w:r>
        <w:t>9</w:t>
      </w:r>
      <w:r w:rsidRPr="00237AF2">
        <w:t xml:space="preserve"> to be Frozen for SA#</w:t>
      </w:r>
      <w:r>
        <w:t>10</w:t>
      </w:r>
      <w:r w:rsidR="00FE374C">
        <w:t>8</w:t>
      </w:r>
      <w:r w:rsidRPr="00237AF2">
        <w:t xml:space="preserve"> in </w:t>
      </w:r>
      <w:r w:rsidR="00FE374C">
        <w:t>Jun</w:t>
      </w:r>
      <w:r w:rsidRPr="00237AF2">
        <w:t xml:space="preserve"> 202</w:t>
      </w:r>
      <w:r w:rsidR="007E6727">
        <w:t>5</w:t>
      </w:r>
      <w:r w:rsidRPr="00237AF2">
        <w:t>.</w:t>
      </w:r>
    </w:p>
    <w:p w14:paraId="3131856E" w14:textId="77777777" w:rsidR="00237AF2" w:rsidRPr="00237AF2" w:rsidRDefault="00237AF2" w:rsidP="004376A9"/>
    <w:p w14:paraId="40C6054B" w14:textId="77777777" w:rsidR="004376A9" w:rsidRDefault="004376A9" w:rsidP="004376A9"/>
    <w:p w14:paraId="7BE2E21D" w14:textId="77777777" w:rsidR="002F7AF4" w:rsidRDefault="002F7AF4" w:rsidP="004376A9"/>
    <w:p w14:paraId="68528518" w14:textId="77777777" w:rsidR="002F7AF4" w:rsidRPr="00237AF2" w:rsidRDefault="002F7AF4" w:rsidP="004376A9"/>
    <w:p w14:paraId="2F7724F2" w14:textId="58D286A9" w:rsidR="00645DF6" w:rsidRPr="00AF2E76" w:rsidRDefault="004376A9" w:rsidP="00AF2E76">
      <w:pPr>
        <w:pStyle w:val="Heading2"/>
      </w:pPr>
      <w:r w:rsidRPr="00237AF2">
        <w:t>7.1 Release 1</w:t>
      </w:r>
      <w:r w:rsidR="002F7AF4">
        <w:t>8</w:t>
      </w:r>
      <w:r w:rsidRPr="00237AF2">
        <w:t xml:space="preserve"> and earlier</w:t>
      </w:r>
    </w:p>
    <w:tbl>
      <w:tblPr>
        <w:tblW w:w="6440" w:type="dxa"/>
        <w:tblLook w:val="04A0" w:firstRow="1" w:lastRow="0" w:firstColumn="1" w:lastColumn="0" w:noHBand="0" w:noVBand="1"/>
      </w:tblPr>
      <w:tblGrid>
        <w:gridCol w:w="980"/>
        <w:gridCol w:w="3940"/>
        <w:gridCol w:w="1520"/>
      </w:tblGrid>
      <w:tr w:rsidR="00DE1AF6" w:rsidRPr="00DE1AF6" w14:paraId="6941F67F" w14:textId="77777777" w:rsidTr="001A133F">
        <w:trPr>
          <w:trHeight w:val="57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B89433B" w14:textId="77777777" w:rsidR="00DE1AF6" w:rsidRPr="00DE1AF6" w:rsidRDefault="003E796B" w:rsidP="001A133F">
            <w:pPr>
              <w:suppressAutoHyphens w:val="0"/>
              <w:rPr>
                <w:rFonts w:ascii="Arial" w:hAnsi="Arial" w:cs="Arial"/>
                <w:b/>
                <w:bCs/>
                <w:color w:val="0000FF"/>
                <w:sz w:val="16"/>
                <w:szCs w:val="16"/>
                <w:u w:val="single"/>
                <w:lang w:eastAsia="en-GB"/>
              </w:rPr>
            </w:pPr>
            <w:hyperlink r:id="rId15" w:history="1">
              <w:r w:rsidR="00DE1AF6" w:rsidRPr="00DE1AF6">
                <w:rPr>
                  <w:rFonts w:ascii="Arial" w:hAnsi="Arial" w:cs="Arial"/>
                  <w:b/>
                  <w:bCs/>
                  <w:color w:val="0000FF"/>
                  <w:sz w:val="16"/>
                  <w:szCs w:val="16"/>
                  <w:u w:val="single"/>
                  <w:lang w:eastAsia="en-GB"/>
                </w:rPr>
                <w:t>s3i240614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BE4D938" w14:textId="77777777" w:rsidR="00DE1AF6" w:rsidRPr="00DE1AF6" w:rsidRDefault="00DE1AF6" w:rsidP="001A133F">
            <w:pPr>
              <w:suppressAutoHyphens w:val="0"/>
              <w:rPr>
                <w:rFonts w:ascii="Arial" w:hAnsi="Arial" w:cs="Arial"/>
                <w:sz w:val="16"/>
                <w:szCs w:val="16"/>
                <w:lang w:eastAsia="en-GB"/>
              </w:rPr>
            </w:pPr>
            <w:r w:rsidRPr="00DE1AF6">
              <w:rPr>
                <w:rFonts w:ascii="Arial" w:hAnsi="Arial" w:cs="Arial"/>
                <w:sz w:val="16"/>
                <w:szCs w:val="16"/>
                <w:lang w:eastAsia="en-GB"/>
              </w:rPr>
              <w:t>Corrections on MMS target identities</w:t>
            </w:r>
          </w:p>
        </w:tc>
        <w:tc>
          <w:tcPr>
            <w:tcW w:w="1520" w:type="dxa"/>
            <w:tcBorders>
              <w:top w:val="single" w:sz="4" w:space="0" w:color="A6A6A6"/>
              <w:left w:val="nil"/>
              <w:bottom w:val="single" w:sz="4" w:space="0" w:color="A6A6A6"/>
              <w:right w:val="single" w:sz="4" w:space="0" w:color="A6A6A6"/>
            </w:tcBorders>
            <w:shd w:val="clear" w:color="auto" w:fill="auto"/>
            <w:hideMark/>
          </w:tcPr>
          <w:p w14:paraId="056E0852" w14:textId="77777777" w:rsidR="00DE1AF6" w:rsidRPr="00DE1AF6" w:rsidRDefault="00DE1AF6" w:rsidP="001A133F">
            <w:pPr>
              <w:suppressAutoHyphens w:val="0"/>
              <w:rPr>
                <w:rFonts w:ascii="Arial" w:hAnsi="Arial" w:cs="Arial"/>
                <w:sz w:val="16"/>
                <w:szCs w:val="16"/>
                <w:lang w:eastAsia="en-GB"/>
              </w:rPr>
            </w:pPr>
            <w:r w:rsidRPr="00DE1AF6">
              <w:rPr>
                <w:rFonts w:ascii="Arial" w:hAnsi="Arial" w:cs="Arial"/>
                <w:sz w:val="16"/>
                <w:szCs w:val="16"/>
                <w:lang w:eastAsia="en-GB"/>
              </w:rPr>
              <w:t>SA3-LI (Nokia)</w:t>
            </w:r>
          </w:p>
        </w:tc>
      </w:tr>
    </w:tbl>
    <w:p w14:paraId="71499961" w14:textId="77777777" w:rsidR="00F845FB" w:rsidRPr="00DE1AF6" w:rsidRDefault="00F845FB" w:rsidP="004376A9"/>
    <w:tbl>
      <w:tblPr>
        <w:tblW w:w="6440" w:type="dxa"/>
        <w:tblLook w:val="04A0" w:firstRow="1" w:lastRow="0" w:firstColumn="1" w:lastColumn="0" w:noHBand="0" w:noVBand="1"/>
      </w:tblPr>
      <w:tblGrid>
        <w:gridCol w:w="980"/>
        <w:gridCol w:w="3940"/>
        <w:gridCol w:w="1520"/>
      </w:tblGrid>
      <w:tr w:rsidR="00DE1AF6" w:rsidRPr="00DE1AF6" w14:paraId="55CB1B91" w14:textId="77777777" w:rsidTr="00DE1AF6">
        <w:trPr>
          <w:trHeight w:val="53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3FE1355" w14:textId="77777777" w:rsidR="00DE1AF6" w:rsidRPr="00DE1AF6" w:rsidRDefault="003E796B" w:rsidP="00DE1AF6">
            <w:pPr>
              <w:suppressAutoHyphens w:val="0"/>
              <w:rPr>
                <w:rFonts w:ascii="Arial" w:hAnsi="Arial" w:cs="Arial"/>
                <w:b/>
                <w:bCs/>
                <w:color w:val="0000FF"/>
                <w:sz w:val="16"/>
                <w:szCs w:val="16"/>
                <w:u w:val="single"/>
                <w:lang w:eastAsia="en-GB"/>
              </w:rPr>
            </w:pPr>
            <w:hyperlink r:id="rId16" w:history="1">
              <w:r w:rsidR="00DE1AF6" w:rsidRPr="00DE1AF6">
                <w:rPr>
                  <w:rFonts w:ascii="Arial" w:hAnsi="Arial" w:cs="Arial"/>
                  <w:b/>
                  <w:bCs/>
                  <w:color w:val="0000FF"/>
                  <w:sz w:val="16"/>
                  <w:szCs w:val="16"/>
                  <w:u w:val="single"/>
                  <w:lang w:eastAsia="en-GB"/>
                </w:rPr>
                <w:t>s3i240615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5386B10" w14:textId="77777777" w:rsidR="00DE1AF6" w:rsidRPr="00DE1AF6" w:rsidRDefault="00DE1AF6" w:rsidP="00DE1AF6">
            <w:pPr>
              <w:suppressAutoHyphens w:val="0"/>
              <w:rPr>
                <w:rFonts w:ascii="Arial" w:hAnsi="Arial" w:cs="Arial"/>
                <w:sz w:val="16"/>
                <w:szCs w:val="16"/>
                <w:lang w:eastAsia="en-GB"/>
              </w:rPr>
            </w:pPr>
            <w:r w:rsidRPr="00DE1AF6">
              <w:rPr>
                <w:rFonts w:ascii="Arial" w:hAnsi="Arial" w:cs="Arial"/>
                <w:sz w:val="16"/>
                <w:szCs w:val="16"/>
                <w:lang w:eastAsia="en-GB"/>
              </w:rPr>
              <w:t>Corrections on MMS target identities</w:t>
            </w:r>
          </w:p>
        </w:tc>
        <w:tc>
          <w:tcPr>
            <w:tcW w:w="1520" w:type="dxa"/>
            <w:tcBorders>
              <w:top w:val="single" w:sz="4" w:space="0" w:color="A6A6A6"/>
              <w:left w:val="nil"/>
              <w:bottom w:val="single" w:sz="4" w:space="0" w:color="A6A6A6"/>
              <w:right w:val="single" w:sz="4" w:space="0" w:color="A6A6A6"/>
            </w:tcBorders>
            <w:shd w:val="clear" w:color="auto" w:fill="auto"/>
            <w:hideMark/>
          </w:tcPr>
          <w:p w14:paraId="30700DB8" w14:textId="77777777" w:rsidR="00DE1AF6" w:rsidRPr="00DE1AF6" w:rsidRDefault="00DE1AF6" w:rsidP="00DE1AF6">
            <w:pPr>
              <w:suppressAutoHyphens w:val="0"/>
              <w:rPr>
                <w:rFonts w:ascii="Arial" w:hAnsi="Arial" w:cs="Arial"/>
                <w:sz w:val="16"/>
                <w:szCs w:val="16"/>
                <w:lang w:eastAsia="en-GB"/>
              </w:rPr>
            </w:pPr>
            <w:r w:rsidRPr="00DE1AF6">
              <w:rPr>
                <w:rFonts w:ascii="Arial" w:hAnsi="Arial" w:cs="Arial"/>
                <w:sz w:val="16"/>
                <w:szCs w:val="16"/>
                <w:lang w:eastAsia="en-GB"/>
              </w:rPr>
              <w:t>SA3-LI (Nokia)</w:t>
            </w:r>
          </w:p>
        </w:tc>
      </w:tr>
    </w:tbl>
    <w:p w14:paraId="4A4AAAAB" w14:textId="77777777" w:rsidR="002D53D8" w:rsidRPr="00DE1AF6" w:rsidRDefault="002D53D8" w:rsidP="004376A9"/>
    <w:tbl>
      <w:tblPr>
        <w:tblW w:w="6440" w:type="dxa"/>
        <w:tblLook w:val="04A0" w:firstRow="1" w:lastRow="0" w:firstColumn="1" w:lastColumn="0" w:noHBand="0" w:noVBand="1"/>
      </w:tblPr>
      <w:tblGrid>
        <w:gridCol w:w="980"/>
        <w:gridCol w:w="3940"/>
        <w:gridCol w:w="1520"/>
      </w:tblGrid>
      <w:tr w:rsidR="00F845FB" w:rsidRPr="00F845FB" w14:paraId="4CFB409B" w14:textId="77777777" w:rsidTr="00F845FB">
        <w:trPr>
          <w:trHeight w:val="69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C48CDAC" w14:textId="77777777" w:rsidR="00F845FB" w:rsidRPr="00F845FB" w:rsidRDefault="003E796B" w:rsidP="00F845FB">
            <w:pPr>
              <w:suppressAutoHyphens w:val="0"/>
              <w:rPr>
                <w:rFonts w:ascii="Arial" w:hAnsi="Arial" w:cs="Arial"/>
                <w:b/>
                <w:bCs/>
                <w:color w:val="0000FF"/>
                <w:sz w:val="16"/>
                <w:szCs w:val="16"/>
                <w:u w:val="single"/>
                <w:lang w:eastAsia="en-GB"/>
              </w:rPr>
            </w:pPr>
            <w:hyperlink r:id="rId17" w:history="1">
              <w:r w:rsidR="00F845FB" w:rsidRPr="00F845FB">
                <w:rPr>
                  <w:rFonts w:ascii="Arial" w:hAnsi="Arial" w:cs="Arial"/>
                  <w:b/>
                  <w:bCs/>
                  <w:color w:val="0000FF"/>
                  <w:sz w:val="16"/>
                  <w:szCs w:val="16"/>
                  <w:u w:val="single"/>
                  <w:lang w:eastAsia="en-GB"/>
                </w:rPr>
                <w:t>s3i240666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006FD87"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Solution for email to MMS translation interception</w:t>
            </w:r>
          </w:p>
        </w:tc>
        <w:tc>
          <w:tcPr>
            <w:tcW w:w="1520" w:type="dxa"/>
            <w:tcBorders>
              <w:top w:val="single" w:sz="4" w:space="0" w:color="A6A6A6"/>
              <w:left w:val="nil"/>
              <w:bottom w:val="single" w:sz="4" w:space="0" w:color="A6A6A6"/>
              <w:right w:val="single" w:sz="4" w:space="0" w:color="A6A6A6"/>
            </w:tcBorders>
            <w:shd w:val="clear" w:color="auto" w:fill="auto"/>
            <w:hideMark/>
          </w:tcPr>
          <w:p w14:paraId="2738E6CE"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SA3-LI (OTD_US)</w:t>
            </w:r>
          </w:p>
        </w:tc>
      </w:tr>
    </w:tbl>
    <w:p w14:paraId="7665F381" w14:textId="77777777" w:rsidR="002D53D8" w:rsidRDefault="002D53D8" w:rsidP="004376A9"/>
    <w:tbl>
      <w:tblPr>
        <w:tblW w:w="6440" w:type="dxa"/>
        <w:tblLook w:val="04A0" w:firstRow="1" w:lastRow="0" w:firstColumn="1" w:lastColumn="0" w:noHBand="0" w:noVBand="1"/>
      </w:tblPr>
      <w:tblGrid>
        <w:gridCol w:w="980"/>
        <w:gridCol w:w="3940"/>
        <w:gridCol w:w="1520"/>
      </w:tblGrid>
      <w:tr w:rsidR="00F845FB" w:rsidRPr="00F845FB" w14:paraId="57F264AE" w14:textId="77777777" w:rsidTr="00F845FB">
        <w:trPr>
          <w:trHeight w:val="68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09E6D1C" w14:textId="77777777" w:rsidR="00F845FB" w:rsidRPr="00F845FB" w:rsidRDefault="003E796B" w:rsidP="00F845FB">
            <w:pPr>
              <w:suppressAutoHyphens w:val="0"/>
              <w:rPr>
                <w:rFonts w:ascii="Arial" w:hAnsi="Arial" w:cs="Arial"/>
                <w:b/>
                <w:bCs/>
                <w:color w:val="0000FF"/>
                <w:sz w:val="16"/>
                <w:szCs w:val="16"/>
                <w:u w:val="single"/>
                <w:lang w:eastAsia="en-GB"/>
              </w:rPr>
            </w:pPr>
            <w:hyperlink r:id="rId18" w:history="1">
              <w:r w:rsidR="00F845FB" w:rsidRPr="00F845FB">
                <w:rPr>
                  <w:rFonts w:ascii="Arial" w:hAnsi="Arial" w:cs="Arial"/>
                  <w:b/>
                  <w:bCs/>
                  <w:color w:val="0000FF"/>
                  <w:sz w:val="16"/>
                  <w:szCs w:val="16"/>
                  <w:u w:val="single"/>
                  <w:lang w:eastAsia="en-GB"/>
                </w:rPr>
                <w:t>s3i240667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8CCA563"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Solution for email to MMS translation interception</w:t>
            </w:r>
          </w:p>
        </w:tc>
        <w:tc>
          <w:tcPr>
            <w:tcW w:w="1520" w:type="dxa"/>
            <w:tcBorders>
              <w:top w:val="single" w:sz="4" w:space="0" w:color="A6A6A6"/>
              <w:left w:val="nil"/>
              <w:bottom w:val="single" w:sz="4" w:space="0" w:color="A6A6A6"/>
              <w:right w:val="single" w:sz="4" w:space="0" w:color="A6A6A6"/>
            </w:tcBorders>
            <w:shd w:val="clear" w:color="auto" w:fill="auto"/>
            <w:hideMark/>
          </w:tcPr>
          <w:p w14:paraId="1DF1951E"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SA3-LI (OTD_US)</w:t>
            </w:r>
          </w:p>
        </w:tc>
      </w:tr>
    </w:tbl>
    <w:p w14:paraId="37D4C059" w14:textId="77777777" w:rsidR="00F845FB" w:rsidRDefault="00F845FB" w:rsidP="004376A9"/>
    <w:tbl>
      <w:tblPr>
        <w:tblW w:w="6440" w:type="dxa"/>
        <w:tblLook w:val="04A0" w:firstRow="1" w:lastRow="0" w:firstColumn="1" w:lastColumn="0" w:noHBand="0" w:noVBand="1"/>
      </w:tblPr>
      <w:tblGrid>
        <w:gridCol w:w="980"/>
        <w:gridCol w:w="3940"/>
        <w:gridCol w:w="1520"/>
      </w:tblGrid>
      <w:tr w:rsidR="00F845FB" w:rsidRPr="00F845FB" w14:paraId="425D0CD1" w14:textId="77777777" w:rsidTr="00F845FB">
        <w:trPr>
          <w:trHeight w:val="56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E0AC45A" w14:textId="77777777" w:rsidR="00F845FB" w:rsidRPr="00F845FB" w:rsidRDefault="003E796B" w:rsidP="00F845FB">
            <w:pPr>
              <w:suppressAutoHyphens w:val="0"/>
              <w:rPr>
                <w:rFonts w:ascii="Arial" w:hAnsi="Arial" w:cs="Arial"/>
                <w:b/>
                <w:bCs/>
                <w:color w:val="0000FF"/>
                <w:sz w:val="16"/>
                <w:szCs w:val="16"/>
                <w:u w:val="single"/>
                <w:lang w:eastAsia="en-GB"/>
              </w:rPr>
            </w:pPr>
            <w:hyperlink r:id="rId19" w:history="1">
              <w:r w:rsidR="00F845FB" w:rsidRPr="00F845FB">
                <w:rPr>
                  <w:rFonts w:ascii="Arial" w:hAnsi="Arial" w:cs="Arial"/>
                  <w:b/>
                  <w:bCs/>
                  <w:color w:val="0000FF"/>
                  <w:sz w:val="16"/>
                  <w:szCs w:val="16"/>
                  <w:u w:val="single"/>
                  <w:lang w:eastAsia="en-GB"/>
                </w:rPr>
                <w:t>s3i240668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E1B91BB"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Solution for email to MMS translation interception</w:t>
            </w:r>
          </w:p>
        </w:tc>
        <w:tc>
          <w:tcPr>
            <w:tcW w:w="1520" w:type="dxa"/>
            <w:tcBorders>
              <w:top w:val="single" w:sz="4" w:space="0" w:color="A6A6A6"/>
              <w:left w:val="nil"/>
              <w:bottom w:val="single" w:sz="4" w:space="0" w:color="A6A6A6"/>
              <w:right w:val="single" w:sz="4" w:space="0" w:color="A6A6A6"/>
            </w:tcBorders>
            <w:shd w:val="clear" w:color="auto" w:fill="auto"/>
            <w:hideMark/>
          </w:tcPr>
          <w:p w14:paraId="72B26F19"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SA3-LI (OTD_US)</w:t>
            </w:r>
          </w:p>
        </w:tc>
      </w:tr>
    </w:tbl>
    <w:p w14:paraId="06E3E37F" w14:textId="77777777" w:rsidR="00F845FB" w:rsidRDefault="00F845FB" w:rsidP="004376A9"/>
    <w:tbl>
      <w:tblPr>
        <w:tblW w:w="6440" w:type="dxa"/>
        <w:tblLook w:val="04A0" w:firstRow="1" w:lastRow="0" w:firstColumn="1" w:lastColumn="0" w:noHBand="0" w:noVBand="1"/>
      </w:tblPr>
      <w:tblGrid>
        <w:gridCol w:w="980"/>
        <w:gridCol w:w="3940"/>
        <w:gridCol w:w="1520"/>
      </w:tblGrid>
      <w:tr w:rsidR="00581325" w:rsidRPr="00326E45" w14:paraId="4DF85D5D" w14:textId="77777777" w:rsidTr="00581325">
        <w:trPr>
          <w:trHeight w:val="84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CC3D86D" w14:textId="77777777" w:rsidR="00581325" w:rsidRPr="00581325" w:rsidRDefault="003E796B" w:rsidP="00581325">
            <w:pPr>
              <w:suppressAutoHyphens w:val="0"/>
              <w:rPr>
                <w:rFonts w:ascii="Arial" w:hAnsi="Arial" w:cs="Arial"/>
                <w:b/>
                <w:bCs/>
                <w:color w:val="0000FF"/>
                <w:sz w:val="16"/>
                <w:szCs w:val="16"/>
                <w:u w:val="single"/>
                <w:lang w:eastAsia="en-GB"/>
              </w:rPr>
            </w:pPr>
            <w:hyperlink r:id="rId20" w:history="1">
              <w:r w:rsidR="00581325" w:rsidRPr="00581325">
                <w:rPr>
                  <w:rFonts w:ascii="Arial" w:hAnsi="Arial" w:cs="Arial"/>
                  <w:b/>
                  <w:bCs/>
                  <w:color w:val="0000FF"/>
                  <w:sz w:val="16"/>
                  <w:szCs w:val="16"/>
                  <w:u w:val="single"/>
                  <w:lang w:eastAsia="en-GB"/>
                </w:rPr>
                <w:t>s3i240682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052C03E"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GPSI Missing from IEF Event Parameters at Stage 2</w:t>
            </w:r>
          </w:p>
        </w:tc>
        <w:tc>
          <w:tcPr>
            <w:tcW w:w="1520" w:type="dxa"/>
            <w:tcBorders>
              <w:top w:val="single" w:sz="4" w:space="0" w:color="A6A6A6"/>
              <w:left w:val="nil"/>
              <w:bottom w:val="single" w:sz="4" w:space="0" w:color="A6A6A6"/>
              <w:right w:val="single" w:sz="4" w:space="0" w:color="A6A6A6"/>
            </w:tcBorders>
            <w:shd w:val="clear" w:color="auto" w:fill="auto"/>
            <w:hideMark/>
          </w:tcPr>
          <w:p w14:paraId="01A5BAB5" w14:textId="77777777" w:rsidR="00581325" w:rsidRPr="00581325" w:rsidRDefault="00581325" w:rsidP="00581325">
            <w:pPr>
              <w:suppressAutoHyphens w:val="0"/>
              <w:rPr>
                <w:rFonts w:ascii="Arial" w:hAnsi="Arial" w:cs="Arial"/>
                <w:sz w:val="16"/>
                <w:szCs w:val="16"/>
                <w:lang w:val="fr-FR" w:eastAsia="en-GB"/>
              </w:rPr>
            </w:pPr>
            <w:r w:rsidRPr="00581325">
              <w:rPr>
                <w:rFonts w:ascii="Arial" w:hAnsi="Arial" w:cs="Arial"/>
                <w:sz w:val="16"/>
                <w:szCs w:val="16"/>
                <w:lang w:val="fr-FR" w:eastAsia="en-GB"/>
              </w:rPr>
              <w:t>SA3-LI (Rogers Communications Canada)</w:t>
            </w:r>
          </w:p>
        </w:tc>
      </w:tr>
    </w:tbl>
    <w:p w14:paraId="389F579E" w14:textId="77777777" w:rsidR="00581325" w:rsidRPr="00581325" w:rsidRDefault="00581325" w:rsidP="004376A9">
      <w:pPr>
        <w:rPr>
          <w:lang w:val="fr-FR"/>
        </w:rPr>
      </w:pPr>
    </w:p>
    <w:tbl>
      <w:tblPr>
        <w:tblW w:w="6440" w:type="dxa"/>
        <w:tblLook w:val="04A0" w:firstRow="1" w:lastRow="0" w:firstColumn="1" w:lastColumn="0" w:noHBand="0" w:noVBand="1"/>
      </w:tblPr>
      <w:tblGrid>
        <w:gridCol w:w="980"/>
        <w:gridCol w:w="3940"/>
        <w:gridCol w:w="1520"/>
      </w:tblGrid>
      <w:tr w:rsidR="00581325" w:rsidRPr="00326E45" w14:paraId="1126F79B" w14:textId="77777777" w:rsidTr="00581325">
        <w:trPr>
          <w:trHeight w:val="84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1BDB7A4" w14:textId="77777777" w:rsidR="00581325" w:rsidRPr="00581325" w:rsidRDefault="003E796B" w:rsidP="00581325">
            <w:pPr>
              <w:suppressAutoHyphens w:val="0"/>
              <w:rPr>
                <w:rFonts w:ascii="Arial" w:hAnsi="Arial" w:cs="Arial"/>
                <w:b/>
                <w:bCs/>
                <w:color w:val="0000FF"/>
                <w:sz w:val="16"/>
                <w:szCs w:val="16"/>
                <w:u w:val="single"/>
                <w:lang w:eastAsia="en-GB"/>
              </w:rPr>
            </w:pPr>
            <w:hyperlink r:id="rId21" w:history="1">
              <w:r w:rsidR="00581325" w:rsidRPr="00581325">
                <w:rPr>
                  <w:rFonts w:ascii="Arial" w:hAnsi="Arial" w:cs="Arial"/>
                  <w:b/>
                  <w:bCs/>
                  <w:color w:val="0000FF"/>
                  <w:sz w:val="16"/>
                  <w:szCs w:val="16"/>
                  <w:u w:val="single"/>
                  <w:lang w:eastAsia="en-GB"/>
                </w:rPr>
                <w:t>s3i240683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63AE5E0"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GPSI Missing from IEF Event Parameters at Stage 2</w:t>
            </w:r>
          </w:p>
        </w:tc>
        <w:tc>
          <w:tcPr>
            <w:tcW w:w="1520" w:type="dxa"/>
            <w:tcBorders>
              <w:top w:val="single" w:sz="4" w:space="0" w:color="A6A6A6"/>
              <w:left w:val="nil"/>
              <w:bottom w:val="single" w:sz="4" w:space="0" w:color="A6A6A6"/>
              <w:right w:val="single" w:sz="4" w:space="0" w:color="A6A6A6"/>
            </w:tcBorders>
            <w:shd w:val="clear" w:color="auto" w:fill="auto"/>
            <w:hideMark/>
          </w:tcPr>
          <w:p w14:paraId="1C9166F1" w14:textId="77777777" w:rsidR="00581325" w:rsidRPr="00581325" w:rsidRDefault="00581325" w:rsidP="00581325">
            <w:pPr>
              <w:suppressAutoHyphens w:val="0"/>
              <w:rPr>
                <w:rFonts w:ascii="Arial" w:hAnsi="Arial" w:cs="Arial"/>
                <w:sz w:val="16"/>
                <w:szCs w:val="16"/>
                <w:lang w:val="fr-FR" w:eastAsia="en-GB"/>
              </w:rPr>
            </w:pPr>
            <w:r w:rsidRPr="00581325">
              <w:rPr>
                <w:rFonts w:ascii="Arial" w:hAnsi="Arial" w:cs="Arial"/>
                <w:sz w:val="16"/>
                <w:szCs w:val="16"/>
                <w:lang w:val="fr-FR" w:eastAsia="en-GB"/>
              </w:rPr>
              <w:t>SA3-LI (Rogers Communications Canada)</w:t>
            </w:r>
          </w:p>
        </w:tc>
      </w:tr>
    </w:tbl>
    <w:p w14:paraId="7946F166" w14:textId="77777777" w:rsidR="00F845FB" w:rsidRPr="00581325" w:rsidRDefault="00F845FB" w:rsidP="004376A9">
      <w:pPr>
        <w:rPr>
          <w:lang w:val="fr-FR"/>
        </w:rPr>
      </w:pPr>
    </w:p>
    <w:p w14:paraId="0FEA3508" w14:textId="2C78EC9C" w:rsidR="004376A9" w:rsidRPr="00237AF2" w:rsidRDefault="004376A9" w:rsidP="004376A9">
      <w:pPr>
        <w:pStyle w:val="Heading2"/>
      </w:pPr>
      <w:r w:rsidRPr="00237AF2">
        <w:t>7.2 Release 1</w:t>
      </w:r>
      <w:r w:rsidR="002F7AF4">
        <w:t>9 onwards</w:t>
      </w:r>
    </w:p>
    <w:p w14:paraId="79DC5854" w14:textId="5E34DC24" w:rsidR="00AA4BD9" w:rsidRDefault="00AA4BD9" w:rsidP="00AF2E76"/>
    <w:tbl>
      <w:tblPr>
        <w:tblW w:w="6440" w:type="dxa"/>
        <w:tblLook w:val="04A0" w:firstRow="1" w:lastRow="0" w:firstColumn="1" w:lastColumn="0" w:noHBand="0" w:noVBand="1"/>
      </w:tblPr>
      <w:tblGrid>
        <w:gridCol w:w="980"/>
        <w:gridCol w:w="3940"/>
        <w:gridCol w:w="1520"/>
      </w:tblGrid>
      <w:tr w:rsidR="00DE1AF6" w:rsidRPr="00DE1AF6" w14:paraId="701225F9" w14:textId="77777777" w:rsidTr="00DE1AF6">
        <w:trPr>
          <w:trHeight w:val="5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2321A0C" w14:textId="77777777" w:rsidR="00DE1AF6" w:rsidRPr="00DE1AF6" w:rsidRDefault="003E796B" w:rsidP="00DE1AF6">
            <w:pPr>
              <w:suppressAutoHyphens w:val="0"/>
              <w:rPr>
                <w:rFonts w:ascii="Arial" w:hAnsi="Arial" w:cs="Arial"/>
                <w:b/>
                <w:bCs/>
                <w:color w:val="0000FF"/>
                <w:sz w:val="16"/>
                <w:szCs w:val="16"/>
                <w:u w:val="single"/>
                <w:lang w:eastAsia="en-GB"/>
              </w:rPr>
            </w:pPr>
            <w:hyperlink r:id="rId22" w:history="1">
              <w:r w:rsidR="00DE1AF6" w:rsidRPr="00DE1AF6">
                <w:rPr>
                  <w:rFonts w:ascii="Arial" w:hAnsi="Arial" w:cs="Arial"/>
                  <w:b/>
                  <w:bCs/>
                  <w:color w:val="0000FF"/>
                  <w:sz w:val="16"/>
                  <w:szCs w:val="16"/>
                  <w:u w:val="single"/>
                  <w:lang w:eastAsia="en-GB"/>
                </w:rPr>
                <w:t>s3i240616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71E114E" w14:textId="77777777" w:rsidR="00DE1AF6" w:rsidRPr="00DE1AF6" w:rsidRDefault="00DE1AF6" w:rsidP="00DE1AF6">
            <w:pPr>
              <w:suppressAutoHyphens w:val="0"/>
              <w:rPr>
                <w:rFonts w:ascii="Arial" w:hAnsi="Arial" w:cs="Arial"/>
                <w:sz w:val="16"/>
                <w:szCs w:val="16"/>
                <w:lang w:eastAsia="en-GB"/>
              </w:rPr>
            </w:pPr>
            <w:r w:rsidRPr="00DE1AF6">
              <w:rPr>
                <w:rFonts w:ascii="Arial" w:hAnsi="Arial" w:cs="Arial"/>
                <w:sz w:val="16"/>
                <w:szCs w:val="16"/>
                <w:lang w:eastAsia="en-GB"/>
              </w:rPr>
              <w:t>Corrections on MMS target identities</w:t>
            </w:r>
          </w:p>
        </w:tc>
        <w:tc>
          <w:tcPr>
            <w:tcW w:w="1520" w:type="dxa"/>
            <w:tcBorders>
              <w:top w:val="single" w:sz="4" w:space="0" w:color="A6A6A6"/>
              <w:left w:val="nil"/>
              <w:bottom w:val="single" w:sz="4" w:space="0" w:color="A6A6A6"/>
              <w:right w:val="single" w:sz="4" w:space="0" w:color="A6A6A6"/>
            </w:tcBorders>
            <w:shd w:val="clear" w:color="auto" w:fill="auto"/>
            <w:hideMark/>
          </w:tcPr>
          <w:p w14:paraId="078ABA1A" w14:textId="77777777" w:rsidR="00DE1AF6" w:rsidRPr="00DE1AF6" w:rsidRDefault="00DE1AF6" w:rsidP="00DE1AF6">
            <w:pPr>
              <w:suppressAutoHyphens w:val="0"/>
              <w:rPr>
                <w:rFonts w:ascii="Arial" w:hAnsi="Arial" w:cs="Arial"/>
                <w:sz w:val="16"/>
                <w:szCs w:val="16"/>
                <w:lang w:eastAsia="en-GB"/>
              </w:rPr>
            </w:pPr>
            <w:r w:rsidRPr="00DE1AF6">
              <w:rPr>
                <w:rFonts w:ascii="Arial" w:hAnsi="Arial" w:cs="Arial"/>
                <w:sz w:val="16"/>
                <w:szCs w:val="16"/>
                <w:lang w:eastAsia="en-GB"/>
              </w:rPr>
              <w:t>SA3-LI (Nokia)</w:t>
            </w:r>
          </w:p>
        </w:tc>
      </w:tr>
    </w:tbl>
    <w:p w14:paraId="4A0DB2BB" w14:textId="77777777" w:rsidR="00557E15" w:rsidRDefault="00557E15" w:rsidP="00AF2E76"/>
    <w:tbl>
      <w:tblPr>
        <w:tblW w:w="6440" w:type="dxa"/>
        <w:tblLook w:val="04A0" w:firstRow="1" w:lastRow="0" w:firstColumn="1" w:lastColumn="0" w:noHBand="0" w:noVBand="1"/>
      </w:tblPr>
      <w:tblGrid>
        <w:gridCol w:w="980"/>
        <w:gridCol w:w="3940"/>
        <w:gridCol w:w="1520"/>
      </w:tblGrid>
      <w:tr w:rsidR="00F845A4" w:rsidRPr="00326E45" w14:paraId="471C8F9F" w14:textId="77777777" w:rsidTr="00F845A4">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ED2ED5E" w14:textId="77777777" w:rsidR="00F845A4" w:rsidRPr="00F845A4" w:rsidRDefault="003E796B" w:rsidP="00F845A4">
            <w:pPr>
              <w:suppressAutoHyphens w:val="0"/>
              <w:rPr>
                <w:rFonts w:ascii="Arial" w:hAnsi="Arial" w:cs="Arial"/>
                <w:b/>
                <w:bCs/>
                <w:color w:val="0000FF"/>
                <w:sz w:val="16"/>
                <w:szCs w:val="16"/>
                <w:u w:val="single"/>
                <w:lang w:eastAsia="en-GB"/>
              </w:rPr>
            </w:pPr>
            <w:hyperlink r:id="rId23" w:history="1">
              <w:r w:rsidR="00F845A4" w:rsidRPr="00F845A4">
                <w:rPr>
                  <w:rFonts w:ascii="Arial" w:hAnsi="Arial" w:cs="Arial"/>
                  <w:b/>
                  <w:bCs/>
                  <w:color w:val="0000FF"/>
                  <w:sz w:val="16"/>
                  <w:szCs w:val="16"/>
                  <w:u w:val="single"/>
                  <w:lang w:eastAsia="en-GB"/>
                </w:rPr>
                <w:t>s3i240649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CE8FA87" w14:textId="77777777" w:rsidR="00F845A4" w:rsidRPr="00F845A4" w:rsidRDefault="00F845A4" w:rsidP="00F845A4">
            <w:pPr>
              <w:suppressAutoHyphens w:val="0"/>
              <w:rPr>
                <w:rFonts w:ascii="Arial" w:hAnsi="Arial" w:cs="Arial"/>
                <w:sz w:val="16"/>
                <w:szCs w:val="16"/>
                <w:lang w:eastAsia="en-GB"/>
              </w:rPr>
            </w:pPr>
            <w:r w:rsidRPr="00F845A4">
              <w:rPr>
                <w:rFonts w:ascii="Arial" w:hAnsi="Arial" w:cs="Arial"/>
                <w:sz w:val="16"/>
                <w:szCs w:val="16"/>
                <w:lang w:eastAsia="en-GB"/>
              </w:rPr>
              <w:t>Correction on table 6.2.2.2.12-1: Payload for AMFUEPolicyTransfer record</w:t>
            </w:r>
          </w:p>
        </w:tc>
        <w:tc>
          <w:tcPr>
            <w:tcW w:w="1520" w:type="dxa"/>
            <w:tcBorders>
              <w:top w:val="single" w:sz="4" w:space="0" w:color="A6A6A6"/>
              <w:left w:val="nil"/>
              <w:bottom w:val="single" w:sz="4" w:space="0" w:color="A6A6A6"/>
              <w:right w:val="single" w:sz="4" w:space="0" w:color="A6A6A6"/>
            </w:tcBorders>
            <w:shd w:val="clear" w:color="auto" w:fill="auto"/>
            <w:hideMark/>
          </w:tcPr>
          <w:p w14:paraId="20DFDC8B" w14:textId="77777777" w:rsidR="00F845A4" w:rsidRPr="00F845A4" w:rsidRDefault="00F845A4" w:rsidP="00F845A4">
            <w:pPr>
              <w:suppressAutoHyphens w:val="0"/>
              <w:rPr>
                <w:rFonts w:ascii="Arial" w:hAnsi="Arial" w:cs="Arial"/>
                <w:sz w:val="16"/>
                <w:szCs w:val="16"/>
                <w:lang w:val="fr-FR" w:eastAsia="en-GB"/>
              </w:rPr>
            </w:pPr>
            <w:r w:rsidRPr="00F845A4">
              <w:rPr>
                <w:rFonts w:ascii="Arial" w:hAnsi="Arial" w:cs="Arial"/>
                <w:sz w:val="16"/>
                <w:szCs w:val="16"/>
                <w:lang w:val="fr-FR" w:eastAsia="en-GB"/>
              </w:rPr>
              <w:t>SA3LI (Ministère Economie et Finances, Nokia)</w:t>
            </w:r>
          </w:p>
        </w:tc>
      </w:tr>
    </w:tbl>
    <w:p w14:paraId="2169FC44" w14:textId="77777777" w:rsidR="00DE1AF6" w:rsidRPr="00F845A4" w:rsidRDefault="00DE1AF6" w:rsidP="00AF2E76">
      <w:pPr>
        <w:rPr>
          <w:lang w:val="fr-FR"/>
        </w:rPr>
      </w:pPr>
    </w:p>
    <w:tbl>
      <w:tblPr>
        <w:tblW w:w="6440" w:type="dxa"/>
        <w:tblLook w:val="04A0" w:firstRow="1" w:lastRow="0" w:firstColumn="1" w:lastColumn="0" w:noHBand="0" w:noVBand="1"/>
      </w:tblPr>
      <w:tblGrid>
        <w:gridCol w:w="980"/>
        <w:gridCol w:w="3940"/>
        <w:gridCol w:w="1520"/>
      </w:tblGrid>
      <w:tr w:rsidR="00F845A4" w:rsidRPr="00326E45" w14:paraId="1D21F2C1" w14:textId="77777777" w:rsidTr="00F845A4">
        <w:trPr>
          <w:trHeight w:val="85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209F0DC" w14:textId="77777777" w:rsidR="00F845A4" w:rsidRPr="00F845A4" w:rsidRDefault="003E796B" w:rsidP="00F845A4">
            <w:pPr>
              <w:suppressAutoHyphens w:val="0"/>
              <w:rPr>
                <w:rFonts w:ascii="Arial" w:hAnsi="Arial" w:cs="Arial"/>
                <w:b/>
                <w:bCs/>
                <w:color w:val="0000FF"/>
                <w:sz w:val="16"/>
                <w:szCs w:val="16"/>
                <w:u w:val="single"/>
                <w:lang w:eastAsia="en-GB"/>
              </w:rPr>
            </w:pPr>
            <w:hyperlink r:id="rId24" w:history="1">
              <w:r w:rsidR="00F845A4" w:rsidRPr="00F845A4">
                <w:rPr>
                  <w:rFonts w:ascii="Arial" w:hAnsi="Arial" w:cs="Arial"/>
                  <w:b/>
                  <w:bCs/>
                  <w:color w:val="0000FF"/>
                  <w:sz w:val="16"/>
                  <w:szCs w:val="16"/>
                  <w:u w:val="single"/>
                  <w:lang w:eastAsia="en-GB"/>
                </w:rPr>
                <w:t>s3i240650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26A0AD3" w14:textId="77777777" w:rsidR="00F845A4" w:rsidRPr="00F845A4" w:rsidRDefault="00F845A4" w:rsidP="00F845A4">
            <w:pPr>
              <w:suppressAutoHyphens w:val="0"/>
              <w:rPr>
                <w:rFonts w:ascii="Arial" w:hAnsi="Arial" w:cs="Arial"/>
                <w:sz w:val="16"/>
                <w:szCs w:val="16"/>
                <w:lang w:eastAsia="en-GB"/>
              </w:rPr>
            </w:pPr>
            <w:r w:rsidRPr="00F845A4">
              <w:rPr>
                <w:rFonts w:ascii="Arial" w:hAnsi="Arial" w:cs="Arial"/>
                <w:sz w:val="16"/>
                <w:szCs w:val="16"/>
                <w:lang w:eastAsia="en-GB"/>
              </w:rPr>
              <w:t>LI for 5G LAN parameter provisionning (VN Group)</w:t>
            </w:r>
          </w:p>
        </w:tc>
        <w:tc>
          <w:tcPr>
            <w:tcW w:w="1520" w:type="dxa"/>
            <w:tcBorders>
              <w:top w:val="single" w:sz="4" w:space="0" w:color="A6A6A6"/>
              <w:left w:val="nil"/>
              <w:bottom w:val="single" w:sz="4" w:space="0" w:color="A6A6A6"/>
              <w:right w:val="single" w:sz="4" w:space="0" w:color="A6A6A6"/>
            </w:tcBorders>
            <w:shd w:val="clear" w:color="auto" w:fill="auto"/>
            <w:hideMark/>
          </w:tcPr>
          <w:p w14:paraId="192E37DE" w14:textId="77777777" w:rsidR="00F845A4" w:rsidRPr="00F845A4" w:rsidRDefault="00F845A4" w:rsidP="00F845A4">
            <w:pPr>
              <w:suppressAutoHyphens w:val="0"/>
              <w:rPr>
                <w:rFonts w:ascii="Arial" w:hAnsi="Arial" w:cs="Arial"/>
                <w:sz w:val="16"/>
                <w:szCs w:val="16"/>
                <w:lang w:val="fr-FR" w:eastAsia="en-GB"/>
              </w:rPr>
            </w:pPr>
            <w:r w:rsidRPr="00F845A4">
              <w:rPr>
                <w:rFonts w:ascii="Arial" w:hAnsi="Arial" w:cs="Arial"/>
                <w:sz w:val="16"/>
                <w:szCs w:val="16"/>
                <w:lang w:val="fr-FR" w:eastAsia="en-GB"/>
              </w:rPr>
              <w:t>SA3LI (Ministère Economie et Finances)</w:t>
            </w:r>
          </w:p>
        </w:tc>
      </w:tr>
    </w:tbl>
    <w:p w14:paraId="5A00698B" w14:textId="77777777" w:rsidR="00DE1AF6" w:rsidRDefault="00DE1AF6" w:rsidP="00AF2E76">
      <w:pPr>
        <w:rPr>
          <w:lang w:val="fr-FR"/>
        </w:rPr>
      </w:pPr>
    </w:p>
    <w:tbl>
      <w:tblPr>
        <w:tblW w:w="6440" w:type="dxa"/>
        <w:tblLook w:val="04A0" w:firstRow="1" w:lastRow="0" w:firstColumn="1" w:lastColumn="0" w:noHBand="0" w:noVBand="1"/>
      </w:tblPr>
      <w:tblGrid>
        <w:gridCol w:w="980"/>
        <w:gridCol w:w="3940"/>
        <w:gridCol w:w="1520"/>
      </w:tblGrid>
      <w:tr w:rsidR="00F845A4" w:rsidRPr="00F845A4" w14:paraId="4830D7A4" w14:textId="77777777" w:rsidTr="00F845A4">
        <w:trPr>
          <w:trHeight w:val="70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D021FF1" w14:textId="77777777" w:rsidR="00F845A4" w:rsidRPr="00F845A4" w:rsidRDefault="003E796B" w:rsidP="00F845A4">
            <w:pPr>
              <w:suppressAutoHyphens w:val="0"/>
              <w:rPr>
                <w:rFonts w:ascii="Arial" w:hAnsi="Arial" w:cs="Arial"/>
                <w:b/>
                <w:bCs/>
                <w:color w:val="0000FF"/>
                <w:sz w:val="16"/>
                <w:szCs w:val="16"/>
                <w:u w:val="single"/>
                <w:lang w:eastAsia="en-GB"/>
              </w:rPr>
            </w:pPr>
            <w:hyperlink r:id="rId25" w:history="1">
              <w:r w:rsidR="00F845A4" w:rsidRPr="00F845A4">
                <w:rPr>
                  <w:rFonts w:ascii="Arial" w:hAnsi="Arial" w:cs="Arial"/>
                  <w:b/>
                  <w:bCs/>
                  <w:color w:val="0000FF"/>
                  <w:sz w:val="16"/>
                  <w:szCs w:val="16"/>
                  <w:u w:val="single"/>
                  <w:lang w:eastAsia="en-GB"/>
                </w:rPr>
                <w:t>s3i240652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5903B97" w14:textId="77777777" w:rsidR="00F845A4" w:rsidRPr="00F845A4" w:rsidRDefault="00F845A4" w:rsidP="00F845A4">
            <w:pPr>
              <w:suppressAutoHyphens w:val="0"/>
              <w:rPr>
                <w:rFonts w:ascii="Arial" w:hAnsi="Arial" w:cs="Arial"/>
                <w:sz w:val="16"/>
                <w:szCs w:val="16"/>
                <w:lang w:eastAsia="en-GB"/>
              </w:rPr>
            </w:pPr>
            <w:r w:rsidRPr="00F845A4">
              <w:rPr>
                <w:rFonts w:ascii="Arial" w:hAnsi="Arial" w:cs="Arial"/>
                <w:sz w:val="16"/>
                <w:szCs w:val="16"/>
                <w:lang w:eastAsia="en-GB"/>
              </w:rPr>
              <w:t>Editorial update of RFC 9475 in clause E.2.3 STIR/SHAKEN for messaging</w:t>
            </w:r>
          </w:p>
        </w:tc>
        <w:tc>
          <w:tcPr>
            <w:tcW w:w="1520" w:type="dxa"/>
            <w:tcBorders>
              <w:top w:val="single" w:sz="4" w:space="0" w:color="A6A6A6"/>
              <w:left w:val="nil"/>
              <w:bottom w:val="single" w:sz="4" w:space="0" w:color="A6A6A6"/>
              <w:right w:val="single" w:sz="4" w:space="0" w:color="A6A6A6"/>
            </w:tcBorders>
            <w:shd w:val="clear" w:color="auto" w:fill="auto"/>
            <w:hideMark/>
          </w:tcPr>
          <w:p w14:paraId="794ADDED" w14:textId="77777777" w:rsidR="00F845A4" w:rsidRPr="00F845A4" w:rsidRDefault="00F845A4" w:rsidP="00F845A4">
            <w:pPr>
              <w:suppressAutoHyphens w:val="0"/>
              <w:rPr>
                <w:rFonts w:ascii="Arial" w:hAnsi="Arial" w:cs="Arial"/>
                <w:sz w:val="16"/>
                <w:szCs w:val="16"/>
                <w:lang w:eastAsia="en-GB"/>
              </w:rPr>
            </w:pPr>
            <w:r w:rsidRPr="00F845A4">
              <w:rPr>
                <w:rFonts w:ascii="Arial" w:hAnsi="Arial" w:cs="Arial"/>
                <w:sz w:val="16"/>
                <w:szCs w:val="16"/>
                <w:lang w:eastAsia="en-GB"/>
              </w:rPr>
              <w:t>Ministère Economie et Finances</w:t>
            </w:r>
          </w:p>
        </w:tc>
      </w:tr>
    </w:tbl>
    <w:p w14:paraId="26F27BD4" w14:textId="77777777" w:rsidR="00F845A4" w:rsidRDefault="00F845A4" w:rsidP="00AF2E76">
      <w:pPr>
        <w:rPr>
          <w:lang w:val="fr-FR"/>
        </w:rPr>
      </w:pPr>
    </w:p>
    <w:tbl>
      <w:tblPr>
        <w:tblW w:w="6440" w:type="dxa"/>
        <w:tblLook w:val="04A0" w:firstRow="1" w:lastRow="0" w:firstColumn="1" w:lastColumn="0" w:noHBand="0" w:noVBand="1"/>
      </w:tblPr>
      <w:tblGrid>
        <w:gridCol w:w="980"/>
        <w:gridCol w:w="3940"/>
        <w:gridCol w:w="1520"/>
      </w:tblGrid>
      <w:tr w:rsidR="00F845FB" w:rsidRPr="00326E45" w14:paraId="4BC1DB01" w14:textId="77777777" w:rsidTr="00F845FB">
        <w:trPr>
          <w:trHeight w:val="84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DD471A3" w14:textId="77777777" w:rsidR="00F845FB" w:rsidRPr="00F845FB" w:rsidRDefault="003E796B" w:rsidP="00F845FB">
            <w:pPr>
              <w:suppressAutoHyphens w:val="0"/>
              <w:rPr>
                <w:rFonts w:ascii="Arial" w:hAnsi="Arial" w:cs="Arial"/>
                <w:b/>
                <w:bCs/>
                <w:color w:val="0000FF"/>
                <w:sz w:val="16"/>
                <w:szCs w:val="16"/>
                <w:u w:val="single"/>
                <w:lang w:eastAsia="en-GB"/>
              </w:rPr>
            </w:pPr>
            <w:hyperlink r:id="rId26" w:history="1">
              <w:r w:rsidR="00F845FB" w:rsidRPr="00F845FB">
                <w:rPr>
                  <w:rFonts w:ascii="Arial" w:hAnsi="Arial" w:cs="Arial"/>
                  <w:b/>
                  <w:bCs/>
                  <w:color w:val="0000FF"/>
                  <w:sz w:val="16"/>
                  <w:szCs w:val="16"/>
                  <w:u w:val="single"/>
                  <w:lang w:eastAsia="en-GB"/>
                </w:rPr>
                <w:t>s3i240657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A182FA3"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Extra IAB information in stage 2 related to Downlink NAS transport and to UE CONTEXT MODIFICATION REQUEST</w:t>
            </w:r>
          </w:p>
        </w:tc>
        <w:tc>
          <w:tcPr>
            <w:tcW w:w="1520" w:type="dxa"/>
            <w:tcBorders>
              <w:top w:val="single" w:sz="4" w:space="0" w:color="A6A6A6"/>
              <w:left w:val="nil"/>
              <w:bottom w:val="single" w:sz="4" w:space="0" w:color="A6A6A6"/>
              <w:right w:val="single" w:sz="4" w:space="0" w:color="A6A6A6"/>
            </w:tcBorders>
            <w:shd w:val="clear" w:color="auto" w:fill="auto"/>
            <w:hideMark/>
          </w:tcPr>
          <w:p w14:paraId="0CE86D9D" w14:textId="77777777" w:rsidR="00F845FB" w:rsidRPr="00F845FB" w:rsidRDefault="00F845FB" w:rsidP="00F845FB">
            <w:pPr>
              <w:suppressAutoHyphens w:val="0"/>
              <w:rPr>
                <w:rFonts w:ascii="Arial" w:hAnsi="Arial" w:cs="Arial"/>
                <w:sz w:val="16"/>
                <w:szCs w:val="16"/>
                <w:lang w:val="fr-FR" w:eastAsia="en-GB"/>
              </w:rPr>
            </w:pPr>
            <w:r w:rsidRPr="00F845FB">
              <w:rPr>
                <w:rFonts w:ascii="Arial" w:hAnsi="Arial" w:cs="Arial"/>
                <w:sz w:val="16"/>
                <w:szCs w:val="16"/>
                <w:lang w:val="fr-FR" w:eastAsia="en-GB"/>
              </w:rPr>
              <w:t>SA3LI (Ministère Economie et Finances; OTD_US)</w:t>
            </w:r>
          </w:p>
        </w:tc>
      </w:tr>
    </w:tbl>
    <w:p w14:paraId="2C77AD79" w14:textId="77777777" w:rsidR="00F845FB" w:rsidRDefault="00F845FB" w:rsidP="00AF2E76">
      <w:pPr>
        <w:rPr>
          <w:lang w:val="fr-FR"/>
        </w:rPr>
      </w:pPr>
    </w:p>
    <w:tbl>
      <w:tblPr>
        <w:tblW w:w="6440" w:type="dxa"/>
        <w:tblLook w:val="04A0" w:firstRow="1" w:lastRow="0" w:firstColumn="1" w:lastColumn="0" w:noHBand="0" w:noVBand="1"/>
      </w:tblPr>
      <w:tblGrid>
        <w:gridCol w:w="980"/>
        <w:gridCol w:w="3940"/>
        <w:gridCol w:w="1520"/>
      </w:tblGrid>
      <w:tr w:rsidR="00F845FB" w:rsidRPr="00F845FB" w14:paraId="19421C22" w14:textId="77777777" w:rsidTr="00F845FB">
        <w:trPr>
          <w:trHeight w:val="67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4C64E5E" w14:textId="77777777" w:rsidR="00F845FB" w:rsidRPr="00F845FB" w:rsidRDefault="003E796B" w:rsidP="00F845FB">
            <w:pPr>
              <w:suppressAutoHyphens w:val="0"/>
              <w:rPr>
                <w:rFonts w:ascii="Arial" w:hAnsi="Arial" w:cs="Arial"/>
                <w:b/>
                <w:bCs/>
                <w:color w:val="0000FF"/>
                <w:sz w:val="16"/>
                <w:szCs w:val="16"/>
                <w:u w:val="single"/>
                <w:lang w:eastAsia="en-GB"/>
              </w:rPr>
            </w:pPr>
            <w:hyperlink r:id="rId27" w:history="1">
              <w:r w:rsidR="00F845FB" w:rsidRPr="00F845FB">
                <w:rPr>
                  <w:rFonts w:ascii="Arial" w:hAnsi="Arial" w:cs="Arial"/>
                  <w:b/>
                  <w:bCs/>
                  <w:color w:val="0000FF"/>
                  <w:sz w:val="16"/>
                  <w:szCs w:val="16"/>
                  <w:u w:val="single"/>
                  <w:lang w:eastAsia="en-GB"/>
                </w:rPr>
                <w:t>s3i240669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6B94850"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Solution for email to MMS translation interception</w:t>
            </w:r>
          </w:p>
        </w:tc>
        <w:tc>
          <w:tcPr>
            <w:tcW w:w="1520" w:type="dxa"/>
            <w:tcBorders>
              <w:top w:val="single" w:sz="4" w:space="0" w:color="A6A6A6"/>
              <w:left w:val="nil"/>
              <w:bottom w:val="single" w:sz="4" w:space="0" w:color="A6A6A6"/>
              <w:right w:val="single" w:sz="4" w:space="0" w:color="A6A6A6"/>
            </w:tcBorders>
            <w:shd w:val="clear" w:color="auto" w:fill="auto"/>
            <w:hideMark/>
          </w:tcPr>
          <w:p w14:paraId="7D17E892"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SA3-LI (OTD_US)</w:t>
            </w:r>
          </w:p>
        </w:tc>
      </w:tr>
    </w:tbl>
    <w:p w14:paraId="764DF025" w14:textId="77777777" w:rsidR="00F845A4" w:rsidRDefault="00F845A4" w:rsidP="00AF2E76">
      <w:pPr>
        <w:rPr>
          <w:lang w:val="fr-FR"/>
        </w:rPr>
      </w:pPr>
    </w:p>
    <w:tbl>
      <w:tblPr>
        <w:tblW w:w="6440" w:type="dxa"/>
        <w:tblLook w:val="04A0" w:firstRow="1" w:lastRow="0" w:firstColumn="1" w:lastColumn="0" w:noHBand="0" w:noVBand="1"/>
      </w:tblPr>
      <w:tblGrid>
        <w:gridCol w:w="980"/>
        <w:gridCol w:w="3940"/>
        <w:gridCol w:w="1520"/>
      </w:tblGrid>
      <w:tr w:rsidR="00581325" w:rsidRPr="00326E45" w14:paraId="6BC2C81A" w14:textId="77777777" w:rsidTr="00581325">
        <w:trPr>
          <w:trHeight w:val="76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4F2EFF4" w14:textId="77777777" w:rsidR="00581325" w:rsidRPr="00581325" w:rsidRDefault="003E796B" w:rsidP="00581325">
            <w:pPr>
              <w:suppressAutoHyphens w:val="0"/>
              <w:rPr>
                <w:rFonts w:ascii="Arial" w:hAnsi="Arial" w:cs="Arial"/>
                <w:b/>
                <w:bCs/>
                <w:color w:val="0000FF"/>
                <w:sz w:val="16"/>
                <w:szCs w:val="16"/>
                <w:u w:val="single"/>
                <w:lang w:eastAsia="en-GB"/>
              </w:rPr>
            </w:pPr>
            <w:hyperlink r:id="rId28" w:history="1">
              <w:r w:rsidR="00581325" w:rsidRPr="00581325">
                <w:rPr>
                  <w:rFonts w:ascii="Arial" w:hAnsi="Arial" w:cs="Arial"/>
                  <w:b/>
                  <w:bCs/>
                  <w:color w:val="0000FF"/>
                  <w:sz w:val="16"/>
                  <w:szCs w:val="16"/>
                  <w:u w:val="single"/>
                  <w:lang w:eastAsia="en-GB"/>
                </w:rPr>
                <w:t>s3i240677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6EC0641"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Web RTC Access to IMS</w:t>
            </w:r>
          </w:p>
        </w:tc>
        <w:tc>
          <w:tcPr>
            <w:tcW w:w="1520" w:type="dxa"/>
            <w:tcBorders>
              <w:top w:val="single" w:sz="4" w:space="0" w:color="A6A6A6"/>
              <w:left w:val="nil"/>
              <w:bottom w:val="single" w:sz="4" w:space="0" w:color="A6A6A6"/>
              <w:right w:val="single" w:sz="4" w:space="0" w:color="A6A6A6"/>
            </w:tcBorders>
            <w:shd w:val="clear" w:color="auto" w:fill="auto"/>
            <w:hideMark/>
          </w:tcPr>
          <w:p w14:paraId="57B8E8AB" w14:textId="77777777" w:rsidR="00581325" w:rsidRPr="00581325" w:rsidRDefault="00581325" w:rsidP="00581325">
            <w:pPr>
              <w:suppressAutoHyphens w:val="0"/>
              <w:rPr>
                <w:rFonts w:ascii="Arial" w:hAnsi="Arial" w:cs="Arial"/>
                <w:sz w:val="16"/>
                <w:szCs w:val="16"/>
                <w:lang w:val="fr-FR" w:eastAsia="en-GB"/>
              </w:rPr>
            </w:pPr>
            <w:r w:rsidRPr="00581325">
              <w:rPr>
                <w:rFonts w:ascii="Arial" w:hAnsi="Arial" w:cs="Arial"/>
                <w:sz w:val="16"/>
                <w:szCs w:val="16"/>
                <w:lang w:val="fr-FR" w:eastAsia="en-GB"/>
              </w:rPr>
              <w:t>SA3LI (  Ministère Economie et Finances)</w:t>
            </w:r>
          </w:p>
        </w:tc>
      </w:tr>
    </w:tbl>
    <w:p w14:paraId="7FDA42ED" w14:textId="77777777" w:rsidR="00F845A4" w:rsidRDefault="00F845A4" w:rsidP="00AF2E76">
      <w:pPr>
        <w:rPr>
          <w:lang w:val="fr-FR"/>
        </w:rPr>
      </w:pPr>
    </w:p>
    <w:tbl>
      <w:tblPr>
        <w:tblW w:w="6440" w:type="dxa"/>
        <w:tblLook w:val="04A0" w:firstRow="1" w:lastRow="0" w:firstColumn="1" w:lastColumn="0" w:noHBand="0" w:noVBand="1"/>
      </w:tblPr>
      <w:tblGrid>
        <w:gridCol w:w="980"/>
        <w:gridCol w:w="3940"/>
        <w:gridCol w:w="1520"/>
      </w:tblGrid>
      <w:tr w:rsidR="00581325" w:rsidRPr="00581325" w14:paraId="52317B74" w14:textId="77777777" w:rsidTr="00581325">
        <w:trPr>
          <w:trHeight w:val="62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80149A5" w14:textId="77777777" w:rsidR="00581325" w:rsidRPr="00581325" w:rsidRDefault="003E796B" w:rsidP="00581325">
            <w:pPr>
              <w:suppressAutoHyphens w:val="0"/>
              <w:rPr>
                <w:rFonts w:ascii="Arial" w:hAnsi="Arial" w:cs="Arial"/>
                <w:b/>
                <w:bCs/>
                <w:color w:val="0000FF"/>
                <w:sz w:val="16"/>
                <w:szCs w:val="16"/>
                <w:u w:val="single"/>
                <w:lang w:eastAsia="en-GB"/>
              </w:rPr>
            </w:pPr>
            <w:hyperlink r:id="rId29" w:history="1">
              <w:r w:rsidR="00581325" w:rsidRPr="00581325">
                <w:rPr>
                  <w:rFonts w:ascii="Arial" w:hAnsi="Arial" w:cs="Arial"/>
                  <w:b/>
                  <w:bCs/>
                  <w:color w:val="0000FF"/>
                  <w:sz w:val="16"/>
                  <w:szCs w:val="16"/>
                  <w:u w:val="single"/>
                  <w:lang w:eastAsia="en-GB"/>
                </w:rPr>
                <w:t>s3i240686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472FC4F"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Inclusion of local target ID in topologies</w:t>
            </w:r>
          </w:p>
        </w:tc>
        <w:tc>
          <w:tcPr>
            <w:tcW w:w="1520" w:type="dxa"/>
            <w:tcBorders>
              <w:top w:val="single" w:sz="4" w:space="0" w:color="A6A6A6"/>
              <w:left w:val="nil"/>
              <w:bottom w:val="single" w:sz="4" w:space="0" w:color="A6A6A6"/>
              <w:right w:val="single" w:sz="4" w:space="0" w:color="A6A6A6"/>
            </w:tcBorders>
            <w:shd w:val="clear" w:color="auto" w:fill="auto"/>
            <w:hideMark/>
          </w:tcPr>
          <w:p w14:paraId="5A463378"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OTD_US</w:t>
            </w:r>
          </w:p>
        </w:tc>
      </w:tr>
    </w:tbl>
    <w:p w14:paraId="37A716D2" w14:textId="77777777" w:rsidR="00581325" w:rsidRDefault="00581325" w:rsidP="00AF2E76">
      <w:pPr>
        <w:rPr>
          <w:lang w:val="fr-FR"/>
        </w:rPr>
      </w:pPr>
    </w:p>
    <w:tbl>
      <w:tblPr>
        <w:tblW w:w="6440" w:type="dxa"/>
        <w:tblLook w:val="04A0" w:firstRow="1" w:lastRow="0" w:firstColumn="1" w:lastColumn="0" w:noHBand="0" w:noVBand="1"/>
      </w:tblPr>
      <w:tblGrid>
        <w:gridCol w:w="980"/>
        <w:gridCol w:w="3940"/>
        <w:gridCol w:w="1520"/>
      </w:tblGrid>
      <w:tr w:rsidR="00581325" w:rsidRPr="00581325" w14:paraId="02021C94" w14:textId="77777777" w:rsidTr="00581325">
        <w:trPr>
          <w:trHeight w:val="56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A33F20E" w14:textId="77777777" w:rsidR="00581325" w:rsidRPr="00581325" w:rsidRDefault="003E796B" w:rsidP="00581325">
            <w:pPr>
              <w:suppressAutoHyphens w:val="0"/>
              <w:rPr>
                <w:rFonts w:ascii="Arial" w:hAnsi="Arial" w:cs="Arial"/>
                <w:b/>
                <w:bCs/>
                <w:color w:val="0000FF"/>
                <w:sz w:val="16"/>
                <w:szCs w:val="16"/>
                <w:u w:val="single"/>
                <w:lang w:eastAsia="en-GB"/>
              </w:rPr>
            </w:pPr>
            <w:hyperlink r:id="rId30" w:history="1">
              <w:r w:rsidR="00581325" w:rsidRPr="00581325">
                <w:rPr>
                  <w:rFonts w:ascii="Arial" w:hAnsi="Arial" w:cs="Arial"/>
                  <w:b/>
                  <w:bCs/>
                  <w:color w:val="0000FF"/>
                  <w:sz w:val="16"/>
                  <w:szCs w:val="16"/>
                  <w:u w:val="single"/>
                  <w:lang w:eastAsia="en-GB"/>
                </w:rPr>
                <w:t>s3i240687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5D9D189"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Proxying Information from LICF via LIPF</w:t>
            </w:r>
          </w:p>
        </w:tc>
        <w:tc>
          <w:tcPr>
            <w:tcW w:w="1520" w:type="dxa"/>
            <w:tcBorders>
              <w:top w:val="single" w:sz="4" w:space="0" w:color="A6A6A6"/>
              <w:left w:val="nil"/>
              <w:bottom w:val="single" w:sz="4" w:space="0" w:color="A6A6A6"/>
              <w:right w:val="single" w:sz="4" w:space="0" w:color="A6A6A6"/>
            </w:tcBorders>
            <w:shd w:val="clear" w:color="auto" w:fill="auto"/>
            <w:hideMark/>
          </w:tcPr>
          <w:p w14:paraId="5048556D"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SA3-LI (OTD_US)</w:t>
            </w:r>
          </w:p>
        </w:tc>
      </w:tr>
    </w:tbl>
    <w:p w14:paraId="00BB8758" w14:textId="77777777" w:rsidR="00581325" w:rsidRDefault="00581325" w:rsidP="00AF2E76">
      <w:pPr>
        <w:rPr>
          <w:lang w:val="fr-FR"/>
        </w:rPr>
      </w:pPr>
    </w:p>
    <w:tbl>
      <w:tblPr>
        <w:tblW w:w="6440" w:type="dxa"/>
        <w:tblLook w:val="04A0" w:firstRow="1" w:lastRow="0" w:firstColumn="1" w:lastColumn="0" w:noHBand="0" w:noVBand="1"/>
      </w:tblPr>
      <w:tblGrid>
        <w:gridCol w:w="980"/>
        <w:gridCol w:w="3940"/>
        <w:gridCol w:w="1520"/>
      </w:tblGrid>
      <w:tr w:rsidR="00581325" w:rsidRPr="00581325" w14:paraId="381820AF" w14:textId="77777777" w:rsidTr="00581325">
        <w:trPr>
          <w:trHeight w:val="69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FA8FB35" w14:textId="77777777" w:rsidR="00581325" w:rsidRPr="00581325" w:rsidRDefault="003E796B" w:rsidP="00581325">
            <w:pPr>
              <w:suppressAutoHyphens w:val="0"/>
              <w:rPr>
                <w:rFonts w:ascii="Arial" w:hAnsi="Arial" w:cs="Arial"/>
                <w:b/>
                <w:bCs/>
                <w:color w:val="0000FF"/>
                <w:sz w:val="16"/>
                <w:szCs w:val="16"/>
                <w:u w:val="single"/>
                <w:lang w:eastAsia="en-GB"/>
              </w:rPr>
            </w:pPr>
            <w:hyperlink r:id="rId31" w:history="1">
              <w:r w:rsidR="00581325" w:rsidRPr="00581325">
                <w:rPr>
                  <w:rFonts w:ascii="Arial" w:hAnsi="Arial" w:cs="Arial"/>
                  <w:b/>
                  <w:bCs/>
                  <w:color w:val="0000FF"/>
                  <w:sz w:val="16"/>
                  <w:szCs w:val="16"/>
                  <w:u w:val="single"/>
                  <w:lang w:eastAsia="en-GB"/>
                </w:rPr>
                <w:t>s3i240689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0B9D30E"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LIHI1 and LIID usage</w:t>
            </w:r>
          </w:p>
        </w:tc>
        <w:tc>
          <w:tcPr>
            <w:tcW w:w="1520" w:type="dxa"/>
            <w:tcBorders>
              <w:top w:val="single" w:sz="4" w:space="0" w:color="A6A6A6"/>
              <w:left w:val="nil"/>
              <w:bottom w:val="single" w:sz="4" w:space="0" w:color="A6A6A6"/>
              <w:right w:val="single" w:sz="4" w:space="0" w:color="A6A6A6"/>
            </w:tcBorders>
            <w:shd w:val="clear" w:color="auto" w:fill="auto"/>
            <w:hideMark/>
          </w:tcPr>
          <w:p w14:paraId="53E29FC5"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SA3-LI (OTD_US)</w:t>
            </w:r>
          </w:p>
        </w:tc>
      </w:tr>
    </w:tbl>
    <w:p w14:paraId="397DA0F5" w14:textId="77777777" w:rsidR="00581325" w:rsidRDefault="00581325" w:rsidP="00AF2E76">
      <w:pPr>
        <w:rPr>
          <w:lang w:val="fr-FR"/>
        </w:rPr>
      </w:pPr>
    </w:p>
    <w:tbl>
      <w:tblPr>
        <w:tblW w:w="6440" w:type="dxa"/>
        <w:tblLook w:val="04A0" w:firstRow="1" w:lastRow="0" w:firstColumn="1" w:lastColumn="0" w:noHBand="0" w:noVBand="1"/>
      </w:tblPr>
      <w:tblGrid>
        <w:gridCol w:w="980"/>
        <w:gridCol w:w="3940"/>
        <w:gridCol w:w="1520"/>
      </w:tblGrid>
      <w:tr w:rsidR="00581325" w:rsidRPr="00581325" w14:paraId="6EC008DB" w14:textId="77777777" w:rsidTr="00581325">
        <w:trPr>
          <w:trHeight w:val="56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683E57D" w14:textId="77777777" w:rsidR="00581325" w:rsidRPr="00581325" w:rsidRDefault="003E796B" w:rsidP="00581325">
            <w:pPr>
              <w:suppressAutoHyphens w:val="0"/>
              <w:rPr>
                <w:rFonts w:ascii="Arial" w:hAnsi="Arial" w:cs="Arial"/>
                <w:b/>
                <w:bCs/>
                <w:color w:val="0000FF"/>
                <w:sz w:val="16"/>
                <w:szCs w:val="16"/>
                <w:u w:val="single"/>
                <w:lang w:eastAsia="en-GB"/>
              </w:rPr>
            </w:pPr>
            <w:hyperlink r:id="rId32" w:history="1">
              <w:r w:rsidR="00581325" w:rsidRPr="00581325">
                <w:rPr>
                  <w:rFonts w:ascii="Arial" w:hAnsi="Arial" w:cs="Arial"/>
                  <w:b/>
                  <w:bCs/>
                  <w:color w:val="0000FF"/>
                  <w:sz w:val="16"/>
                  <w:szCs w:val="16"/>
                  <w:u w:val="single"/>
                  <w:lang w:eastAsia="en-GB"/>
                </w:rPr>
                <w:t>s3i240690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D07EB7C"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Provisioning Intercept Product Destination Address in MDF</w:t>
            </w:r>
          </w:p>
        </w:tc>
        <w:tc>
          <w:tcPr>
            <w:tcW w:w="1520" w:type="dxa"/>
            <w:tcBorders>
              <w:top w:val="single" w:sz="4" w:space="0" w:color="A6A6A6"/>
              <w:left w:val="nil"/>
              <w:bottom w:val="single" w:sz="4" w:space="0" w:color="A6A6A6"/>
              <w:right w:val="single" w:sz="4" w:space="0" w:color="A6A6A6"/>
            </w:tcBorders>
            <w:shd w:val="clear" w:color="auto" w:fill="auto"/>
            <w:hideMark/>
          </w:tcPr>
          <w:p w14:paraId="63E1F6A5"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SA3-LI (OTD_US)</w:t>
            </w:r>
          </w:p>
        </w:tc>
      </w:tr>
    </w:tbl>
    <w:p w14:paraId="28C491C9" w14:textId="77777777" w:rsidR="00581325" w:rsidRPr="00F845A4" w:rsidRDefault="00581325" w:rsidP="00AF2E76">
      <w:pPr>
        <w:rPr>
          <w:lang w:val="fr-FR"/>
        </w:rPr>
      </w:pPr>
    </w:p>
    <w:tbl>
      <w:tblPr>
        <w:tblW w:w="6440" w:type="dxa"/>
        <w:tblLook w:val="04A0" w:firstRow="1" w:lastRow="0" w:firstColumn="1" w:lastColumn="0" w:noHBand="0" w:noVBand="1"/>
      </w:tblPr>
      <w:tblGrid>
        <w:gridCol w:w="980"/>
        <w:gridCol w:w="3940"/>
        <w:gridCol w:w="1520"/>
      </w:tblGrid>
      <w:tr w:rsidR="00581325" w:rsidRPr="00581325" w14:paraId="48F19224" w14:textId="77777777" w:rsidTr="00581325">
        <w:trPr>
          <w:trHeight w:val="56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8D2A93F" w14:textId="77777777" w:rsidR="00581325" w:rsidRPr="00581325" w:rsidRDefault="003E796B" w:rsidP="00581325">
            <w:pPr>
              <w:suppressAutoHyphens w:val="0"/>
              <w:rPr>
                <w:rFonts w:ascii="Arial" w:hAnsi="Arial" w:cs="Arial"/>
                <w:b/>
                <w:bCs/>
                <w:color w:val="0000FF"/>
                <w:sz w:val="16"/>
                <w:szCs w:val="16"/>
                <w:u w:val="single"/>
                <w:lang w:eastAsia="en-GB"/>
              </w:rPr>
            </w:pPr>
            <w:hyperlink r:id="rId33" w:history="1">
              <w:r w:rsidR="00581325" w:rsidRPr="00581325">
                <w:rPr>
                  <w:rFonts w:ascii="Arial" w:hAnsi="Arial" w:cs="Arial"/>
                  <w:b/>
                  <w:bCs/>
                  <w:color w:val="0000FF"/>
                  <w:sz w:val="16"/>
                  <w:szCs w:val="16"/>
                  <w:u w:val="single"/>
                  <w:lang w:eastAsia="en-GB"/>
                </w:rPr>
                <w:t>s3i240691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4B3CF31"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Update to Info sent from LARF to LAF</w:t>
            </w:r>
          </w:p>
        </w:tc>
        <w:tc>
          <w:tcPr>
            <w:tcW w:w="1520" w:type="dxa"/>
            <w:tcBorders>
              <w:top w:val="single" w:sz="4" w:space="0" w:color="A6A6A6"/>
              <w:left w:val="nil"/>
              <w:bottom w:val="single" w:sz="4" w:space="0" w:color="A6A6A6"/>
              <w:right w:val="single" w:sz="4" w:space="0" w:color="A6A6A6"/>
            </w:tcBorders>
            <w:shd w:val="clear" w:color="auto" w:fill="auto"/>
            <w:hideMark/>
          </w:tcPr>
          <w:p w14:paraId="31208DED"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SA3-LI (OTD_US)</w:t>
            </w:r>
          </w:p>
        </w:tc>
      </w:tr>
    </w:tbl>
    <w:p w14:paraId="6B480EF2" w14:textId="77777777" w:rsidR="002D53D8" w:rsidRDefault="002D53D8" w:rsidP="004376A9">
      <w:pPr>
        <w:rPr>
          <w:lang w:val="fr-FR"/>
        </w:rPr>
      </w:pPr>
    </w:p>
    <w:tbl>
      <w:tblPr>
        <w:tblW w:w="6440" w:type="dxa"/>
        <w:tblLook w:val="04A0" w:firstRow="1" w:lastRow="0" w:firstColumn="1" w:lastColumn="0" w:noHBand="0" w:noVBand="1"/>
      </w:tblPr>
      <w:tblGrid>
        <w:gridCol w:w="980"/>
        <w:gridCol w:w="3940"/>
        <w:gridCol w:w="1520"/>
      </w:tblGrid>
      <w:tr w:rsidR="00581325" w:rsidRPr="00581325" w14:paraId="69F5EF90" w14:textId="77777777" w:rsidTr="00581325">
        <w:trPr>
          <w:trHeight w:val="56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68A8F3E" w14:textId="77777777" w:rsidR="00923771" w:rsidRDefault="003E796B" w:rsidP="00923771">
            <w:pPr>
              <w:suppressAutoHyphens w:val="0"/>
              <w:rPr>
                <w:rFonts w:ascii="Arial" w:hAnsi="Arial" w:cs="Arial"/>
                <w:b/>
                <w:bCs/>
                <w:color w:val="0000FF"/>
                <w:sz w:val="16"/>
                <w:szCs w:val="16"/>
                <w:u w:val="single"/>
                <w:lang w:eastAsia="en-GB"/>
              </w:rPr>
            </w:pPr>
            <w:hyperlink r:id="rId34" w:history="1">
              <w:r w:rsidR="00923771">
                <w:rPr>
                  <w:rStyle w:val="Hyperlink"/>
                  <w:rFonts w:ascii="Arial" w:hAnsi="Arial" w:cs="Arial"/>
                  <w:b/>
                  <w:bCs/>
                  <w:sz w:val="16"/>
                  <w:szCs w:val="16"/>
                </w:rPr>
                <w:t>s3i240692</w:t>
              </w:r>
            </w:hyperlink>
          </w:p>
          <w:p w14:paraId="06B16E1C" w14:textId="614A45AD" w:rsidR="00581325" w:rsidRPr="00581325" w:rsidRDefault="00581325" w:rsidP="00581325">
            <w:pPr>
              <w:suppressAutoHyphens w:val="0"/>
              <w:rPr>
                <w:rFonts w:ascii="Arial" w:hAnsi="Arial" w:cs="Arial"/>
                <w:color w:val="000000"/>
                <w:sz w:val="16"/>
                <w:szCs w:val="16"/>
                <w:lang w:eastAsia="en-GB"/>
              </w:rPr>
            </w:pPr>
          </w:p>
        </w:tc>
        <w:tc>
          <w:tcPr>
            <w:tcW w:w="3940" w:type="dxa"/>
            <w:tcBorders>
              <w:top w:val="single" w:sz="4" w:space="0" w:color="A6A6A6"/>
              <w:left w:val="nil"/>
              <w:bottom w:val="single" w:sz="4" w:space="0" w:color="A6A6A6"/>
              <w:right w:val="single" w:sz="4" w:space="0" w:color="A6A6A6"/>
            </w:tcBorders>
            <w:shd w:val="clear" w:color="auto" w:fill="auto"/>
            <w:hideMark/>
          </w:tcPr>
          <w:p w14:paraId="5FD9EF47"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Clarification to account for non-standard deployments</w:t>
            </w:r>
          </w:p>
        </w:tc>
        <w:tc>
          <w:tcPr>
            <w:tcW w:w="1520" w:type="dxa"/>
            <w:tcBorders>
              <w:top w:val="single" w:sz="4" w:space="0" w:color="A6A6A6"/>
              <w:left w:val="nil"/>
              <w:bottom w:val="single" w:sz="4" w:space="0" w:color="A6A6A6"/>
              <w:right w:val="single" w:sz="4" w:space="0" w:color="A6A6A6"/>
            </w:tcBorders>
            <w:shd w:val="clear" w:color="auto" w:fill="auto"/>
            <w:hideMark/>
          </w:tcPr>
          <w:p w14:paraId="46BD5F18"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OTD_US</w:t>
            </w:r>
          </w:p>
        </w:tc>
      </w:tr>
    </w:tbl>
    <w:p w14:paraId="07A14B3D" w14:textId="77777777" w:rsidR="00581325" w:rsidRDefault="00581325" w:rsidP="004376A9">
      <w:pPr>
        <w:rPr>
          <w:lang w:val="fr-FR"/>
        </w:rPr>
      </w:pPr>
    </w:p>
    <w:tbl>
      <w:tblPr>
        <w:tblW w:w="6440" w:type="dxa"/>
        <w:tblLook w:val="04A0" w:firstRow="1" w:lastRow="0" w:firstColumn="1" w:lastColumn="0" w:noHBand="0" w:noVBand="1"/>
      </w:tblPr>
      <w:tblGrid>
        <w:gridCol w:w="980"/>
        <w:gridCol w:w="3940"/>
        <w:gridCol w:w="1520"/>
      </w:tblGrid>
      <w:tr w:rsidR="00581325" w:rsidRPr="00581325" w14:paraId="41686560" w14:textId="77777777" w:rsidTr="00581325">
        <w:trPr>
          <w:trHeight w:val="70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BEA681E" w14:textId="77777777" w:rsidR="00923771" w:rsidRDefault="003E796B" w:rsidP="00923771">
            <w:pPr>
              <w:suppressAutoHyphens w:val="0"/>
              <w:rPr>
                <w:rFonts w:ascii="Arial" w:hAnsi="Arial" w:cs="Arial"/>
                <w:b/>
                <w:bCs/>
                <w:color w:val="0000FF"/>
                <w:sz w:val="16"/>
                <w:szCs w:val="16"/>
                <w:u w:val="single"/>
                <w:lang w:eastAsia="en-GB"/>
              </w:rPr>
            </w:pPr>
            <w:hyperlink r:id="rId35" w:history="1">
              <w:r w:rsidR="00923771">
                <w:rPr>
                  <w:rStyle w:val="Hyperlink"/>
                  <w:rFonts w:ascii="Arial" w:hAnsi="Arial" w:cs="Arial"/>
                  <w:b/>
                  <w:bCs/>
                  <w:sz w:val="16"/>
                  <w:szCs w:val="16"/>
                </w:rPr>
                <w:t>s3i240693</w:t>
              </w:r>
            </w:hyperlink>
          </w:p>
          <w:p w14:paraId="589B4B3A" w14:textId="25E42668" w:rsidR="00581325" w:rsidRPr="00581325" w:rsidRDefault="00581325" w:rsidP="00581325">
            <w:pPr>
              <w:suppressAutoHyphens w:val="0"/>
              <w:rPr>
                <w:rFonts w:ascii="Arial" w:hAnsi="Arial" w:cs="Arial"/>
                <w:color w:val="000000"/>
                <w:sz w:val="16"/>
                <w:szCs w:val="16"/>
                <w:lang w:eastAsia="en-GB"/>
              </w:rPr>
            </w:pPr>
          </w:p>
        </w:tc>
        <w:tc>
          <w:tcPr>
            <w:tcW w:w="3940" w:type="dxa"/>
            <w:tcBorders>
              <w:top w:val="single" w:sz="4" w:space="0" w:color="A6A6A6"/>
              <w:left w:val="nil"/>
              <w:bottom w:val="single" w:sz="4" w:space="0" w:color="A6A6A6"/>
              <w:right w:val="single" w:sz="4" w:space="0" w:color="A6A6A6"/>
            </w:tcBorders>
            <w:shd w:val="clear" w:color="auto" w:fill="auto"/>
            <w:hideMark/>
          </w:tcPr>
          <w:p w14:paraId="58A1E183"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Clarification to account for non-standard deployments</w:t>
            </w:r>
          </w:p>
        </w:tc>
        <w:tc>
          <w:tcPr>
            <w:tcW w:w="1520" w:type="dxa"/>
            <w:tcBorders>
              <w:top w:val="single" w:sz="4" w:space="0" w:color="A6A6A6"/>
              <w:left w:val="nil"/>
              <w:bottom w:val="single" w:sz="4" w:space="0" w:color="A6A6A6"/>
              <w:right w:val="single" w:sz="4" w:space="0" w:color="A6A6A6"/>
            </w:tcBorders>
            <w:shd w:val="clear" w:color="auto" w:fill="auto"/>
            <w:hideMark/>
          </w:tcPr>
          <w:p w14:paraId="55553894"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OTD_US</w:t>
            </w:r>
          </w:p>
        </w:tc>
      </w:tr>
    </w:tbl>
    <w:p w14:paraId="323F795D" w14:textId="77777777" w:rsidR="00581325" w:rsidRDefault="00581325" w:rsidP="004376A9">
      <w:pPr>
        <w:rPr>
          <w:lang w:val="fr-FR"/>
        </w:rPr>
      </w:pPr>
    </w:p>
    <w:tbl>
      <w:tblPr>
        <w:tblW w:w="6440" w:type="dxa"/>
        <w:tblLook w:val="04A0" w:firstRow="1" w:lastRow="0" w:firstColumn="1" w:lastColumn="0" w:noHBand="0" w:noVBand="1"/>
      </w:tblPr>
      <w:tblGrid>
        <w:gridCol w:w="980"/>
        <w:gridCol w:w="3940"/>
        <w:gridCol w:w="1520"/>
      </w:tblGrid>
      <w:tr w:rsidR="00581325" w:rsidRPr="00581325" w14:paraId="53413CC3" w14:textId="77777777" w:rsidTr="00581325">
        <w:trPr>
          <w:trHeight w:val="69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69325A2" w14:textId="77777777" w:rsidR="00923771" w:rsidRDefault="003E796B" w:rsidP="00923771">
            <w:pPr>
              <w:suppressAutoHyphens w:val="0"/>
              <w:rPr>
                <w:rFonts w:ascii="Arial" w:hAnsi="Arial" w:cs="Arial"/>
                <w:b/>
                <w:bCs/>
                <w:color w:val="0000FF"/>
                <w:sz w:val="16"/>
                <w:szCs w:val="16"/>
                <w:u w:val="single"/>
                <w:lang w:eastAsia="en-GB"/>
              </w:rPr>
            </w:pPr>
            <w:hyperlink r:id="rId36" w:history="1">
              <w:r w:rsidR="00923771">
                <w:rPr>
                  <w:rStyle w:val="Hyperlink"/>
                  <w:rFonts w:ascii="Arial" w:hAnsi="Arial" w:cs="Arial"/>
                  <w:b/>
                  <w:bCs/>
                  <w:sz w:val="16"/>
                  <w:szCs w:val="16"/>
                </w:rPr>
                <w:t>s3i240695</w:t>
              </w:r>
            </w:hyperlink>
          </w:p>
          <w:p w14:paraId="221B3A84" w14:textId="7BED1BD2" w:rsidR="00581325" w:rsidRPr="00581325" w:rsidRDefault="00581325" w:rsidP="00581325">
            <w:pPr>
              <w:suppressAutoHyphens w:val="0"/>
              <w:rPr>
                <w:rFonts w:ascii="Arial" w:hAnsi="Arial" w:cs="Arial"/>
                <w:color w:val="000000"/>
                <w:sz w:val="16"/>
                <w:szCs w:val="16"/>
                <w:lang w:eastAsia="en-GB"/>
              </w:rPr>
            </w:pPr>
          </w:p>
        </w:tc>
        <w:tc>
          <w:tcPr>
            <w:tcW w:w="3940" w:type="dxa"/>
            <w:tcBorders>
              <w:top w:val="single" w:sz="4" w:space="0" w:color="A6A6A6"/>
              <w:left w:val="nil"/>
              <w:bottom w:val="single" w:sz="4" w:space="0" w:color="A6A6A6"/>
              <w:right w:val="single" w:sz="4" w:space="0" w:color="A6A6A6"/>
            </w:tcBorders>
            <w:shd w:val="clear" w:color="auto" w:fill="auto"/>
            <w:hideMark/>
          </w:tcPr>
          <w:p w14:paraId="09A0954D"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LI for IMS HSS Stage 2</w:t>
            </w:r>
          </w:p>
        </w:tc>
        <w:tc>
          <w:tcPr>
            <w:tcW w:w="1520" w:type="dxa"/>
            <w:tcBorders>
              <w:top w:val="single" w:sz="4" w:space="0" w:color="A6A6A6"/>
              <w:left w:val="nil"/>
              <w:bottom w:val="single" w:sz="4" w:space="0" w:color="A6A6A6"/>
              <w:right w:val="single" w:sz="4" w:space="0" w:color="A6A6A6"/>
            </w:tcBorders>
            <w:shd w:val="clear" w:color="auto" w:fill="auto"/>
            <w:hideMark/>
          </w:tcPr>
          <w:p w14:paraId="708C590D"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OTD_US</w:t>
            </w:r>
          </w:p>
        </w:tc>
      </w:tr>
    </w:tbl>
    <w:p w14:paraId="20C0021F" w14:textId="77777777" w:rsidR="00581325" w:rsidRDefault="00581325" w:rsidP="004376A9">
      <w:pPr>
        <w:rPr>
          <w:lang w:val="fr-FR"/>
        </w:rPr>
      </w:pPr>
    </w:p>
    <w:p w14:paraId="6C4C488C" w14:textId="77777777" w:rsidR="00581325" w:rsidRPr="00F845A4" w:rsidRDefault="00581325" w:rsidP="004376A9">
      <w:pPr>
        <w:rPr>
          <w:lang w:val="fr-FR"/>
        </w:rPr>
      </w:pPr>
    </w:p>
    <w:p w14:paraId="6F875ABD" w14:textId="77777777" w:rsidR="004376A9" w:rsidRPr="00237AF2" w:rsidRDefault="004376A9" w:rsidP="004376A9">
      <w:pPr>
        <w:pStyle w:val="Heading1"/>
        <w:rPr>
          <w:color w:val="000000"/>
        </w:rPr>
      </w:pPr>
      <w:r w:rsidRPr="00237AF2">
        <w:rPr>
          <w:color w:val="000000"/>
        </w:rPr>
        <w:t>8 TS 33.108 and 33.128</w:t>
      </w:r>
    </w:p>
    <w:p w14:paraId="36B1028B" w14:textId="77777777" w:rsidR="004376A9" w:rsidRPr="00237AF2" w:rsidRDefault="004376A9" w:rsidP="004376A9"/>
    <w:p w14:paraId="4517F010" w14:textId="1993AD4B" w:rsidR="00237AF2" w:rsidRDefault="00237AF2" w:rsidP="00237AF2">
      <w:r w:rsidRPr="00237AF2">
        <w:t>Target: TS33.128 &amp; 33.108 R1</w:t>
      </w:r>
      <w:r>
        <w:t>9</w:t>
      </w:r>
      <w:r w:rsidRPr="00237AF2">
        <w:t xml:space="preserve"> to be Frozen for SA#</w:t>
      </w:r>
      <w:r>
        <w:t>10</w:t>
      </w:r>
      <w:r w:rsidR="00FE374C">
        <w:t>9</w:t>
      </w:r>
      <w:r w:rsidRPr="00237AF2">
        <w:t xml:space="preserve"> in </w:t>
      </w:r>
      <w:r w:rsidR="00FE374C">
        <w:t>Sept</w:t>
      </w:r>
      <w:r w:rsidRPr="00237AF2">
        <w:t xml:space="preserve"> 202</w:t>
      </w:r>
      <w:r w:rsidR="00AF2E76">
        <w:t>5</w:t>
      </w:r>
      <w:r w:rsidRPr="00237AF2">
        <w:t>.</w:t>
      </w:r>
    </w:p>
    <w:p w14:paraId="539668BA" w14:textId="77777777" w:rsidR="007D7DB2" w:rsidRPr="00237AF2" w:rsidRDefault="007D7DB2" w:rsidP="00237AF2"/>
    <w:p w14:paraId="77362EF4" w14:textId="77777777" w:rsidR="00D27A06" w:rsidRPr="00237AF2" w:rsidRDefault="00D27A06" w:rsidP="004376A9"/>
    <w:p w14:paraId="01B3F8CC" w14:textId="647774D5" w:rsidR="004376A9" w:rsidRPr="00237AF2" w:rsidRDefault="004376A9" w:rsidP="004376A9">
      <w:pPr>
        <w:pStyle w:val="Heading2"/>
      </w:pPr>
      <w:r w:rsidRPr="00237AF2">
        <w:t>8.1 Release 1</w:t>
      </w:r>
      <w:r w:rsidR="002F7AF4">
        <w:t>8</w:t>
      </w:r>
      <w:r w:rsidRPr="00237AF2">
        <w:t xml:space="preserve"> and earlier</w:t>
      </w:r>
    </w:p>
    <w:p w14:paraId="696B4C3F" w14:textId="77777777" w:rsidR="007B34F4" w:rsidRDefault="007B34F4" w:rsidP="004376A9"/>
    <w:p w14:paraId="791BCB3D" w14:textId="3E9E4FE9" w:rsidR="00C01655" w:rsidRDefault="007B34F4" w:rsidP="004376A9">
      <w:r>
        <w:t>Priority Document (has mirror)</w:t>
      </w:r>
    </w:p>
    <w:tbl>
      <w:tblPr>
        <w:tblW w:w="6440" w:type="dxa"/>
        <w:tblLook w:val="04A0" w:firstRow="1" w:lastRow="0" w:firstColumn="1" w:lastColumn="0" w:noHBand="0" w:noVBand="1"/>
      </w:tblPr>
      <w:tblGrid>
        <w:gridCol w:w="980"/>
        <w:gridCol w:w="3940"/>
        <w:gridCol w:w="1520"/>
      </w:tblGrid>
      <w:tr w:rsidR="007B34F4" w:rsidRPr="00F845FB" w14:paraId="31A75475" w14:textId="77777777" w:rsidTr="001A133F">
        <w:trPr>
          <w:trHeight w:val="58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C958881" w14:textId="77777777" w:rsidR="007B34F4" w:rsidRPr="00F845FB" w:rsidRDefault="003E796B" w:rsidP="001A133F">
            <w:pPr>
              <w:suppressAutoHyphens w:val="0"/>
              <w:rPr>
                <w:rFonts w:ascii="Arial" w:hAnsi="Arial" w:cs="Arial"/>
                <w:b/>
                <w:bCs/>
                <w:color w:val="0000FF"/>
                <w:sz w:val="16"/>
                <w:szCs w:val="16"/>
                <w:u w:val="single"/>
                <w:lang w:eastAsia="en-GB"/>
              </w:rPr>
            </w:pPr>
            <w:hyperlink r:id="rId37" w:history="1">
              <w:r w:rsidR="007B34F4" w:rsidRPr="00F845FB">
                <w:rPr>
                  <w:rFonts w:ascii="Arial" w:hAnsi="Arial" w:cs="Arial"/>
                  <w:b/>
                  <w:bCs/>
                  <w:color w:val="0000FF"/>
                  <w:sz w:val="16"/>
                  <w:szCs w:val="16"/>
                  <w:u w:val="single"/>
                  <w:lang w:eastAsia="en-GB"/>
                </w:rPr>
                <w:t>s3i240671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FA2A17F" w14:textId="77777777" w:rsidR="007B34F4" w:rsidRPr="00F845FB" w:rsidRDefault="007B34F4" w:rsidP="001A133F">
            <w:pPr>
              <w:suppressAutoHyphens w:val="0"/>
              <w:rPr>
                <w:rFonts w:ascii="Arial" w:hAnsi="Arial" w:cs="Arial"/>
                <w:sz w:val="16"/>
                <w:szCs w:val="16"/>
                <w:lang w:eastAsia="en-GB"/>
              </w:rPr>
            </w:pPr>
            <w:r w:rsidRPr="00F845FB">
              <w:rPr>
                <w:rFonts w:ascii="Arial" w:hAnsi="Arial" w:cs="Arial"/>
                <w:sz w:val="16"/>
                <w:szCs w:val="16"/>
                <w:lang w:eastAsia="en-GB"/>
              </w:rPr>
              <w:t>LI for IMS Data Channel Stage 3</w:t>
            </w:r>
          </w:p>
        </w:tc>
        <w:tc>
          <w:tcPr>
            <w:tcW w:w="1520" w:type="dxa"/>
            <w:tcBorders>
              <w:top w:val="single" w:sz="4" w:space="0" w:color="A6A6A6"/>
              <w:left w:val="nil"/>
              <w:bottom w:val="single" w:sz="4" w:space="0" w:color="A6A6A6"/>
              <w:right w:val="single" w:sz="4" w:space="0" w:color="A6A6A6"/>
            </w:tcBorders>
            <w:shd w:val="clear" w:color="auto" w:fill="auto"/>
            <w:hideMark/>
          </w:tcPr>
          <w:p w14:paraId="3D1A3671" w14:textId="77777777" w:rsidR="007B34F4" w:rsidRPr="00F845FB" w:rsidRDefault="007B34F4" w:rsidP="001A133F">
            <w:pPr>
              <w:suppressAutoHyphens w:val="0"/>
              <w:rPr>
                <w:rFonts w:ascii="Arial" w:hAnsi="Arial" w:cs="Arial"/>
                <w:sz w:val="16"/>
                <w:szCs w:val="16"/>
                <w:lang w:eastAsia="en-GB"/>
              </w:rPr>
            </w:pPr>
            <w:r w:rsidRPr="00F845FB">
              <w:rPr>
                <w:rFonts w:ascii="Arial" w:hAnsi="Arial" w:cs="Arial"/>
                <w:sz w:val="16"/>
                <w:szCs w:val="16"/>
                <w:lang w:eastAsia="en-GB"/>
              </w:rPr>
              <w:t>OTD_US</w:t>
            </w:r>
          </w:p>
        </w:tc>
      </w:tr>
    </w:tbl>
    <w:p w14:paraId="07E01699" w14:textId="77777777" w:rsidR="007B34F4" w:rsidRDefault="007B34F4" w:rsidP="004376A9"/>
    <w:tbl>
      <w:tblPr>
        <w:tblW w:w="6440" w:type="dxa"/>
        <w:tblLook w:val="04A0" w:firstRow="1" w:lastRow="0" w:firstColumn="1" w:lastColumn="0" w:noHBand="0" w:noVBand="1"/>
      </w:tblPr>
      <w:tblGrid>
        <w:gridCol w:w="980"/>
        <w:gridCol w:w="3940"/>
        <w:gridCol w:w="1520"/>
      </w:tblGrid>
      <w:tr w:rsidR="00DE1AF6" w:rsidRPr="00326E45" w14:paraId="3C13FFFD" w14:textId="77777777" w:rsidTr="00DE1AF6">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80AD5C7" w14:textId="77777777" w:rsidR="00DE1AF6" w:rsidRPr="00DE1AF6" w:rsidRDefault="003E796B" w:rsidP="00DE1AF6">
            <w:pPr>
              <w:suppressAutoHyphens w:val="0"/>
              <w:rPr>
                <w:rFonts w:ascii="Arial" w:hAnsi="Arial" w:cs="Arial"/>
                <w:b/>
                <w:bCs/>
                <w:color w:val="0000FF"/>
                <w:sz w:val="16"/>
                <w:szCs w:val="16"/>
                <w:u w:val="single"/>
                <w:lang w:eastAsia="en-GB"/>
              </w:rPr>
            </w:pPr>
            <w:hyperlink r:id="rId38" w:history="1">
              <w:r w:rsidR="00DE1AF6" w:rsidRPr="00DE1AF6">
                <w:rPr>
                  <w:rFonts w:ascii="Arial" w:hAnsi="Arial" w:cs="Arial"/>
                  <w:b/>
                  <w:bCs/>
                  <w:color w:val="0000FF"/>
                  <w:sz w:val="16"/>
                  <w:szCs w:val="16"/>
                  <w:u w:val="single"/>
                  <w:lang w:eastAsia="en-GB"/>
                </w:rPr>
                <w:t>s3i240608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2B7EB44" w14:textId="77777777" w:rsidR="00DE1AF6" w:rsidRPr="00DE1AF6" w:rsidRDefault="00DE1AF6" w:rsidP="00DE1AF6">
            <w:pPr>
              <w:suppressAutoHyphens w:val="0"/>
              <w:rPr>
                <w:rFonts w:ascii="Arial" w:hAnsi="Arial" w:cs="Arial"/>
                <w:sz w:val="16"/>
                <w:szCs w:val="16"/>
                <w:lang w:eastAsia="en-GB"/>
              </w:rPr>
            </w:pPr>
            <w:r w:rsidRPr="00DE1AF6">
              <w:rPr>
                <w:rFonts w:ascii="Arial" w:hAnsi="Arial" w:cs="Arial"/>
                <w:sz w:val="16"/>
                <w:szCs w:val="16"/>
                <w:lang w:eastAsia="en-GB"/>
              </w:rPr>
              <w:t>Correction and clarification of AKMA LI Rel-17</w:t>
            </w:r>
          </w:p>
        </w:tc>
        <w:tc>
          <w:tcPr>
            <w:tcW w:w="1520" w:type="dxa"/>
            <w:tcBorders>
              <w:top w:val="single" w:sz="4" w:space="0" w:color="A6A6A6"/>
              <w:left w:val="nil"/>
              <w:bottom w:val="single" w:sz="4" w:space="0" w:color="A6A6A6"/>
              <w:right w:val="single" w:sz="4" w:space="0" w:color="A6A6A6"/>
            </w:tcBorders>
            <w:shd w:val="clear" w:color="auto" w:fill="auto"/>
            <w:hideMark/>
          </w:tcPr>
          <w:p w14:paraId="04C95D7C" w14:textId="77777777" w:rsidR="00DE1AF6" w:rsidRPr="00DE1AF6" w:rsidRDefault="00DE1AF6" w:rsidP="00DE1AF6">
            <w:pPr>
              <w:suppressAutoHyphens w:val="0"/>
              <w:rPr>
                <w:rFonts w:ascii="Arial" w:hAnsi="Arial" w:cs="Arial"/>
                <w:sz w:val="16"/>
                <w:szCs w:val="16"/>
                <w:lang w:val="fr-FR" w:eastAsia="en-GB"/>
              </w:rPr>
            </w:pPr>
            <w:r w:rsidRPr="00DE1AF6">
              <w:rPr>
                <w:rFonts w:ascii="Arial" w:hAnsi="Arial" w:cs="Arial"/>
                <w:sz w:val="16"/>
                <w:szCs w:val="16"/>
                <w:lang w:val="fr-FR" w:eastAsia="en-GB"/>
              </w:rPr>
              <w:t>Ministère de l'Économie et des Finances, NDRE, Ofcom(CH)</w:t>
            </w:r>
          </w:p>
        </w:tc>
      </w:tr>
    </w:tbl>
    <w:p w14:paraId="133CC057" w14:textId="77777777" w:rsidR="000E3E23" w:rsidRPr="00DE1AF6" w:rsidRDefault="000E3E23" w:rsidP="004376A9">
      <w:pPr>
        <w:rPr>
          <w:lang w:val="fr-FR"/>
        </w:rPr>
      </w:pPr>
    </w:p>
    <w:tbl>
      <w:tblPr>
        <w:tblW w:w="6440" w:type="dxa"/>
        <w:tblLook w:val="04A0" w:firstRow="1" w:lastRow="0" w:firstColumn="1" w:lastColumn="0" w:noHBand="0" w:noVBand="1"/>
      </w:tblPr>
      <w:tblGrid>
        <w:gridCol w:w="980"/>
        <w:gridCol w:w="3940"/>
        <w:gridCol w:w="1520"/>
      </w:tblGrid>
      <w:tr w:rsidR="00DE1AF6" w:rsidRPr="00326E45" w14:paraId="61F01557" w14:textId="77777777" w:rsidTr="00DE1AF6">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BD6A901" w14:textId="77777777" w:rsidR="00DE1AF6" w:rsidRPr="00DE1AF6" w:rsidRDefault="003E796B" w:rsidP="00DE1AF6">
            <w:pPr>
              <w:suppressAutoHyphens w:val="0"/>
              <w:rPr>
                <w:rFonts w:ascii="Arial" w:hAnsi="Arial" w:cs="Arial"/>
                <w:b/>
                <w:bCs/>
                <w:color w:val="0000FF"/>
                <w:sz w:val="16"/>
                <w:szCs w:val="16"/>
                <w:u w:val="single"/>
                <w:lang w:eastAsia="en-GB"/>
              </w:rPr>
            </w:pPr>
            <w:hyperlink r:id="rId39" w:history="1">
              <w:r w:rsidR="00DE1AF6" w:rsidRPr="00DE1AF6">
                <w:rPr>
                  <w:rFonts w:ascii="Arial" w:hAnsi="Arial" w:cs="Arial"/>
                  <w:b/>
                  <w:bCs/>
                  <w:color w:val="0000FF"/>
                  <w:sz w:val="16"/>
                  <w:szCs w:val="16"/>
                  <w:u w:val="single"/>
                  <w:lang w:eastAsia="en-GB"/>
                </w:rPr>
                <w:t>s3i240609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51E47FC" w14:textId="77777777" w:rsidR="00DE1AF6" w:rsidRPr="00DE1AF6" w:rsidRDefault="00DE1AF6" w:rsidP="00DE1AF6">
            <w:pPr>
              <w:suppressAutoHyphens w:val="0"/>
              <w:rPr>
                <w:rFonts w:ascii="Arial" w:hAnsi="Arial" w:cs="Arial"/>
                <w:sz w:val="16"/>
                <w:szCs w:val="16"/>
                <w:lang w:eastAsia="en-GB"/>
              </w:rPr>
            </w:pPr>
            <w:r w:rsidRPr="00DE1AF6">
              <w:rPr>
                <w:rFonts w:ascii="Arial" w:hAnsi="Arial" w:cs="Arial"/>
                <w:sz w:val="16"/>
                <w:szCs w:val="16"/>
                <w:lang w:eastAsia="en-GB"/>
              </w:rPr>
              <w:t>Correction and clarification of AKMA LI Rel-18</w:t>
            </w:r>
          </w:p>
        </w:tc>
        <w:tc>
          <w:tcPr>
            <w:tcW w:w="1520" w:type="dxa"/>
            <w:tcBorders>
              <w:top w:val="single" w:sz="4" w:space="0" w:color="A6A6A6"/>
              <w:left w:val="nil"/>
              <w:bottom w:val="single" w:sz="4" w:space="0" w:color="A6A6A6"/>
              <w:right w:val="single" w:sz="4" w:space="0" w:color="A6A6A6"/>
            </w:tcBorders>
            <w:shd w:val="clear" w:color="auto" w:fill="auto"/>
            <w:hideMark/>
          </w:tcPr>
          <w:p w14:paraId="45BC4000" w14:textId="77777777" w:rsidR="00DE1AF6" w:rsidRPr="00DE1AF6" w:rsidRDefault="00DE1AF6" w:rsidP="00DE1AF6">
            <w:pPr>
              <w:suppressAutoHyphens w:val="0"/>
              <w:rPr>
                <w:rFonts w:ascii="Arial" w:hAnsi="Arial" w:cs="Arial"/>
                <w:sz w:val="16"/>
                <w:szCs w:val="16"/>
                <w:lang w:val="fr-FR" w:eastAsia="en-GB"/>
              </w:rPr>
            </w:pPr>
            <w:r w:rsidRPr="00DE1AF6">
              <w:rPr>
                <w:rFonts w:ascii="Arial" w:hAnsi="Arial" w:cs="Arial"/>
                <w:sz w:val="16"/>
                <w:szCs w:val="16"/>
                <w:lang w:val="fr-FR" w:eastAsia="en-GB"/>
              </w:rPr>
              <w:t>Ministère de l'Économie et des Finances, NDRE, Ofcom(CH)</w:t>
            </w:r>
          </w:p>
        </w:tc>
      </w:tr>
    </w:tbl>
    <w:p w14:paraId="3667944D" w14:textId="77777777" w:rsidR="00261777" w:rsidRDefault="00261777" w:rsidP="004376A9">
      <w:pPr>
        <w:rPr>
          <w:lang w:val="fr-FR"/>
        </w:rPr>
      </w:pPr>
    </w:p>
    <w:tbl>
      <w:tblPr>
        <w:tblW w:w="6440" w:type="dxa"/>
        <w:tblLook w:val="04A0" w:firstRow="1" w:lastRow="0" w:firstColumn="1" w:lastColumn="0" w:noHBand="0" w:noVBand="1"/>
      </w:tblPr>
      <w:tblGrid>
        <w:gridCol w:w="980"/>
        <w:gridCol w:w="3940"/>
        <w:gridCol w:w="1520"/>
      </w:tblGrid>
      <w:tr w:rsidR="00D65290" w:rsidRPr="00D65290" w14:paraId="087FDCA2" w14:textId="77777777" w:rsidTr="00D65290">
        <w:trPr>
          <w:trHeight w:val="73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D05AA39" w14:textId="77777777" w:rsidR="00D65290" w:rsidRPr="00D65290" w:rsidRDefault="003E796B" w:rsidP="00D65290">
            <w:pPr>
              <w:suppressAutoHyphens w:val="0"/>
              <w:rPr>
                <w:rFonts w:ascii="Arial" w:hAnsi="Arial" w:cs="Arial"/>
                <w:b/>
                <w:bCs/>
                <w:color w:val="0000FF"/>
                <w:sz w:val="16"/>
                <w:szCs w:val="16"/>
                <w:u w:val="single"/>
                <w:lang w:eastAsia="en-GB"/>
              </w:rPr>
            </w:pPr>
            <w:hyperlink r:id="rId40" w:history="1">
              <w:r w:rsidR="00D65290" w:rsidRPr="00D65290">
                <w:rPr>
                  <w:rFonts w:ascii="Arial" w:hAnsi="Arial" w:cs="Arial"/>
                  <w:b/>
                  <w:bCs/>
                  <w:color w:val="0000FF"/>
                  <w:sz w:val="16"/>
                  <w:szCs w:val="16"/>
                  <w:u w:val="single"/>
                  <w:lang w:eastAsia="en-GB"/>
                </w:rPr>
                <w:t>s3i240617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D6017A2" w14:textId="77777777" w:rsidR="00D65290" w:rsidRPr="00D65290" w:rsidRDefault="00D65290" w:rsidP="00D65290">
            <w:pPr>
              <w:suppressAutoHyphens w:val="0"/>
              <w:rPr>
                <w:rFonts w:ascii="Arial" w:hAnsi="Arial" w:cs="Arial"/>
                <w:sz w:val="16"/>
                <w:szCs w:val="16"/>
                <w:lang w:eastAsia="en-GB"/>
              </w:rPr>
            </w:pPr>
            <w:r w:rsidRPr="00D65290">
              <w:rPr>
                <w:rFonts w:ascii="Arial" w:hAnsi="Arial" w:cs="Arial"/>
                <w:sz w:val="16"/>
                <w:szCs w:val="16"/>
                <w:lang w:eastAsia="en-GB"/>
              </w:rPr>
              <w:t>Corrections on MMS target identities</w:t>
            </w:r>
          </w:p>
        </w:tc>
        <w:tc>
          <w:tcPr>
            <w:tcW w:w="1520" w:type="dxa"/>
            <w:tcBorders>
              <w:top w:val="single" w:sz="4" w:space="0" w:color="A6A6A6"/>
              <w:left w:val="nil"/>
              <w:bottom w:val="single" w:sz="4" w:space="0" w:color="A6A6A6"/>
              <w:right w:val="single" w:sz="4" w:space="0" w:color="A6A6A6"/>
            </w:tcBorders>
            <w:shd w:val="clear" w:color="auto" w:fill="auto"/>
            <w:hideMark/>
          </w:tcPr>
          <w:p w14:paraId="6A779444" w14:textId="77777777" w:rsidR="00D65290" w:rsidRPr="00D65290" w:rsidRDefault="00D65290" w:rsidP="00D65290">
            <w:pPr>
              <w:suppressAutoHyphens w:val="0"/>
              <w:rPr>
                <w:rFonts w:ascii="Arial" w:hAnsi="Arial" w:cs="Arial"/>
                <w:sz w:val="16"/>
                <w:szCs w:val="16"/>
                <w:lang w:eastAsia="en-GB"/>
              </w:rPr>
            </w:pPr>
            <w:r w:rsidRPr="00D65290">
              <w:rPr>
                <w:rFonts w:ascii="Arial" w:hAnsi="Arial" w:cs="Arial"/>
                <w:sz w:val="16"/>
                <w:szCs w:val="16"/>
                <w:lang w:eastAsia="en-GB"/>
              </w:rPr>
              <w:t>Nokia Corporation</w:t>
            </w:r>
          </w:p>
        </w:tc>
      </w:tr>
    </w:tbl>
    <w:p w14:paraId="4D16CC12" w14:textId="77777777" w:rsidR="00DE1AF6" w:rsidRDefault="00DE1AF6" w:rsidP="004376A9">
      <w:pPr>
        <w:rPr>
          <w:lang w:val="fr-FR"/>
        </w:rPr>
      </w:pPr>
    </w:p>
    <w:p w14:paraId="4D958836" w14:textId="77777777" w:rsidR="00DE1AF6" w:rsidRDefault="00DE1AF6" w:rsidP="004376A9">
      <w:pPr>
        <w:rPr>
          <w:lang w:val="fr-FR"/>
        </w:rPr>
      </w:pPr>
    </w:p>
    <w:tbl>
      <w:tblPr>
        <w:tblW w:w="6440" w:type="dxa"/>
        <w:tblLook w:val="04A0" w:firstRow="1" w:lastRow="0" w:firstColumn="1" w:lastColumn="0" w:noHBand="0" w:noVBand="1"/>
      </w:tblPr>
      <w:tblGrid>
        <w:gridCol w:w="980"/>
        <w:gridCol w:w="3940"/>
        <w:gridCol w:w="1520"/>
      </w:tblGrid>
      <w:tr w:rsidR="00D65290" w:rsidRPr="00D65290" w14:paraId="001D8459" w14:textId="77777777" w:rsidTr="00D65290">
        <w:trPr>
          <w:trHeight w:val="7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36302B3" w14:textId="77777777" w:rsidR="00D65290" w:rsidRPr="00D65290" w:rsidRDefault="003E796B" w:rsidP="00D65290">
            <w:pPr>
              <w:suppressAutoHyphens w:val="0"/>
              <w:rPr>
                <w:rFonts w:ascii="Arial" w:hAnsi="Arial" w:cs="Arial"/>
                <w:b/>
                <w:bCs/>
                <w:color w:val="0000FF"/>
                <w:sz w:val="16"/>
                <w:szCs w:val="16"/>
                <w:u w:val="single"/>
                <w:lang w:eastAsia="en-GB"/>
              </w:rPr>
            </w:pPr>
            <w:hyperlink r:id="rId41" w:history="1">
              <w:r w:rsidR="00D65290" w:rsidRPr="00D65290">
                <w:rPr>
                  <w:rFonts w:ascii="Arial" w:hAnsi="Arial" w:cs="Arial"/>
                  <w:b/>
                  <w:bCs/>
                  <w:color w:val="0000FF"/>
                  <w:sz w:val="16"/>
                  <w:szCs w:val="16"/>
                  <w:u w:val="single"/>
                  <w:lang w:eastAsia="en-GB"/>
                </w:rPr>
                <w:t>s3i240618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86B8164" w14:textId="77777777" w:rsidR="00D65290" w:rsidRPr="00D65290" w:rsidRDefault="00D65290" w:rsidP="00D65290">
            <w:pPr>
              <w:suppressAutoHyphens w:val="0"/>
              <w:rPr>
                <w:rFonts w:ascii="Arial" w:hAnsi="Arial" w:cs="Arial"/>
                <w:sz w:val="16"/>
                <w:szCs w:val="16"/>
                <w:lang w:eastAsia="en-GB"/>
              </w:rPr>
            </w:pPr>
            <w:r w:rsidRPr="00D65290">
              <w:rPr>
                <w:rFonts w:ascii="Arial" w:hAnsi="Arial" w:cs="Arial"/>
                <w:sz w:val="16"/>
                <w:szCs w:val="16"/>
                <w:lang w:eastAsia="en-GB"/>
              </w:rPr>
              <w:t>Corrections on MMS target identities</w:t>
            </w:r>
          </w:p>
        </w:tc>
        <w:tc>
          <w:tcPr>
            <w:tcW w:w="1520" w:type="dxa"/>
            <w:tcBorders>
              <w:top w:val="single" w:sz="4" w:space="0" w:color="A6A6A6"/>
              <w:left w:val="nil"/>
              <w:bottom w:val="single" w:sz="4" w:space="0" w:color="A6A6A6"/>
              <w:right w:val="single" w:sz="4" w:space="0" w:color="A6A6A6"/>
            </w:tcBorders>
            <w:shd w:val="clear" w:color="auto" w:fill="auto"/>
            <w:hideMark/>
          </w:tcPr>
          <w:p w14:paraId="0F4FB69E" w14:textId="77777777" w:rsidR="00D65290" w:rsidRPr="00D65290" w:rsidRDefault="00D65290" w:rsidP="00D65290">
            <w:pPr>
              <w:suppressAutoHyphens w:val="0"/>
              <w:rPr>
                <w:rFonts w:ascii="Arial" w:hAnsi="Arial" w:cs="Arial"/>
                <w:sz w:val="16"/>
                <w:szCs w:val="16"/>
                <w:lang w:eastAsia="en-GB"/>
              </w:rPr>
            </w:pPr>
            <w:r w:rsidRPr="00D65290">
              <w:rPr>
                <w:rFonts w:ascii="Arial" w:hAnsi="Arial" w:cs="Arial"/>
                <w:sz w:val="16"/>
                <w:szCs w:val="16"/>
                <w:lang w:eastAsia="en-GB"/>
              </w:rPr>
              <w:t>Nokia Corporation</w:t>
            </w:r>
          </w:p>
        </w:tc>
      </w:tr>
    </w:tbl>
    <w:p w14:paraId="5D8994EE" w14:textId="77777777" w:rsidR="00D65290" w:rsidRDefault="00D65290" w:rsidP="004376A9">
      <w:pPr>
        <w:rPr>
          <w:lang w:val="fr-FR"/>
        </w:rPr>
      </w:pPr>
    </w:p>
    <w:tbl>
      <w:tblPr>
        <w:tblW w:w="6440" w:type="dxa"/>
        <w:tblLook w:val="04A0" w:firstRow="1" w:lastRow="0" w:firstColumn="1" w:lastColumn="0" w:noHBand="0" w:noVBand="1"/>
      </w:tblPr>
      <w:tblGrid>
        <w:gridCol w:w="980"/>
        <w:gridCol w:w="3940"/>
        <w:gridCol w:w="1520"/>
      </w:tblGrid>
      <w:tr w:rsidR="00F845A4" w:rsidRPr="00F845A4" w14:paraId="4BFE04DA" w14:textId="77777777" w:rsidTr="00F845A4">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1249E6F" w14:textId="77777777" w:rsidR="00F845A4" w:rsidRPr="00F845A4" w:rsidRDefault="003E796B" w:rsidP="00F845A4">
            <w:pPr>
              <w:suppressAutoHyphens w:val="0"/>
              <w:rPr>
                <w:rFonts w:ascii="Arial" w:hAnsi="Arial" w:cs="Arial"/>
                <w:b/>
                <w:bCs/>
                <w:color w:val="0000FF"/>
                <w:sz w:val="16"/>
                <w:szCs w:val="16"/>
                <w:u w:val="single"/>
                <w:lang w:eastAsia="en-GB"/>
              </w:rPr>
            </w:pPr>
            <w:hyperlink r:id="rId42" w:history="1">
              <w:r w:rsidR="00F845A4" w:rsidRPr="00F845A4">
                <w:rPr>
                  <w:rFonts w:ascii="Arial" w:hAnsi="Arial" w:cs="Arial"/>
                  <w:b/>
                  <w:bCs/>
                  <w:color w:val="0000FF"/>
                  <w:sz w:val="16"/>
                  <w:szCs w:val="16"/>
                  <w:u w:val="single"/>
                  <w:lang w:eastAsia="en-GB"/>
                </w:rPr>
                <w:t>s3i240646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4DEC611" w14:textId="77777777" w:rsidR="00F845A4" w:rsidRPr="00F845A4" w:rsidRDefault="00F845A4" w:rsidP="00F845A4">
            <w:pPr>
              <w:suppressAutoHyphens w:val="0"/>
              <w:rPr>
                <w:rFonts w:ascii="Arial" w:hAnsi="Arial" w:cs="Arial"/>
                <w:sz w:val="16"/>
                <w:szCs w:val="16"/>
                <w:lang w:eastAsia="en-GB"/>
              </w:rPr>
            </w:pPr>
            <w:r w:rsidRPr="00F845A4">
              <w:rPr>
                <w:rFonts w:ascii="Arial" w:hAnsi="Arial" w:cs="Arial"/>
                <w:sz w:val="16"/>
                <w:szCs w:val="16"/>
                <w:lang w:eastAsia="en-GB"/>
              </w:rPr>
              <w:t>Tdoc on LI for WebRTC access to IMS</w:t>
            </w:r>
          </w:p>
        </w:tc>
        <w:tc>
          <w:tcPr>
            <w:tcW w:w="1520" w:type="dxa"/>
            <w:tcBorders>
              <w:top w:val="single" w:sz="4" w:space="0" w:color="A6A6A6"/>
              <w:left w:val="nil"/>
              <w:bottom w:val="single" w:sz="4" w:space="0" w:color="A6A6A6"/>
              <w:right w:val="single" w:sz="4" w:space="0" w:color="A6A6A6"/>
            </w:tcBorders>
            <w:shd w:val="clear" w:color="auto" w:fill="auto"/>
            <w:hideMark/>
          </w:tcPr>
          <w:p w14:paraId="4161476D" w14:textId="77777777" w:rsidR="00F845A4" w:rsidRPr="00F845A4" w:rsidRDefault="00F845A4" w:rsidP="00F845A4">
            <w:pPr>
              <w:suppressAutoHyphens w:val="0"/>
              <w:rPr>
                <w:rFonts w:ascii="Arial" w:hAnsi="Arial" w:cs="Arial"/>
                <w:sz w:val="16"/>
                <w:szCs w:val="16"/>
                <w:lang w:eastAsia="en-GB"/>
              </w:rPr>
            </w:pPr>
            <w:r w:rsidRPr="00F845A4">
              <w:rPr>
                <w:rFonts w:ascii="Arial" w:hAnsi="Arial" w:cs="Arial"/>
                <w:sz w:val="16"/>
                <w:szCs w:val="16"/>
                <w:lang w:eastAsia="en-GB"/>
              </w:rPr>
              <w:t>Ministère Economie et Finances</w:t>
            </w:r>
          </w:p>
        </w:tc>
      </w:tr>
    </w:tbl>
    <w:p w14:paraId="1EE1606A" w14:textId="77777777" w:rsidR="00D65290" w:rsidRDefault="00D65290" w:rsidP="004376A9">
      <w:pPr>
        <w:rPr>
          <w:lang w:val="fr-FR"/>
        </w:rPr>
      </w:pPr>
    </w:p>
    <w:tbl>
      <w:tblPr>
        <w:tblW w:w="6440" w:type="dxa"/>
        <w:tblLook w:val="04A0" w:firstRow="1" w:lastRow="0" w:firstColumn="1" w:lastColumn="0" w:noHBand="0" w:noVBand="1"/>
      </w:tblPr>
      <w:tblGrid>
        <w:gridCol w:w="980"/>
        <w:gridCol w:w="3940"/>
        <w:gridCol w:w="1520"/>
      </w:tblGrid>
      <w:tr w:rsidR="00F845A4" w:rsidRPr="00326E45" w14:paraId="0DD14560" w14:textId="77777777" w:rsidTr="00F845A4">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0D56067" w14:textId="77777777" w:rsidR="00F845A4" w:rsidRPr="00F845A4" w:rsidRDefault="003E796B" w:rsidP="00F845A4">
            <w:pPr>
              <w:suppressAutoHyphens w:val="0"/>
              <w:rPr>
                <w:rFonts w:ascii="Arial" w:hAnsi="Arial" w:cs="Arial"/>
                <w:b/>
                <w:bCs/>
                <w:color w:val="0000FF"/>
                <w:sz w:val="16"/>
                <w:szCs w:val="16"/>
                <w:u w:val="single"/>
                <w:lang w:eastAsia="en-GB"/>
              </w:rPr>
            </w:pPr>
            <w:hyperlink r:id="rId43" w:history="1">
              <w:r w:rsidR="00F845A4" w:rsidRPr="00F845A4">
                <w:rPr>
                  <w:rFonts w:ascii="Arial" w:hAnsi="Arial" w:cs="Arial"/>
                  <w:b/>
                  <w:bCs/>
                  <w:color w:val="0000FF"/>
                  <w:sz w:val="16"/>
                  <w:szCs w:val="16"/>
                  <w:u w:val="single"/>
                  <w:lang w:eastAsia="en-GB"/>
                </w:rPr>
                <w:t>s3i240648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4E0122F" w14:textId="77777777" w:rsidR="00F845A4" w:rsidRPr="00F845A4" w:rsidRDefault="00F845A4" w:rsidP="00F845A4">
            <w:pPr>
              <w:suppressAutoHyphens w:val="0"/>
              <w:rPr>
                <w:rFonts w:ascii="Arial" w:hAnsi="Arial" w:cs="Arial"/>
                <w:sz w:val="16"/>
                <w:szCs w:val="16"/>
                <w:lang w:eastAsia="en-GB"/>
              </w:rPr>
            </w:pPr>
            <w:r w:rsidRPr="00F845A4">
              <w:rPr>
                <w:rFonts w:ascii="Arial" w:hAnsi="Arial" w:cs="Arial"/>
                <w:sz w:val="16"/>
                <w:szCs w:val="16"/>
                <w:lang w:eastAsia="en-GB"/>
              </w:rPr>
              <w:t>Correction on table 6.2.2.2.12-1: Payload for AMFUEPolicyTransfer record</w:t>
            </w:r>
          </w:p>
        </w:tc>
        <w:tc>
          <w:tcPr>
            <w:tcW w:w="1520" w:type="dxa"/>
            <w:tcBorders>
              <w:top w:val="single" w:sz="4" w:space="0" w:color="A6A6A6"/>
              <w:left w:val="nil"/>
              <w:bottom w:val="single" w:sz="4" w:space="0" w:color="A6A6A6"/>
              <w:right w:val="single" w:sz="4" w:space="0" w:color="A6A6A6"/>
            </w:tcBorders>
            <w:shd w:val="clear" w:color="auto" w:fill="auto"/>
            <w:hideMark/>
          </w:tcPr>
          <w:p w14:paraId="2326427C" w14:textId="77777777" w:rsidR="00F845A4" w:rsidRPr="00F845A4" w:rsidRDefault="00F845A4" w:rsidP="00F845A4">
            <w:pPr>
              <w:suppressAutoHyphens w:val="0"/>
              <w:rPr>
                <w:rFonts w:ascii="Arial" w:hAnsi="Arial" w:cs="Arial"/>
                <w:sz w:val="16"/>
                <w:szCs w:val="16"/>
                <w:lang w:val="fr-FR" w:eastAsia="en-GB"/>
              </w:rPr>
            </w:pPr>
            <w:r w:rsidRPr="00F845A4">
              <w:rPr>
                <w:rFonts w:ascii="Arial" w:hAnsi="Arial" w:cs="Arial"/>
                <w:sz w:val="16"/>
                <w:szCs w:val="16"/>
                <w:lang w:val="fr-FR" w:eastAsia="en-GB"/>
              </w:rPr>
              <w:t>SA3LI( Ministère Economie et Finances, Nokia)</w:t>
            </w:r>
          </w:p>
        </w:tc>
      </w:tr>
    </w:tbl>
    <w:p w14:paraId="7684057C" w14:textId="77777777" w:rsidR="00F845A4" w:rsidRDefault="00F845A4" w:rsidP="004376A9">
      <w:pPr>
        <w:rPr>
          <w:lang w:val="fr-FR"/>
        </w:rPr>
      </w:pPr>
    </w:p>
    <w:tbl>
      <w:tblPr>
        <w:tblW w:w="6440" w:type="dxa"/>
        <w:tblLook w:val="04A0" w:firstRow="1" w:lastRow="0" w:firstColumn="1" w:lastColumn="0" w:noHBand="0" w:noVBand="1"/>
      </w:tblPr>
      <w:tblGrid>
        <w:gridCol w:w="980"/>
        <w:gridCol w:w="3940"/>
        <w:gridCol w:w="1520"/>
      </w:tblGrid>
      <w:tr w:rsidR="00F845FB" w:rsidRPr="00F845FB" w14:paraId="5597CE66" w14:textId="77777777" w:rsidTr="00F845FB">
        <w:trPr>
          <w:trHeight w:val="62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09BACBB" w14:textId="77777777" w:rsidR="00F845FB" w:rsidRPr="00F845FB" w:rsidRDefault="003E796B" w:rsidP="00F845FB">
            <w:pPr>
              <w:suppressAutoHyphens w:val="0"/>
              <w:rPr>
                <w:rFonts w:ascii="Arial" w:hAnsi="Arial" w:cs="Arial"/>
                <w:b/>
                <w:bCs/>
                <w:color w:val="0000FF"/>
                <w:sz w:val="16"/>
                <w:szCs w:val="16"/>
                <w:u w:val="single"/>
                <w:lang w:eastAsia="en-GB"/>
              </w:rPr>
            </w:pPr>
            <w:hyperlink r:id="rId44" w:history="1">
              <w:r w:rsidR="00F845FB" w:rsidRPr="00F845FB">
                <w:rPr>
                  <w:rFonts w:ascii="Arial" w:hAnsi="Arial" w:cs="Arial"/>
                  <w:b/>
                  <w:bCs/>
                  <w:color w:val="0000FF"/>
                  <w:sz w:val="16"/>
                  <w:szCs w:val="16"/>
                  <w:u w:val="single"/>
                  <w:lang w:eastAsia="en-GB"/>
                </w:rPr>
                <w:t>s3i240659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F3E68AA"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Corrections on MMS target identities</w:t>
            </w:r>
          </w:p>
        </w:tc>
        <w:tc>
          <w:tcPr>
            <w:tcW w:w="1520" w:type="dxa"/>
            <w:tcBorders>
              <w:top w:val="single" w:sz="4" w:space="0" w:color="A6A6A6"/>
              <w:left w:val="nil"/>
              <w:bottom w:val="single" w:sz="4" w:space="0" w:color="A6A6A6"/>
              <w:right w:val="single" w:sz="4" w:space="0" w:color="A6A6A6"/>
            </w:tcBorders>
            <w:shd w:val="clear" w:color="auto" w:fill="auto"/>
            <w:hideMark/>
          </w:tcPr>
          <w:p w14:paraId="3841F66F"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SA3-LI (Nokia)</w:t>
            </w:r>
          </w:p>
        </w:tc>
      </w:tr>
    </w:tbl>
    <w:p w14:paraId="5794550D" w14:textId="77777777" w:rsidR="00DE1AF6" w:rsidRDefault="00DE1AF6" w:rsidP="004376A9">
      <w:pPr>
        <w:rPr>
          <w:lang w:val="fr-FR"/>
        </w:rPr>
      </w:pPr>
    </w:p>
    <w:tbl>
      <w:tblPr>
        <w:tblW w:w="6440" w:type="dxa"/>
        <w:tblLook w:val="04A0" w:firstRow="1" w:lastRow="0" w:firstColumn="1" w:lastColumn="0" w:noHBand="0" w:noVBand="1"/>
      </w:tblPr>
      <w:tblGrid>
        <w:gridCol w:w="980"/>
        <w:gridCol w:w="3940"/>
        <w:gridCol w:w="1520"/>
      </w:tblGrid>
      <w:tr w:rsidR="00F845FB" w:rsidRPr="00F845FB" w14:paraId="6EC406AB" w14:textId="77777777" w:rsidTr="00F845FB">
        <w:trPr>
          <w:trHeight w:val="56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76D28BD" w14:textId="77777777" w:rsidR="00F845FB" w:rsidRPr="00F845FB" w:rsidRDefault="003E796B" w:rsidP="00F845FB">
            <w:pPr>
              <w:suppressAutoHyphens w:val="0"/>
              <w:rPr>
                <w:rFonts w:ascii="Arial" w:hAnsi="Arial" w:cs="Arial"/>
                <w:b/>
                <w:bCs/>
                <w:color w:val="0000FF"/>
                <w:sz w:val="16"/>
                <w:szCs w:val="16"/>
                <w:u w:val="single"/>
                <w:lang w:eastAsia="en-GB"/>
              </w:rPr>
            </w:pPr>
            <w:hyperlink r:id="rId45" w:history="1">
              <w:r w:rsidR="00F845FB" w:rsidRPr="00F845FB">
                <w:rPr>
                  <w:rFonts w:ascii="Arial" w:hAnsi="Arial" w:cs="Arial"/>
                  <w:b/>
                  <w:bCs/>
                  <w:color w:val="0000FF"/>
                  <w:sz w:val="16"/>
                  <w:szCs w:val="16"/>
                  <w:u w:val="single"/>
                  <w:lang w:eastAsia="en-GB"/>
                </w:rPr>
                <w:t>s3i240661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1C08D3E"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Corrections on MMS target identities</w:t>
            </w:r>
          </w:p>
        </w:tc>
        <w:tc>
          <w:tcPr>
            <w:tcW w:w="1520" w:type="dxa"/>
            <w:tcBorders>
              <w:top w:val="single" w:sz="4" w:space="0" w:color="A6A6A6"/>
              <w:left w:val="nil"/>
              <w:bottom w:val="single" w:sz="4" w:space="0" w:color="A6A6A6"/>
              <w:right w:val="single" w:sz="4" w:space="0" w:color="A6A6A6"/>
            </w:tcBorders>
            <w:shd w:val="clear" w:color="auto" w:fill="auto"/>
            <w:hideMark/>
          </w:tcPr>
          <w:p w14:paraId="52F727F0"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SA3-LI (Nokia)</w:t>
            </w:r>
          </w:p>
        </w:tc>
      </w:tr>
    </w:tbl>
    <w:p w14:paraId="6ED25399" w14:textId="77777777" w:rsidR="00F845FB" w:rsidRDefault="00F845FB" w:rsidP="004376A9">
      <w:pPr>
        <w:rPr>
          <w:lang w:val="fr-FR"/>
        </w:rPr>
      </w:pPr>
    </w:p>
    <w:tbl>
      <w:tblPr>
        <w:tblW w:w="6440" w:type="dxa"/>
        <w:tblLook w:val="04A0" w:firstRow="1" w:lastRow="0" w:firstColumn="1" w:lastColumn="0" w:noHBand="0" w:noVBand="1"/>
      </w:tblPr>
      <w:tblGrid>
        <w:gridCol w:w="980"/>
        <w:gridCol w:w="3940"/>
        <w:gridCol w:w="1520"/>
      </w:tblGrid>
      <w:tr w:rsidR="00F845FB" w:rsidRPr="00F845FB" w14:paraId="25058CA8" w14:textId="77777777" w:rsidTr="00F845FB">
        <w:trPr>
          <w:trHeight w:val="70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87AD6B7" w14:textId="77777777" w:rsidR="00F845FB" w:rsidRPr="00F845FB" w:rsidRDefault="003E796B" w:rsidP="00F845FB">
            <w:pPr>
              <w:suppressAutoHyphens w:val="0"/>
              <w:rPr>
                <w:rFonts w:ascii="Arial" w:hAnsi="Arial" w:cs="Arial"/>
                <w:b/>
                <w:bCs/>
                <w:color w:val="0000FF"/>
                <w:sz w:val="16"/>
                <w:szCs w:val="16"/>
                <w:u w:val="single"/>
                <w:lang w:eastAsia="en-GB"/>
              </w:rPr>
            </w:pPr>
            <w:hyperlink r:id="rId46" w:history="1">
              <w:r w:rsidR="00F845FB" w:rsidRPr="00F845FB">
                <w:rPr>
                  <w:rFonts w:ascii="Arial" w:hAnsi="Arial" w:cs="Arial"/>
                  <w:b/>
                  <w:bCs/>
                  <w:color w:val="0000FF"/>
                  <w:sz w:val="16"/>
                  <w:szCs w:val="16"/>
                  <w:u w:val="single"/>
                  <w:lang w:eastAsia="en-GB"/>
                </w:rPr>
                <w:t>s3i240662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B8C152E"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Solution for email target identifier in MMS</w:t>
            </w:r>
          </w:p>
        </w:tc>
        <w:tc>
          <w:tcPr>
            <w:tcW w:w="1520" w:type="dxa"/>
            <w:tcBorders>
              <w:top w:val="single" w:sz="4" w:space="0" w:color="A6A6A6"/>
              <w:left w:val="nil"/>
              <w:bottom w:val="single" w:sz="4" w:space="0" w:color="A6A6A6"/>
              <w:right w:val="single" w:sz="4" w:space="0" w:color="A6A6A6"/>
            </w:tcBorders>
            <w:shd w:val="clear" w:color="auto" w:fill="auto"/>
            <w:hideMark/>
          </w:tcPr>
          <w:p w14:paraId="3815525D"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SA3-LI (OTD_US)</w:t>
            </w:r>
          </w:p>
        </w:tc>
      </w:tr>
    </w:tbl>
    <w:p w14:paraId="7F74E6F1" w14:textId="77777777" w:rsidR="00F845FB" w:rsidRDefault="00F845FB" w:rsidP="004376A9">
      <w:pPr>
        <w:rPr>
          <w:lang w:val="fr-FR"/>
        </w:rPr>
      </w:pPr>
    </w:p>
    <w:tbl>
      <w:tblPr>
        <w:tblW w:w="6440" w:type="dxa"/>
        <w:tblLook w:val="04A0" w:firstRow="1" w:lastRow="0" w:firstColumn="1" w:lastColumn="0" w:noHBand="0" w:noVBand="1"/>
      </w:tblPr>
      <w:tblGrid>
        <w:gridCol w:w="980"/>
        <w:gridCol w:w="3940"/>
        <w:gridCol w:w="1520"/>
      </w:tblGrid>
      <w:tr w:rsidR="00F845FB" w:rsidRPr="00F845FB" w14:paraId="4DE20EAD" w14:textId="77777777" w:rsidTr="00F845FB">
        <w:trPr>
          <w:trHeight w:val="70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CE622B9" w14:textId="77777777" w:rsidR="00F845FB" w:rsidRPr="00F845FB" w:rsidRDefault="003E796B" w:rsidP="00F845FB">
            <w:pPr>
              <w:suppressAutoHyphens w:val="0"/>
              <w:rPr>
                <w:rFonts w:ascii="Arial" w:hAnsi="Arial" w:cs="Arial"/>
                <w:b/>
                <w:bCs/>
                <w:color w:val="0000FF"/>
                <w:sz w:val="16"/>
                <w:szCs w:val="16"/>
                <w:u w:val="single"/>
                <w:lang w:eastAsia="en-GB"/>
              </w:rPr>
            </w:pPr>
            <w:hyperlink r:id="rId47" w:history="1">
              <w:r w:rsidR="00F845FB" w:rsidRPr="00F845FB">
                <w:rPr>
                  <w:rFonts w:ascii="Arial" w:hAnsi="Arial" w:cs="Arial"/>
                  <w:b/>
                  <w:bCs/>
                  <w:color w:val="0000FF"/>
                  <w:sz w:val="16"/>
                  <w:szCs w:val="16"/>
                  <w:u w:val="single"/>
                  <w:lang w:eastAsia="en-GB"/>
                </w:rPr>
                <w:t>s3i240663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3CEFDD5"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Solution for email target identifier in MMS</w:t>
            </w:r>
          </w:p>
        </w:tc>
        <w:tc>
          <w:tcPr>
            <w:tcW w:w="1520" w:type="dxa"/>
            <w:tcBorders>
              <w:top w:val="single" w:sz="4" w:space="0" w:color="A6A6A6"/>
              <w:left w:val="nil"/>
              <w:bottom w:val="single" w:sz="4" w:space="0" w:color="A6A6A6"/>
              <w:right w:val="single" w:sz="4" w:space="0" w:color="A6A6A6"/>
            </w:tcBorders>
            <w:shd w:val="clear" w:color="auto" w:fill="auto"/>
            <w:hideMark/>
          </w:tcPr>
          <w:p w14:paraId="56EC9A23"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SA3-LI (OTD_US)</w:t>
            </w:r>
          </w:p>
        </w:tc>
      </w:tr>
    </w:tbl>
    <w:p w14:paraId="400886E5" w14:textId="77777777" w:rsidR="00F845FB" w:rsidRDefault="00F845FB" w:rsidP="004376A9">
      <w:pPr>
        <w:rPr>
          <w:lang w:val="fr-FR"/>
        </w:rPr>
      </w:pPr>
    </w:p>
    <w:tbl>
      <w:tblPr>
        <w:tblW w:w="6440" w:type="dxa"/>
        <w:tblLook w:val="04A0" w:firstRow="1" w:lastRow="0" w:firstColumn="1" w:lastColumn="0" w:noHBand="0" w:noVBand="1"/>
      </w:tblPr>
      <w:tblGrid>
        <w:gridCol w:w="980"/>
        <w:gridCol w:w="3940"/>
        <w:gridCol w:w="1520"/>
      </w:tblGrid>
      <w:tr w:rsidR="00F845FB" w:rsidRPr="00F845FB" w14:paraId="77D11A67" w14:textId="77777777" w:rsidTr="00F845FB">
        <w:trPr>
          <w:trHeight w:val="70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444C5B0" w14:textId="77777777" w:rsidR="00F845FB" w:rsidRPr="00F845FB" w:rsidRDefault="003E796B" w:rsidP="00F845FB">
            <w:pPr>
              <w:suppressAutoHyphens w:val="0"/>
              <w:rPr>
                <w:rFonts w:ascii="Arial" w:hAnsi="Arial" w:cs="Arial"/>
                <w:b/>
                <w:bCs/>
                <w:color w:val="0000FF"/>
                <w:sz w:val="16"/>
                <w:szCs w:val="16"/>
                <w:u w:val="single"/>
                <w:lang w:eastAsia="en-GB"/>
              </w:rPr>
            </w:pPr>
            <w:hyperlink r:id="rId48" w:history="1">
              <w:r w:rsidR="00F845FB" w:rsidRPr="00F845FB">
                <w:rPr>
                  <w:rFonts w:ascii="Arial" w:hAnsi="Arial" w:cs="Arial"/>
                  <w:b/>
                  <w:bCs/>
                  <w:color w:val="0000FF"/>
                  <w:sz w:val="16"/>
                  <w:szCs w:val="16"/>
                  <w:u w:val="single"/>
                  <w:lang w:eastAsia="en-GB"/>
                </w:rPr>
                <w:t>s3i240664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D60B605"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Solution for email target identifier in MMS</w:t>
            </w:r>
          </w:p>
        </w:tc>
        <w:tc>
          <w:tcPr>
            <w:tcW w:w="1520" w:type="dxa"/>
            <w:tcBorders>
              <w:top w:val="single" w:sz="4" w:space="0" w:color="A6A6A6"/>
              <w:left w:val="nil"/>
              <w:bottom w:val="single" w:sz="4" w:space="0" w:color="A6A6A6"/>
              <w:right w:val="single" w:sz="4" w:space="0" w:color="A6A6A6"/>
            </w:tcBorders>
            <w:shd w:val="clear" w:color="auto" w:fill="auto"/>
            <w:hideMark/>
          </w:tcPr>
          <w:p w14:paraId="6233C9C9"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OTD_US</w:t>
            </w:r>
          </w:p>
        </w:tc>
      </w:tr>
    </w:tbl>
    <w:p w14:paraId="6222E03C" w14:textId="77777777" w:rsidR="00F845FB" w:rsidRDefault="00F845FB" w:rsidP="004376A9">
      <w:pPr>
        <w:rPr>
          <w:lang w:val="fr-FR"/>
        </w:rPr>
      </w:pPr>
    </w:p>
    <w:tbl>
      <w:tblPr>
        <w:tblW w:w="6440" w:type="dxa"/>
        <w:tblLook w:val="04A0" w:firstRow="1" w:lastRow="0" w:firstColumn="1" w:lastColumn="0" w:noHBand="0" w:noVBand="1"/>
      </w:tblPr>
      <w:tblGrid>
        <w:gridCol w:w="980"/>
        <w:gridCol w:w="3940"/>
        <w:gridCol w:w="1520"/>
      </w:tblGrid>
      <w:tr w:rsidR="00581325" w:rsidRPr="00581325" w14:paraId="3BB1B9FE" w14:textId="77777777" w:rsidTr="00581325">
        <w:trPr>
          <w:trHeight w:val="72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C606A3C" w14:textId="77777777" w:rsidR="00581325" w:rsidRPr="00581325" w:rsidRDefault="003E796B" w:rsidP="00581325">
            <w:pPr>
              <w:suppressAutoHyphens w:val="0"/>
              <w:rPr>
                <w:rFonts w:ascii="Arial" w:hAnsi="Arial" w:cs="Arial"/>
                <w:b/>
                <w:bCs/>
                <w:color w:val="0000FF"/>
                <w:sz w:val="16"/>
                <w:szCs w:val="16"/>
                <w:u w:val="single"/>
                <w:lang w:eastAsia="en-GB"/>
              </w:rPr>
            </w:pPr>
            <w:hyperlink r:id="rId49" w:history="1">
              <w:r w:rsidR="00581325" w:rsidRPr="00581325">
                <w:rPr>
                  <w:rFonts w:ascii="Arial" w:hAnsi="Arial" w:cs="Arial"/>
                  <w:b/>
                  <w:bCs/>
                  <w:color w:val="0000FF"/>
                  <w:sz w:val="16"/>
                  <w:szCs w:val="16"/>
                  <w:u w:val="single"/>
                  <w:lang w:eastAsia="en-GB"/>
                </w:rPr>
                <w:t>s3i240688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9D8584A"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 xml:space="preserve">ICF Record Update Without 5G-GUTI Association Change </w:t>
            </w:r>
          </w:p>
        </w:tc>
        <w:tc>
          <w:tcPr>
            <w:tcW w:w="1520" w:type="dxa"/>
            <w:tcBorders>
              <w:top w:val="single" w:sz="4" w:space="0" w:color="A6A6A6"/>
              <w:left w:val="nil"/>
              <w:bottom w:val="single" w:sz="4" w:space="0" w:color="A6A6A6"/>
              <w:right w:val="single" w:sz="4" w:space="0" w:color="A6A6A6"/>
            </w:tcBorders>
            <w:shd w:val="clear" w:color="auto" w:fill="auto"/>
            <w:hideMark/>
          </w:tcPr>
          <w:p w14:paraId="6BBFE499"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Rogers Communications Canada</w:t>
            </w:r>
          </w:p>
        </w:tc>
      </w:tr>
    </w:tbl>
    <w:p w14:paraId="220CFCD9" w14:textId="77777777" w:rsidR="00F845FB" w:rsidRDefault="00F845FB" w:rsidP="004376A9">
      <w:pPr>
        <w:rPr>
          <w:lang w:val="fr-FR"/>
        </w:rPr>
      </w:pPr>
    </w:p>
    <w:tbl>
      <w:tblPr>
        <w:tblW w:w="6440" w:type="dxa"/>
        <w:tblLook w:val="04A0" w:firstRow="1" w:lastRow="0" w:firstColumn="1" w:lastColumn="0" w:noHBand="0" w:noVBand="1"/>
      </w:tblPr>
      <w:tblGrid>
        <w:gridCol w:w="980"/>
        <w:gridCol w:w="3940"/>
        <w:gridCol w:w="1520"/>
      </w:tblGrid>
      <w:tr w:rsidR="00923771" w:rsidRPr="00923771" w14:paraId="50176A8E" w14:textId="77777777" w:rsidTr="00923771">
        <w:trPr>
          <w:trHeight w:val="61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76162B6" w14:textId="77777777" w:rsidR="00923771" w:rsidRPr="00923771" w:rsidRDefault="003E796B" w:rsidP="00923771">
            <w:pPr>
              <w:suppressAutoHyphens w:val="0"/>
              <w:rPr>
                <w:rFonts w:ascii="Arial" w:hAnsi="Arial" w:cs="Arial"/>
                <w:b/>
                <w:bCs/>
                <w:color w:val="0000FF"/>
                <w:sz w:val="16"/>
                <w:szCs w:val="16"/>
                <w:u w:val="single"/>
                <w:lang w:eastAsia="en-GB"/>
              </w:rPr>
            </w:pPr>
            <w:hyperlink r:id="rId50" w:history="1">
              <w:r w:rsidR="00923771" w:rsidRPr="00923771">
                <w:rPr>
                  <w:rFonts w:ascii="Arial" w:hAnsi="Arial" w:cs="Arial"/>
                  <w:b/>
                  <w:bCs/>
                  <w:color w:val="0000FF"/>
                  <w:sz w:val="16"/>
                  <w:szCs w:val="16"/>
                  <w:u w:val="single"/>
                  <w:lang w:eastAsia="en-GB"/>
                </w:rPr>
                <w:t>s3i240698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E14C2A6" w14:textId="77777777" w:rsidR="00923771" w:rsidRPr="00923771" w:rsidRDefault="00923771" w:rsidP="00923771">
            <w:pPr>
              <w:suppressAutoHyphens w:val="0"/>
              <w:rPr>
                <w:rFonts w:ascii="Arial" w:hAnsi="Arial" w:cs="Arial"/>
                <w:sz w:val="16"/>
                <w:szCs w:val="16"/>
                <w:lang w:eastAsia="en-GB"/>
              </w:rPr>
            </w:pPr>
            <w:r w:rsidRPr="00923771">
              <w:rPr>
                <w:rFonts w:ascii="Arial" w:hAnsi="Arial" w:cs="Arial"/>
                <w:sz w:val="16"/>
                <w:szCs w:val="16"/>
                <w:lang w:eastAsia="en-GB"/>
              </w:rPr>
              <w:t>Clarification on applicability of triggers and records to non-standard implementations</w:t>
            </w:r>
          </w:p>
        </w:tc>
        <w:tc>
          <w:tcPr>
            <w:tcW w:w="1520" w:type="dxa"/>
            <w:tcBorders>
              <w:top w:val="single" w:sz="4" w:space="0" w:color="A6A6A6"/>
              <w:left w:val="nil"/>
              <w:bottom w:val="single" w:sz="4" w:space="0" w:color="A6A6A6"/>
              <w:right w:val="single" w:sz="4" w:space="0" w:color="A6A6A6"/>
            </w:tcBorders>
            <w:shd w:val="clear" w:color="auto" w:fill="auto"/>
            <w:hideMark/>
          </w:tcPr>
          <w:p w14:paraId="6D7C2EAC" w14:textId="77777777" w:rsidR="00923771" w:rsidRPr="00923771" w:rsidRDefault="00923771" w:rsidP="00923771">
            <w:pPr>
              <w:suppressAutoHyphens w:val="0"/>
              <w:rPr>
                <w:rFonts w:ascii="Arial" w:hAnsi="Arial" w:cs="Arial"/>
                <w:sz w:val="16"/>
                <w:szCs w:val="16"/>
                <w:lang w:eastAsia="en-GB"/>
              </w:rPr>
            </w:pPr>
            <w:r w:rsidRPr="00923771">
              <w:rPr>
                <w:rFonts w:ascii="Arial" w:hAnsi="Arial" w:cs="Arial"/>
                <w:sz w:val="16"/>
                <w:szCs w:val="16"/>
                <w:lang w:eastAsia="en-GB"/>
              </w:rPr>
              <w:t>OTD_US</w:t>
            </w:r>
          </w:p>
        </w:tc>
      </w:tr>
    </w:tbl>
    <w:p w14:paraId="151A7DF3" w14:textId="77777777" w:rsidR="00923771" w:rsidRDefault="00923771" w:rsidP="004376A9">
      <w:pPr>
        <w:rPr>
          <w:lang w:val="fr-FR"/>
        </w:rPr>
      </w:pPr>
    </w:p>
    <w:tbl>
      <w:tblPr>
        <w:tblW w:w="6440" w:type="dxa"/>
        <w:tblLook w:val="04A0" w:firstRow="1" w:lastRow="0" w:firstColumn="1" w:lastColumn="0" w:noHBand="0" w:noVBand="1"/>
      </w:tblPr>
      <w:tblGrid>
        <w:gridCol w:w="980"/>
        <w:gridCol w:w="3940"/>
        <w:gridCol w:w="1520"/>
      </w:tblGrid>
      <w:tr w:rsidR="00923771" w:rsidRPr="00923771" w14:paraId="24648600" w14:textId="77777777" w:rsidTr="00923771">
        <w:trPr>
          <w:trHeight w:val="70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8A779C1" w14:textId="77777777" w:rsidR="00923771" w:rsidRPr="00923771" w:rsidRDefault="003E796B" w:rsidP="00923771">
            <w:pPr>
              <w:suppressAutoHyphens w:val="0"/>
              <w:rPr>
                <w:rFonts w:ascii="Arial" w:hAnsi="Arial" w:cs="Arial"/>
                <w:b/>
                <w:bCs/>
                <w:color w:val="0000FF"/>
                <w:sz w:val="16"/>
                <w:szCs w:val="16"/>
                <w:u w:val="single"/>
                <w:lang w:eastAsia="en-GB"/>
              </w:rPr>
            </w:pPr>
            <w:hyperlink r:id="rId51" w:history="1">
              <w:r w:rsidR="00923771" w:rsidRPr="00923771">
                <w:rPr>
                  <w:rFonts w:ascii="Arial" w:hAnsi="Arial" w:cs="Arial"/>
                  <w:b/>
                  <w:bCs/>
                  <w:color w:val="0000FF"/>
                  <w:sz w:val="16"/>
                  <w:szCs w:val="16"/>
                  <w:u w:val="single"/>
                  <w:lang w:eastAsia="en-GB"/>
                </w:rPr>
                <w:t>s3i240700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BF6D6AD" w14:textId="77777777" w:rsidR="00923771" w:rsidRPr="00923771" w:rsidRDefault="00923771" w:rsidP="00923771">
            <w:pPr>
              <w:suppressAutoHyphens w:val="0"/>
              <w:rPr>
                <w:rFonts w:ascii="Arial" w:hAnsi="Arial" w:cs="Arial"/>
                <w:sz w:val="16"/>
                <w:szCs w:val="16"/>
                <w:lang w:eastAsia="en-GB"/>
              </w:rPr>
            </w:pPr>
            <w:r w:rsidRPr="00923771">
              <w:rPr>
                <w:rFonts w:ascii="Arial" w:hAnsi="Arial" w:cs="Arial"/>
                <w:sz w:val="16"/>
                <w:szCs w:val="16"/>
                <w:lang w:eastAsia="en-GB"/>
              </w:rPr>
              <w:t>Clarification on location in RAN Information</w:t>
            </w:r>
          </w:p>
        </w:tc>
        <w:tc>
          <w:tcPr>
            <w:tcW w:w="1520" w:type="dxa"/>
            <w:tcBorders>
              <w:top w:val="single" w:sz="4" w:space="0" w:color="A6A6A6"/>
              <w:left w:val="nil"/>
              <w:bottom w:val="single" w:sz="4" w:space="0" w:color="A6A6A6"/>
              <w:right w:val="single" w:sz="4" w:space="0" w:color="A6A6A6"/>
            </w:tcBorders>
            <w:shd w:val="clear" w:color="auto" w:fill="auto"/>
            <w:hideMark/>
          </w:tcPr>
          <w:p w14:paraId="37968476" w14:textId="77777777" w:rsidR="00923771" w:rsidRPr="00923771" w:rsidRDefault="00923771" w:rsidP="00923771">
            <w:pPr>
              <w:suppressAutoHyphens w:val="0"/>
              <w:rPr>
                <w:rFonts w:ascii="Arial" w:hAnsi="Arial" w:cs="Arial"/>
                <w:sz w:val="16"/>
                <w:szCs w:val="16"/>
                <w:lang w:eastAsia="en-GB"/>
              </w:rPr>
            </w:pPr>
            <w:r w:rsidRPr="00923771">
              <w:rPr>
                <w:rFonts w:ascii="Arial" w:hAnsi="Arial" w:cs="Arial"/>
                <w:sz w:val="16"/>
                <w:szCs w:val="16"/>
                <w:lang w:eastAsia="en-GB"/>
              </w:rPr>
              <w:t>OTD_US</w:t>
            </w:r>
          </w:p>
        </w:tc>
      </w:tr>
    </w:tbl>
    <w:p w14:paraId="02C97DF1" w14:textId="77777777" w:rsidR="00923771" w:rsidRDefault="00923771" w:rsidP="004376A9">
      <w:pPr>
        <w:rPr>
          <w:lang w:val="fr-FR"/>
        </w:rPr>
      </w:pPr>
    </w:p>
    <w:p w14:paraId="08BD493C" w14:textId="77777777" w:rsidR="00F845FB" w:rsidRPr="00DE1AF6" w:rsidRDefault="00F845FB" w:rsidP="004376A9">
      <w:pPr>
        <w:rPr>
          <w:lang w:val="fr-FR"/>
        </w:rPr>
      </w:pPr>
    </w:p>
    <w:p w14:paraId="4F8C0AD6" w14:textId="36BDB013" w:rsidR="004376A9" w:rsidRPr="00237AF2" w:rsidRDefault="004376A9" w:rsidP="004376A9">
      <w:pPr>
        <w:pStyle w:val="Heading2"/>
      </w:pPr>
      <w:r w:rsidRPr="00237AF2">
        <w:t xml:space="preserve">8.2 Release </w:t>
      </w:r>
      <w:r w:rsidR="002F7AF4">
        <w:t>19 onwards</w:t>
      </w:r>
    </w:p>
    <w:p w14:paraId="562CD0F8" w14:textId="2779D93A" w:rsidR="00504F1E" w:rsidRDefault="007B34F4" w:rsidP="00A12D8F">
      <w:r>
        <w:t>Priority Document</w:t>
      </w:r>
    </w:p>
    <w:tbl>
      <w:tblPr>
        <w:tblW w:w="6440" w:type="dxa"/>
        <w:tblLook w:val="04A0" w:firstRow="1" w:lastRow="0" w:firstColumn="1" w:lastColumn="0" w:noHBand="0" w:noVBand="1"/>
      </w:tblPr>
      <w:tblGrid>
        <w:gridCol w:w="980"/>
        <w:gridCol w:w="3940"/>
        <w:gridCol w:w="1520"/>
      </w:tblGrid>
      <w:tr w:rsidR="007B34F4" w:rsidRPr="00F845FB" w14:paraId="52C61C7B" w14:textId="77777777" w:rsidTr="001A133F">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5EB25C0" w14:textId="77777777" w:rsidR="007B34F4" w:rsidRPr="00F845FB" w:rsidRDefault="003E796B" w:rsidP="001A133F">
            <w:pPr>
              <w:suppressAutoHyphens w:val="0"/>
              <w:rPr>
                <w:rFonts w:ascii="Arial" w:hAnsi="Arial" w:cs="Arial"/>
                <w:b/>
                <w:bCs/>
                <w:color w:val="0000FF"/>
                <w:sz w:val="16"/>
                <w:szCs w:val="16"/>
                <w:u w:val="single"/>
                <w:lang w:eastAsia="en-GB"/>
              </w:rPr>
            </w:pPr>
            <w:hyperlink r:id="rId52" w:history="1">
              <w:r w:rsidR="007B34F4" w:rsidRPr="00F845FB">
                <w:rPr>
                  <w:rFonts w:ascii="Arial" w:hAnsi="Arial" w:cs="Arial"/>
                  <w:b/>
                  <w:bCs/>
                  <w:color w:val="0000FF"/>
                  <w:sz w:val="16"/>
                  <w:szCs w:val="16"/>
                  <w:u w:val="single"/>
                  <w:lang w:eastAsia="en-GB"/>
                </w:rPr>
                <w:t>s3i240670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913F684" w14:textId="77777777" w:rsidR="007B34F4" w:rsidRPr="00F845FB" w:rsidRDefault="007B34F4" w:rsidP="001A133F">
            <w:pPr>
              <w:suppressAutoHyphens w:val="0"/>
              <w:rPr>
                <w:rFonts w:ascii="Arial" w:hAnsi="Arial" w:cs="Arial"/>
                <w:sz w:val="16"/>
                <w:szCs w:val="16"/>
                <w:lang w:eastAsia="en-GB"/>
              </w:rPr>
            </w:pPr>
            <w:r w:rsidRPr="00F845FB">
              <w:rPr>
                <w:rFonts w:ascii="Arial" w:hAnsi="Arial" w:cs="Arial"/>
                <w:sz w:val="16"/>
                <w:szCs w:val="16"/>
                <w:lang w:eastAsia="en-GB"/>
              </w:rPr>
              <w:t>LI for IMS Data Channel Stage 3</w:t>
            </w:r>
          </w:p>
        </w:tc>
        <w:tc>
          <w:tcPr>
            <w:tcW w:w="1520" w:type="dxa"/>
            <w:tcBorders>
              <w:top w:val="single" w:sz="4" w:space="0" w:color="A6A6A6"/>
              <w:left w:val="nil"/>
              <w:bottom w:val="single" w:sz="4" w:space="0" w:color="A6A6A6"/>
              <w:right w:val="single" w:sz="4" w:space="0" w:color="A6A6A6"/>
            </w:tcBorders>
            <w:shd w:val="clear" w:color="auto" w:fill="auto"/>
            <w:hideMark/>
          </w:tcPr>
          <w:p w14:paraId="7DE4EF87" w14:textId="77777777" w:rsidR="007B34F4" w:rsidRPr="00F845FB" w:rsidRDefault="007B34F4" w:rsidP="001A133F">
            <w:pPr>
              <w:suppressAutoHyphens w:val="0"/>
              <w:rPr>
                <w:rFonts w:ascii="Arial" w:hAnsi="Arial" w:cs="Arial"/>
                <w:sz w:val="16"/>
                <w:szCs w:val="16"/>
                <w:lang w:eastAsia="en-GB"/>
              </w:rPr>
            </w:pPr>
            <w:r w:rsidRPr="00F845FB">
              <w:rPr>
                <w:rFonts w:ascii="Arial" w:hAnsi="Arial" w:cs="Arial"/>
                <w:sz w:val="16"/>
                <w:szCs w:val="16"/>
                <w:lang w:eastAsia="en-GB"/>
              </w:rPr>
              <w:t>OTD_US</w:t>
            </w:r>
          </w:p>
        </w:tc>
      </w:tr>
    </w:tbl>
    <w:p w14:paraId="1CE7DBE2" w14:textId="77777777" w:rsidR="007B34F4" w:rsidRDefault="007B34F4" w:rsidP="00A12D8F"/>
    <w:p w14:paraId="590EEBA7" w14:textId="77777777" w:rsidR="007B34F4" w:rsidRDefault="007B34F4" w:rsidP="00A12D8F"/>
    <w:tbl>
      <w:tblPr>
        <w:tblW w:w="6440" w:type="dxa"/>
        <w:tblLook w:val="04A0" w:firstRow="1" w:lastRow="0" w:firstColumn="1" w:lastColumn="0" w:noHBand="0" w:noVBand="1"/>
      </w:tblPr>
      <w:tblGrid>
        <w:gridCol w:w="980"/>
        <w:gridCol w:w="3940"/>
        <w:gridCol w:w="1520"/>
      </w:tblGrid>
      <w:tr w:rsidR="00DE1AF6" w:rsidRPr="00326E45" w14:paraId="3A619574" w14:textId="77777777" w:rsidTr="00DE1AF6">
        <w:trPr>
          <w:trHeight w:val="30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EEC50B1" w14:textId="77777777" w:rsidR="00DE1AF6" w:rsidRPr="00DE1AF6" w:rsidRDefault="003E796B" w:rsidP="00DE1AF6">
            <w:pPr>
              <w:suppressAutoHyphens w:val="0"/>
              <w:rPr>
                <w:rFonts w:ascii="Arial" w:hAnsi="Arial" w:cs="Arial"/>
                <w:b/>
                <w:bCs/>
                <w:color w:val="0000FF"/>
                <w:sz w:val="16"/>
                <w:szCs w:val="16"/>
                <w:u w:val="single"/>
                <w:lang w:eastAsia="en-GB"/>
              </w:rPr>
            </w:pPr>
            <w:hyperlink r:id="rId53" w:history="1">
              <w:r w:rsidR="00DE1AF6" w:rsidRPr="00DE1AF6">
                <w:rPr>
                  <w:rFonts w:ascii="Arial" w:hAnsi="Arial" w:cs="Arial"/>
                  <w:b/>
                  <w:bCs/>
                  <w:color w:val="0000FF"/>
                  <w:sz w:val="16"/>
                  <w:szCs w:val="16"/>
                  <w:u w:val="single"/>
                  <w:lang w:eastAsia="en-GB"/>
                </w:rPr>
                <w:t>s3i240610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AE09FB8" w14:textId="77777777" w:rsidR="00DE1AF6" w:rsidRPr="00DE1AF6" w:rsidRDefault="00DE1AF6" w:rsidP="00DE1AF6">
            <w:pPr>
              <w:suppressAutoHyphens w:val="0"/>
              <w:rPr>
                <w:rFonts w:ascii="Arial" w:hAnsi="Arial" w:cs="Arial"/>
                <w:sz w:val="16"/>
                <w:szCs w:val="16"/>
                <w:lang w:eastAsia="en-GB"/>
              </w:rPr>
            </w:pPr>
            <w:r w:rsidRPr="00DE1AF6">
              <w:rPr>
                <w:rFonts w:ascii="Arial" w:hAnsi="Arial" w:cs="Arial"/>
                <w:sz w:val="16"/>
                <w:szCs w:val="16"/>
                <w:lang w:eastAsia="en-GB"/>
              </w:rPr>
              <w:t>Correction and clarification of AKMA LI Rel-19</w:t>
            </w:r>
          </w:p>
        </w:tc>
        <w:tc>
          <w:tcPr>
            <w:tcW w:w="1520" w:type="dxa"/>
            <w:tcBorders>
              <w:top w:val="single" w:sz="4" w:space="0" w:color="A6A6A6"/>
              <w:left w:val="nil"/>
              <w:bottom w:val="single" w:sz="4" w:space="0" w:color="A6A6A6"/>
              <w:right w:val="single" w:sz="4" w:space="0" w:color="A6A6A6"/>
            </w:tcBorders>
            <w:shd w:val="clear" w:color="auto" w:fill="auto"/>
            <w:hideMark/>
          </w:tcPr>
          <w:p w14:paraId="265C34C8" w14:textId="77777777" w:rsidR="00DE1AF6" w:rsidRPr="00DE1AF6" w:rsidRDefault="00DE1AF6" w:rsidP="00DE1AF6">
            <w:pPr>
              <w:suppressAutoHyphens w:val="0"/>
              <w:rPr>
                <w:rFonts w:ascii="Arial" w:hAnsi="Arial" w:cs="Arial"/>
                <w:sz w:val="16"/>
                <w:szCs w:val="16"/>
                <w:lang w:val="fr-FR" w:eastAsia="en-GB"/>
              </w:rPr>
            </w:pPr>
            <w:r w:rsidRPr="00DE1AF6">
              <w:rPr>
                <w:rFonts w:ascii="Arial" w:hAnsi="Arial" w:cs="Arial"/>
                <w:sz w:val="16"/>
                <w:szCs w:val="16"/>
                <w:lang w:val="fr-FR" w:eastAsia="en-GB"/>
              </w:rPr>
              <w:t>Ministère de l'Économie et des Finances, NDRE, Ofcom(CH)</w:t>
            </w:r>
          </w:p>
        </w:tc>
      </w:tr>
    </w:tbl>
    <w:p w14:paraId="6B8D6B87" w14:textId="77777777" w:rsidR="002D53D8" w:rsidRPr="00DE1AF6" w:rsidRDefault="002D53D8" w:rsidP="00A12D8F">
      <w:pPr>
        <w:rPr>
          <w:lang w:val="fr-FR"/>
        </w:rPr>
      </w:pPr>
    </w:p>
    <w:tbl>
      <w:tblPr>
        <w:tblW w:w="6440" w:type="dxa"/>
        <w:tblLook w:val="04A0" w:firstRow="1" w:lastRow="0" w:firstColumn="1" w:lastColumn="0" w:noHBand="0" w:noVBand="1"/>
      </w:tblPr>
      <w:tblGrid>
        <w:gridCol w:w="980"/>
        <w:gridCol w:w="3940"/>
        <w:gridCol w:w="1520"/>
      </w:tblGrid>
      <w:tr w:rsidR="00DE1AF6" w:rsidRPr="00DE1AF6" w14:paraId="24C642A4" w14:textId="77777777" w:rsidTr="00DE1AF6">
        <w:trPr>
          <w:trHeight w:val="30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41ECCA4" w14:textId="77777777" w:rsidR="00DE1AF6" w:rsidRPr="00DE1AF6" w:rsidRDefault="003E796B" w:rsidP="00DE1AF6">
            <w:pPr>
              <w:suppressAutoHyphens w:val="0"/>
              <w:rPr>
                <w:rFonts w:ascii="Arial" w:hAnsi="Arial" w:cs="Arial"/>
                <w:b/>
                <w:bCs/>
                <w:color w:val="0000FF"/>
                <w:sz w:val="16"/>
                <w:szCs w:val="16"/>
                <w:u w:val="single"/>
                <w:lang w:eastAsia="en-GB"/>
              </w:rPr>
            </w:pPr>
            <w:hyperlink r:id="rId54" w:history="1">
              <w:r w:rsidR="00DE1AF6" w:rsidRPr="00DE1AF6">
                <w:rPr>
                  <w:rFonts w:ascii="Arial" w:hAnsi="Arial" w:cs="Arial"/>
                  <w:b/>
                  <w:bCs/>
                  <w:color w:val="0000FF"/>
                  <w:sz w:val="16"/>
                  <w:szCs w:val="16"/>
                  <w:u w:val="single"/>
                  <w:lang w:eastAsia="en-GB"/>
                </w:rPr>
                <w:t>s3i240611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C9D5C75" w14:textId="77777777" w:rsidR="00DE1AF6" w:rsidRPr="00DE1AF6" w:rsidRDefault="00DE1AF6" w:rsidP="00DE1AF6">
            <w:pPr>
              <w:suppressAutoHyphens w:val="0"/>
              <w:rPr>
                <w:rFonts w:ascii="Arial" w:hAnsi="Arial" w:cs="Arial"/>
                <w:sz w:val="16"/>
                <w:szCs w:val="16"/>
                <w:lang w:eastAsia="en-GB"/>
              </w:rPr>
            </w:pPr>
            <w:r w:rsidRPr="00DE1AF6">
              <w:rPr>
                <w:rFonts w:ascii="Arial" w:hAnsi="Arial" w:cs="Arial"/>
                <w:sz w:val="16"/>
                <w:szCs w:val="16"/>
                <w:lang w:eastAsia="en-GB"/>
              </w:rPr>
              <w:t>Adding TLS 1.3 IRI for AKMA LI</w:t>
            </w:r>
          </w:p>
        </w:tc>
        <w:tc>
          <w:tcPr>
            <w:tcW w:w="1520" w:type="dxa"/>
            <w:tcBorders>
              <w:top w:val="single" w:sz="4" w:space="0" w:color="A6A6A6"/>
              <w:left w:val="nil"/>
              <w:bottom w:val="single" w:sz="4" w:space="0" w:color="A6A6A6"/>
              <w:right w:val="single" w:sz="4" w:space="0" w:color="A6A6A6"/>
            </w:tcBorders>
            <w:shd w:val="clear" w:color="auto" w:fill="auto"/>
            <w:hideMark/>
          </w:tcPr>
          <w:p w14:paraId="3BF0ED24" w14:textId="77777777" w:rsidR="00DE1AF6" w:rsidRPr="00DE1AF6" w:rsidRDefault="00DE1AF6" w:rsidP="00DE1AF6">
            <w:pPr>
              <w:suppressAutoHyphens w:val="0"/>
              <w:rPr>
                <w:rFonts w:ascii="Arial" w:hAnsi="Arial" w:cs="Arial"/>
                <w:sz w:val="16"/>
                <w:szCs w:val="16"/>
                <w:lang w:eastAsia="en-GB"/>
              </w:rPr>
            </w:pPr>
            <w:r w:rsidRPr="00DE1AF6">
              <w:rPr>
                <w:rFonts w:ascii="Arial" w:hAnsi="Arial" w:cs="Arial"/>
                <w:sz w:val="16"/>
                <w:szCs w:val="16"/>
                <w:lang w:eastAsia="en-GB"/>
              </w:rPr>
              <w:t>NDRE</w:t>
            </w:r>
          </w:p>
        </w:tc>
      </w:tr>
    </w:tbl>
    <w:p w14:paraId="54ABABD8" w14:textId="77777777" w:rsidR="00DE1AF6" w:rsidRDefault="00DE1AF6" w:rsidP="00A12D8F">
      <w:pPr>
        <w:rPr>
          <w:lang w:val="fr-FR"/>
        </w:rPr>
      </w:pPr>
    </w:p>
    <w:p w14:paraId="1A2C5F58" w14:textId="77777777" w:rsidR="00D65290" w:rsidRPr="00DE1AF6" w:rsidRDefault="00D65290" w:rsidP="00A12D8F">
      <w:pPr>
        <w:rPr>
          <w:lang w:val="fr-FR"/>
        </w:rPr>
      </w:pPr>
    </w:p>
    <w:tbl>
      <w:tblPr>
        <w:tblW w:w="6440" w:type="dxa"/>
        <w:tblLook w:val="04A0" w:firstRow="1" w:lastRow="0" w:firstColumn="1" w:lastColumn="0" w:noHBand="0" w:noVBand="1"/>
      </w:tblPr>
      <w:tblGrid>
        <w:gridCol w:w="980"/>
        <w:gridCol w:w="3940"/>
        <w:gridCol w:w="1520"/>
      </w:tblGrid>
      <w:tr w:rsidR="00D65290" w:rsidRPr="00D65290" w14:paraId="6084547D" w14:textId="77777777" w:rsidTr="00D65290">
        <w:trPr>
          <w:trHeight w:val="60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95162AD" w14:textId="77777777" w:rsidR="00D65290" w:rsidRPr="00D65290" w:rsidRDefault="003E796B" w:rsidP="00D65290">
            <w:pPr>
              <w:suppressAutoHyphens w:val="0"/>
              <w:rPr>
                <w:rFonts w:ascii="Arial" w:hAnsi="Arial" w:cs="Arial"/>
                <w:b/>
                <w:bCs/>
                <w:color w:val="0000FF"/>
                <w:sz w:val="16"/>
                <w:szCs w:val="16"/>
                <w:u w:val="single"/>
                <w:lang w:eastAsia="en-GB"/>
              </w:rPr>
            </w:pPr>
            <w:hyperlink r:id="rId55" w:history="1">
              <w:r w:rsidR="00D65290" w:rsidRPr="00D65290">
                <w:rPr>
                  <w:rFonts w:ascii="Arial" w:hAnsi="Arial" w:cs="Arial"/>
                  <w:b/>
                  <w:bCs/>
                  <w:color w:val="0000FF"/>
                  <w:sz w:val="16"/>
                  <w:szCs w:val="16"/>
                  <w:u w:val="single"/>
                  <w:lang w:eastAsia="en-GB"/>
                </w:rPr>
                <w:t>s3i240619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2435200" w14:textId="77777777" w:rsidR="00D65290" w:rsidRPr="00D65290" w:rsidRDefault="00D65290" w:rsidP="00D65290">
            <w:pPr>
              <w:suppressAutoHyphens w:val="0"/>
              <w:rPr>
                <w:rFonts w:ascii="Arial" w:hAnsi="Arial" w:cs="Arial"/>
                <w:sz w:val="16"/>
                <w:szCs w:val="16"/>
                <w:lang w:eastAsia="en-GB"/>
              </w:rPr>
            </w:pPr>
            <w:r w:rsidRPr="00D65290">
              <w:rPr>
                <w:rFonts w:ascii="Arial" w:hAnsi="Arial" w:cs="Arial"/>
                <w:sz w:val="16"/>
                <w:szCs w:val="16"/>
                <w:lang w:eastAsia="en-GB"/>
              </w:rPr>
              <w:t>Corrections on MMS target identities</w:t>
            </w:r>
          </w:p>
        </w:tc>
        <w:tc>
          <w:tcPr>
            <w:tcW w:w="1520" w:type="dxa"/>
            <w:tcBorders>
              <w:top w:val="single" w:sz="4" w:space="0" w:color="A6A6A6"/>
              <w:left w:val="nil"/>
              <w:bottom w:val="single" w:sz="4" w:space="0" w:color="A6A6A6"/>
              <w:right w:val="single" w:sz="4" w:space="0" w:color="A6A6A6"/>
            </w:tcBorders>
            <w:shd w:val="clear" w:color="auto" w:fill="auto"/>
            <w:hideMark/>
          </w:tcPr>
          <w:p w14:paraId="4BADAAF5" w14:textId="77777777" w:rsidR="00D65290" w:rsidRPr="00D65290" w:rsidRDefault="00D65290" w:rsidP="00D65290">
            <w:pPr>
              <w:suppressAutoHyphens w:val="0"/>
              <w:rPr>
                <w:rFonts w:ascii="Arial" w:hAnsi="Arial" w:cs="Arial"/>
                <w:sz w:val="16"/>
                <w:szCs w:val="16"/>
                <w:lang w:eastAsia="en-GB"/>
              </w:rPr>
            </w:pPr>
            <w:r w:rsidRPr="00D65290">
              <w:rPr>
                <w:rFonts w:ascii="Arial" w:hAnsi="Arial" w:cs="Arial"/>
                <w:sz w:val="16"/>
                <w:szCs w:val="16"/>
                <w:lang w:eastAsia="en-GB"/>
              </w:rPr>
              <w:t>Nokia Corporation</w:t>
            </w:r>
          </w:p>
        </w:tc>
      </w:tr>
    </w:tbl>
    <w:p w14:paraId="7E683D29" w14:textId="77777777" w:rsidR="00DE1AF6" w:rsidRPr="00DE1AF6" w:rsidRDefault="00DE1AF6" w:rsidP="00A12D8F">
      <w:pPr>
        <w:rPr>
          <w:lang w:val="fr-FR"/>
        </w:rPr>
      </w:pPr>
    </w:p>
    <w:tbl>
      <w:tblPr>
        <w:tblW w:w="6440" w:type="dxa"/>
        <w:tblLook w:val="04A0" w:firstRow="1" w:lastRow="0" w:firstColumn="1" w:lastColumn="0" w:noHBand="0" w:noVBand="1"/>
      </w:tblPr>
      <w:tblGrid>
        <w:gridCol w:w="980"/>
        <w:gridCol w:w="3940"/>
        <w:gridCol w:w="1520"/>
      </w:tblGrid>
      <w:tr w:rsidR="00F845A4" w:rsidRPr="00326E45" w14:paraId="54DD2973" w14:textId="77777777" w:rsidTr="00F845A4">
        <w:trPr>
          <w:trHeight w:val="85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432275F" w14:textId="77777777" w:rsidR="00F845A4" w:rsidRPr="00F845A4" w:rsidRDefault="003E796B" w:rsidP="00F845A4">
            <w:pPr>
              <w:suppressAutoHyphens w:val="0"/>
              <w:rPr>
                <w:rFonts w:ascii="Arial" w:hAnsi="Arial" w:cs="Arial"/>
                <w:b/>
                <w:bCs/>
                <w:color w:val="0000FF"/>
                <w:sz w:val="16"/>
                <w:szCs w:val="16"/>
                <w:u w:val="single"/>
                <w:lang w:eastAsia="en-GB"/>
              </w:rPr>
            </w:pPr>
            <w:hyperlink r:id="rId56" w:history="1">
              <w:r w:rsidR="00F845A4" w:rsidRPr="00F845A4">
                <w:rPr>
                  <w:rFonts w:ascii="Arial" w:hAnsi="Arial" w:cs="Arial"/>
                  <w:b/>
                  <w:bCs/>
                  <w:color w:val="0000FF"/>
                  <w:sz w:val="16"/>
                  <w:szCs w:val="16"/>
                  <w:u w:val="single"/>
                  <w:lang w:eastAsia="en-GB"/>
                </w:rPr>
                <w:t>s3i240651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31D137F" w14:textId="77777777" w:rsidR="00F845A4" w:rsidRPr="00F845A4" w:rsidRDefault="00F845A4" w:rsidP="00F845A4">
            <w:pPr>
              <w:suppressAutoHyphens w:val="0"/>
              <w:rPr>
                <w:rFonts w:ascii="Arial" w:hAnsi="Arial" w:cs="Arial"/>
                <w:sz w:val="16"/>
                <w:szCs w:val="16"/>
                <w:lang w:eastAsia="en-GB"/>
              </w:rPr>
            </w:pPr>
            <w:r w:rsidRPr="00F845A4">
              <w:rPr>
                <w:rFonts w:ascii="Arial" w:hAnsi="Arial" w:cs="Arial"/>
                <w:sz w:val="16"/>
                <w:szCs w:val="16"/>
                <w:lang w:eastAsia="en-GB"/>
              </w:rPr>
              <w:t>LI for 5G LAN parameter provisionning (VN Group)(Stage 3)</w:t>
            </w:r>
          </w:p>
        </w:tc>
        <w:tc>
          <w:tcPr>
            <w:tcW w:w="1520" w:type="dxa"/>
            <w:tcBorders>
              <w:top w:val="single" w:sz="4" w:space="0" w:color="A6A6A6"/>
              <w:left w:val="nil"/>
              <w:bottom w:val="single" w:sz="4" w:space="0" w:color="A6A6A6"/>
              <w:right w:val="single" w:sz="4" w:space="0" w:color="A6A6A6"/>
            </w:tcBorders>
            <w:shd w:val="clear" w:color="auto" w:fill="auto"/>
            <w:hideMark/>
          </w:tcPr>
          <w:p w14:paraId="5D81BA83" w14:textId="77777777" w:rsidR="00F845A4" w:rsidRPr="00F845A4" w:rsidRDefault="00F845A4" w:rsidP="00F845A4">
            <w:pPr>
              <w:suppressAutoHyphens w:val="0"/>
              <w:rPr>
                <w:rFonts w:ascii="Arial" w:hAnsi="Arial" w:cs="Arial"/>
                <w:sz w:val="16"/>
                <w:szCs w:val="16"/>
                <w:lang w:val="fr-FR" w:eastAsia="en-GB"/>
              </w:rPr>
            </w:pPr>
            <w:r w:rsidRPr="00F845A4">
              <w:rPr>
                <w:rFonts w:ascii="Arial" w:hAnsi="Arial" w:cs="Arial"/>
                <w:sz w:val="16"/>
                <w:szCs w:val="16"/>
                <w:lang w:val="fr-FR" w:eastAsia="en-GB"/>
              </w:rPr>
              <w:t>SA3LI (Ministère Economie et Finances)</w:t>
            </w:r>
          </w:p>
        </w:tc>
      </w:tr>
    </w:tbl>
    <w:p w14:paraId="7F6CB1F3" w14:textId="77777777" w:rsidR="00DE1AF6" w:rsidRPr="00DE1AF6" w:rsidRDefault="00DE1AF6" w:rsidP="00A12D8F">
      <w:pPr>
        <w:rPr>
          <w:lang w:val="fr-FR"/>
        </w:rPr>
      </w:pPr>
    </w:p>
    <w:tbl>
      <w:tblPr>
        <w:tblW w:w="6440" w:type="dxa"/>
        <w:tblLook w:val="04A0" w:firstRow="1" w:lastRow="0" w:firstColumn="1" w:lastColumn="0" w:noHBand="0" w:noVBand="1"/>
      </w:tblPr>
      <w:tblGrid>
        <w:gridCol w:w="980"/>
        <w:gridCol w:w="3940"/>
        <w:gridCol w:w="1520"/>
      </w:tblGrid>
      <w:tr w:rsidR="00F845A4" w:rsidRPr="00326E45" w14:paraId="73E69A55" w14:textId="77777777" w:rsidTr="001A133F">
        <w:trPr>
          <w:trHeight w:val="84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5229177" w14:textId="77777777" w:rsidR="00F845A4" w:rsidRPr="00F845A4" w:rsidRDefault="003E796B" w:rsidP="001A133F">
            <w:pPr>
              <w:suppressAutoHyphens w:val="0"/>
              <w:rPr>
                <w:rFonts w:ascii="Arial" w:hAnsi="Arial" w:cs="Arial"/>
                <w:b/>
                <w:bCs/>
                <w:color w:val="0000FF"/>
                <w:sz w:val="16"/>
                <w:szCs w:val="16"/>
                <w:u w:val="single"/>
                <w:lang w:eastAsia="en-GB"/>
              </w:rPr>
            </w:pPr>
            <w:hyperlink r:id="rId57" w:history="1">
              <w:r w:rsidR="00F845A4" w:rsidRPr="00F845A4">
                <w:rPr>
                  <w:rFonts w:ascii="Arial" w:hAnsi="Arial" w:cs="Arial"/>
                  <w:b/>
                  <w:bCs/>
                  <w:color w:val="0000FF"/>
                  <w:sz w:val="16"/>
                  <w:szCs w:val="16"/>
                  <w:u w:val="single"/>
                  <w:lang w:eastAsia="en-GB"/>
                </w:rPr>
                <w:t>s3i240654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A3386EE" w14:textId="77777777" w:rsidR="00F845A4" w:rsidRPr="00F845A4" w:rsidRDefault="00F845A4" w:rsidP="001A133F">
            <w:pPr>
              <w:suppressAutoHyphens w:val="0"/>
              <w:rPr>
                <w:rFonts w:ascii="Arial" w:hAnsi="Arial" w:cs="Arial"/>
                <w:sz w:val="16"/>
                <w:szCs w:val="16"/>
                <w:lang w:eastAsia="en-GB"/>
              </w:rPr>
            </w:pPr>
            <w:r w:rsidRPr="00F845A4">
              <w:rPr>
                <w:rFonts w:ascii="Arial" w:hAnsi="Arial" w:cs="Arial"/>
                <w:sz w:val="16"/>
                <w:szCs w:val="16"/>
                <w:lang w:eastAsia="en-GB"/>
              </w:rPr>
              <w:t>Mobile IAB Authorized Indicator and UE differentiation information in Initial Context Setup Request,  NAS transport initial Information with mobile IAB</w:t>
            </w:r>
          </w:p>
        </w:tc>
        <w:tc>
          <w:tcPr>
            <w:tcW w:w="1520" w:type="dxa"/>
            <w:tcBorders>
              <w:top w:val="single" w:sz="4" w:space="0" w:color="A6A6A6"/>
              <w:left w:val="nil"/>
              <w:bottom w:val="single" w:sz="4" w:space="0" w:color="A6A6A6"/>
              <w:right w:val="single" w:sz="4" w:space="0" w:color="A6A6A6"/>
            </w:tcBorders>
            <w:shd w:val="clear" w:color="auto" w:fill="auto"/>
            <w:hideMark/>
          </w:tcPr>
          <w:p w14:paraId="35CC2650" w14:textId="77777777" w:rsidR="00F845A4" w:rsidRPr="00F845A4" w:rsidRDefault="00F845A4" w:rsidP="001A133F">
            <w:pPr>
              <w:suppressAutoHyphens w:val="0"/>
              <w:rPr>
                <w:rFonts w:ascii="Arial" w:hAnsi="Arial" w:cs="Arial"/>
                <w:sz w:val="16"/>
                <w:szCs w:val="16"/>
                <w:lang w:val="fr-FR" w:eastAsia="en-GB"/>
              </w:rPr>
            </w:pPr>
            <w:r w:rsidRPr="00F845A4">
              <w:rPr>
                <w:rFonts w:ascii="Arial" w:hAnsi="Arial" w:cs="Arial"/>
                <w:sz w:val="16"/>
                <w:szCs w:val="16"/>
                <w:lang w:val="fr-FR" w:eastAsia="en-GB"/>
              </w:rPr>
              <w:t>SA3LI (  Ministère Economie et Finances, OTD_US)</w:t>
            </w:r>
          </w:p>
        </w:tc>
      </w:tr>
    </w:tbl>
    <w:p w14:paraId="10F6170A" w14:textId="77777777" w:rsidR="002D53D8" w:rsidRDefault="002D53D8" w:rsidP="00A12D8F">
      <w:pPr>
        <w:rPr>
          <w:lang w:val="fr-FR"/>
        </w:rPr>
      </w:pPr>
    </w:p>
    <w:tbl>
      <w:tblPr>
        <w:tblW w:w="6440" w:type="dxa"/>
        <w:tblLook w:val="04A0" w:firstRow="1" w:lastRow="0" w:firstColumn="1" w:lastColumn="0" w:noHBand="0" w:noVBand="1"/>
      </w:tblPr>
      <w:tblGrid>
        <w:gridCol w:w="980"/>
        <w:gridCol w:w="3940"/>
        <w:gridCol w:w="1520"/>
      </w:tblGrid>
      <w:tr w:rsidR="00F845FB" w:rsidRPr="00F845FB" w14:paraId="41226F19" w14:textId="77777777" w:rsidTr="00F845FB">
        <w:trPr>
          <w:trHeight w:val="64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110B732" w14:textId="77777777" w:rsidR="00F845FB" w:rsidRPr="00F845FB" w:rsidRDefault="003E796B" w:rsidP="00F845FB">
            <w:pPr>
              <w:suppressAutoHyphens w:val="0"/>
              <w:rPr>
                <w:rFonts w:ascii="Arial" w:hAnsi="Arial" w:cs="Arial"/>
                <w:b/>
                <w:bCs/>
                <w:color w:val="0000FF"/>
                <w:sz w:val="16"/>
                <w:szCs w:val="16"/>
                <w:u w:val="single"/>
                <w:lang w:eastAsia="en-GB"/>
              </w:rPr>
            </w:pPr>
            <w:hyperlink r:id="rId58" w:history="1">
              <w:r w:rsidR="00F845FB" w:rsidRPr="00F845FB">
                <w:rPr>
                  <w:rFonts w:ascii="Arial" w:hAnsi="Arial" w:cs="Arial"/>
                  <w:b/>
                  <w:bCs/>
                  <w:color w:val="0000FF"/>
                  <w:sz w:val="16"/>
                  <w:szCs w:val="16"/>
                  <w:u w:val="single"/>
                  <w:lang w:eastAsia="en-GB"/>
                </w:rPr>
                <w:t>s3i240660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950DCE5"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Corrections on MMS target identities</w:t>
            </w:r>
          </w:p>
        </w:tc>
        <w:tc>
          <w:tcPr>
            <w:tcW w:w="1520" w:type="dxa"/>
            <w:tcBorders>
              <w:top w:val="single" w:sz="4" w:space="0" w:color="A6A6A6"/>
              <w:left w:val="nil"/>
              <w:bottom w:val="single" w:sz="4" w:space="0" w:color="A6A6A6"/>
              <w:right w:val="single" w:sz="4" w:space="0" w:color="A6A6A6"/>
            </w:tcBorders>
            <w:shd w:val="clear" w:color="auto" w:fill="auto"/>
            <w:hideMark/>
          </w:tcPr>
          <w:p w14:paraId="1E370E0B"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SA3-LI (Nokia)</w:t>
            </w:r>
          </w:p>
        </w:tc>
      </w:tr>
    </w:tbl>
    <w:p w14:paraId="55E30D36" w14:textId="77777777" w:rsidR="00F845FB" w:rsidRDefault="00F845FB" w:rsidP="00A12D8F">
      <w:pPr>
        <w:rPr>
          <w:lang w:val="fr-FR"/>
        </w:rPr>
      </w:pPr>
    </w:p>
    <w:tbl>
      <w:tblPr>
        <w:tblW w:w="6440" w:type="dxa"/>
        <w:tblLook w:val="04A0" w:firstRow="1" w:lastRow="0" w:firstColumn="1" w:lastColumn="0" w:noHBand="0" w:noVBand="1"/>
      </w:tblPr>
      <w:tblGrid>
        <w:gridCol w:w="980"/>
        <w:gridCol w:w="3940"/>
        <w:gridCol w:w="1520"/>
      </w:tblGrid>
      <w:tr w:rsidR="00F845FB" w:rsidRPr="00F845FB" w14:paraId="7161FA8D" w14:textId="77777777" w:rsidTr="00F845FB">
        <w:trPr>
          <w:trHeight w:val="73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243DFA7" w14:textId="77777777" w:rsidR="00F845FB" w:rsidRPr="00F845FB" w:rsidRDefault="003E796B" w:rsidP="00F845FB">
            <w:pPr>
              <w:suppressAutoHyphens w:val="0"/>
              <w:rPr>
                <w:rFonts w:ascii="Arial" w:hAnsi="Arial" w:cs="Arial"/>
                <w:b/>
                <w:bCs/>
                <w:color w:val="0000FF"/>
                <w:sz w:val="16"/>
                <w:szCs w:val="16"/>
                <w:u w:val="single"/>
                <w:lang w:eastAsia="en-GB"/>
              </w:rPr>
            </w:pPr>
            <w:hyperlink r:id="rId59" w:history="1">
              <w:r w:rsidR="00F845FB" w:rsidRPr="00F845FB">
                <w:rPr>
                  <w:rFonts w:ascii="Arial" w:hAnsi="Arial" w:cs="Arial"/>
                  <w:b/>
                  <w:bCs/>
                  <w:color w:val="0000FF"/>
                  <w:sz w:val="16"/>
                  <w:szCs w:val="16"/>
                  <w:u w:val="single"/>
                  <w:lang w:eastAsia="en-GB"/>
                </w:rPr>
                <w:t>s3i240665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0E7E5D5"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Solution for email target identifier in MMS</w:t>
            </w:r>
          </w:p>
        </w:tc>
        <w:tc>
          <w:tcPr>
            <w:tcW w:w="1520" w:type="dxa"/>
            <w:tcBorders>
              <w:top w:val="single" w:sz="4" w:space="0" w:color="A6A6A6"/>
              <w:left w:val="nil"/>
              <w:bottom w:val="single" w:sz="4" w:space="0" w:color="A6A6A6"/>
              <w:right w:val="single" w:sz="4" w:space="0" w:color="A6A6A6"/>
            </w:tcBorders>
            <w:shd w:val="clear" w:color="auto" w:fill="auto"/>
            <w:hideMark/>
          </w:tcPr>
          <w:p w14:paraId="2B68DFE4"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SA3-LI (OTD_US)</w:t>
            </w:r>
          </w:p>
        </w:tc>
      </w:tr>
    </w:tbl>
    <w:p w14:paraId="7E2BE5FA" w14:textId="77777777" w:rsidR="00F845A4" w:rsidRDefault="00F845A4" w:rsidP="00A12D8F">
      <w:pPr>
        <w:rPr>
          <w:lang w:val="fr-FR"/>
        </w:rPr>
      </w:pPr>
    </w:p>
    <w:tbl>
      <w:tblPr>
        <w:tblW w:w="6440" w:type="dxa"/>
        <w:tblLook w:val="04A0" w:firstRow="1" w:lastRow="0" w:firstColumn="1" w:lastColumn="0" w:noHBand="0" w:noVBand="1"/>
      </w:tblPr>
      <w:tblGrid>
        <w:gridCol w:w="980"/>
        <w:gridCol w:w="3940"/>
        <w:gridCol w:w="1520"/>
      </w:tblGrid>
      <w:tr w:rsidR="00581325" w:rsidRPr="00326E45" w14:paraId="7E9066D4" w14:textId="77777777" w:rsidTr="00581325">
        <w:trPr>
          <w:trHeight w:val="102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A9B4220" w14:textId="77777777" w:rsidR="00581325" w:rsidRPr="00581325" w:rsidRDefault="003E796B" w:rsidP="00581325">
            <w:pPr>
              <w:suppressAutoHyphens w:val="0"/>
              <w:rPr>
                <w:rFonts w:ascii="Arial" w:hAnsi="Arial" w:cs="Arial"/>
                <w:b/>
                <w:bCs/>
                <w:color w:val="0000FF"/>
                <w:sz w:val="16"/>
                <w:szCs w:val="16"/>
                <w:u w:val="single"/>
                <w:lang w:eastAsia="en-GB"/>
              </w:rPr>
            </w:pPr>
            <w:hyperlink r:id="rId60" w:history="1">
              <w:r w:rsidR="00581325" w:rsidRPr="00581325">
                <w:rPr>
                  <w:rFonts w:ascii="Arial" w:hAnsi="Arial" w:cs="Arial"/>
                  <w:b/>
                  <w:bCs/>
                  <w:color w:val="0000FF"/>
                  <w:sz w:val="16"/>
                  <w:szCs w:val="16"/>
                  <w:u w:val="single"/>
                  <w:lang w:eastAsia="en-GB"/>
                </w:rPr>
                <w:t>s3i240676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1449007"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UE Context update via the DOWNLINK NAS TRANSPORT or the UE CONTEXT MODIFICATION REQUEST</w:t>
            </w:r>
          </w:p>
        </w:tc>
        <w:tc>
          <w:tcPr>
            <w:tcW w:w="1520" w:type="dxa"/>
            <w:tcBorders>
              <w:top w:val="single" w:sz="4" w:space="0" w:color="A6A6A6"/>
              <w:left w:val="nil"/>
              <w:bottom w:val="single" w:sz="4" w:space="0" w:color="A6A6A6"/>
              <w:right w:val="single" w:sz="4" w:space="0" w:color="A6A6A6"/>
            </w:tcBorders>
            <w:shd w:val="clear" w:color="auto" w:fill="auto"/>
            <w:hideMark/>
          </w:tcPr>
          <w:p w14:paraId="6E56448A" w14:textId="77777777" w:rsidR="00581325" w:rsidRPr="00581325" w:rsidRDefault="00581325" w:rsidP="00581325">
            <w:pPr>
              <w:suppressAutoHyphens w:val="0"/>
              <w:rPr>
                <w:rFonts w:ascii="Arial" w:hAnsi="Arial" w:cs="Arial"/>
                <w:sz w:val="16"/>
                <w:szCs w:val="16"/>
                <w:lang w:val="fr-FR" w:eastAsia="en-GB"/>
              </w:rPr>
            </w:pPr>
            <w:r w:rsidRPr="00581325">
              <w:rPr>
                <w:rFonts w:ascii="Arial" w:hAnsi="Arial" w:cs="Arial"/>
                <w:sz w:val="16"/>
                <w:szCs w:val="16"/>
                <w:lang w:val="fr-FR" w:eastAsia="en-GB"/>
              </w:rPr>
              <w:t>SA3LI (  Ministère Economie et Finances, OTD_US)</w:t>
            </w:r>
          </w:p>
        </w:tc>
      </w:tr>
    </w:tbl>
    <w:p w14:paraId="579D93F9" w14:textId="77777777" w:rsidR="00581325" w:rsidRDefault="00581325" w:rsidP="00A12D8F">
      <w:pPr>
        <w:rPr>
          <w:lang w:val="fr-FR"/>
        </w:rPr>
      </w:pPr>
    </w:p>
    <w:tbl>
      <w:tblPr>
        <w:tblW w:w="6440" w:type="dxa"/>
        <w:tblLook w:val="04A0" w:firstRow="1" w:lastRow="0" w:firstColumn="1" w:lastColumn="0" w:noHBand="0" w:noVBand="1"/>
      </w:tblPr>
      <w:tblGrid>
        <w:gridCol w:w="980"/>
        <w:gridCol w:w="3940"/>
        <w:gridCol w:w="1520"/>
      </w:tblGrid>
      <w:tr w:rsidR="00581325" w:rsidRPr="00326E45" w14:paraId="62A3DDFF" w14:textId="77777777" w:rsidTr="00581325">
        <w:trPr>
          <w:trHeight w:val="86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6AF12A5" w14:textId="77777777" w:rsidR="00581325" w:rsidRPr="00581325" w:rsidRDefault="003E796B" w:rsidP="00581325">
            <w:pPr>
              <w:suppressAutoHyphens w:val="0"/>
              <w:rPr>
                <w:rFonts w:ascii="Arial" w:hAnsi="Arial" w:cs="Arial"/>
                <w:b/>
                <w:bCs/>
                <w:color w:val="0000FF"/>
                <w:sz w:val="16"/>
                <w:szCs w:val="16"/>
                <w:u w:val="single"/>
                <w:lang w:eastAsia="en-GB"/>
              </w:rPr>
            </w:pPr>
            <w:hyperlink r:id="rId61" w:history="1">
              <w:r w:rsidR="00581325" w:rsidRPr="00581325">
                <w:rPr>
                  <w:rFonts w:ascii="Arial" w:hAnsi="Arial" w:cs="Arial"/>
                  <w:b/>
                  <w:bCs/>
                  <w:color w:val="0000FF"/>
                  <w:sz w:val="16"/>
                  <w:szCs w:val="16"/>
                  <w:u w:val="single"/>
                  <w:lang w:eastAsia="en-GB"/>
                </w:rPr>
                <w:t>s3i240684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56AFC24"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GPSI Missing from IEF Event Parameters at Stage 2</w:t>
            </w:r>
          </w:p>
        </w:tc>
        <w:tc>
          <w:tcPr>
            <w:tcW w:w="1520" w:type="dxa"/>
            <w:tcBorders>
              <w:top w:val="single" w:sz="4" w:space="0" w:color="A6A6A6"/>
              <w:left w:val="nil"/>
              <w:bottom w:val="single" w:sz="4" w:space="0" w:color="A6A6A6"/>
              <w:right w:val="single" w:sz="4" w:space="0" w:color="A6A6A6"/>
            </w:tcBorders>
            <w:shd w:val="clear" w:color="auto" w:fill="auto"/>
            <w:hideMark/>
          </w:tcPr>
          <w:p w14:paraId="7457AD64" w14:textId="77777777" w:rsidR="00581325" w:rsidRPr="00581325" w:rsidRDefault="00581325" w:rsidP="00581325">
            <w:pPr>
              <w:suppressAutoHyphens w:val="0"/>
              <w:rPr>
                <w:rFonts w:ascii="Arial" w:hAnsi="Arial" w:cs="Arial"/>
                <w:sz w:val="16"/>
                <w:szCs w:val="16"/>
                <w:lang w:val="fr-FR" w:eastAsia="en-GB"/>
              </w:rPr>
            </w:pPr>
            <w:r w:rsidRPr="00581325">
              <w:rPr>
                <w:rFonts w:ascii="Arial" w:hAnsi="Arial" w:cs="Arial"/>
                <w:sz w:val="16"/>
                <w:szCs w:val="16"/>
                <w:lang w:val="fr-FR" w:eastAsia="en-GB"/>
              </w:rPr>
              <w:t>SA3-LI (Rogers Communications Canada)</w:t>
            </w:r>
          </w:p>
        </w:tc>
      </w:tr>
    </w:tbl>
    <w:p w14:paraId="33F4BC30" w14:textId="77777777" w:rsidR="00581325" w:rsidRDefault="00581325" w:rsidP="00A12D8F">
      <w:pPr>
        <w:rPr>
          <w:lang w:val="fr-FR"/>
        </w:rPr>
      </w:pPr>
    </w:p>
    <w:tbl>
      <w:tblPr>
        <w:tblW w:w="6440" w:type="dxa"/>
        <w:tblLook w:val="04A0" w:firstRow="1" w:lastRow="0" w:firstColumn="1" w:lastColumn="0" w:noHBand="0" w:noVBand="1"/>
      </w:tblPr>
      <w:tblGrid>
        <w:gridCol w:w="980"/>
        <w:gridCol w:w="3940"/>
        <w:gridCol w:w="1520"/>
      </w:tblGrid>
      <w:tr w:rsidR="00581325" w:rsidRPr="00581325" w14:paraId="5ABFC6F9" w14:textId="77777777" w:rsidTr="00581325">
        <w:trPr>
          <w:trHeight w:val="102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A78B807" w14:textId="77777777" w:rsidR="00581325" w:rsidRPr="00581325" w:rsidRDefault="003E796B" w:rsidP="00581325">
            <w:pPr>
              <w:suppressAutoHyphens w:val="0"/>
              <w:rPr>
                <w:rFonts w:ascii="Arial" w:hAnsi="Arial" w:cs="Arial"/>
                <w:b/>
                <w:bCs/>
                <w:color w:val="0000FF"/>
                <w:sz w:val="16"/>
                <w:szCs w:val="16"/>
                <w:u w:val="single"/>
                <w:lang w:eastAsia="en-GB"/>
              </w:rPr>
            </w:pPr>
            <w:hyperlink r:id="rId62" w:history="1">
              <w:r w:rsidR="00581325" w:rsidRPr="00581325">
                <w:rPr>
                  <w:rFonts w:ascii="Arial" w:hAnsi="Arial" w:cs="Arial"/>
                  <w:b/>
                  <w:bCs/>
                  <w:color w:val="0000FF"/>
                  <w:sz w:val="16"/>
                  <w:szCs w:val="16"/>
                  <w:u w:val="single"/>
                  <w:lang w:eastAsia="en-GB"/>
                </w:rPr>
                <w:t>s3i240694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438D7A2"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 xml:space="preserve">ICF Record Update Without 5G-GUTI Association Change </w:t>
            </w:r>
          </w:p>
        </w:tc>
        <w:tc>
          <w:tcPr>
            <w:tcW w:w="1520" w:type="dxa"/>
            <w:tcBorders>
              <w:top w:val="single" w:sz="4" w:space="0" w:color="A6A6A6"/>
              <w:left w:val="nil"/>
              <w:bottom w:val="single" w:sz="4" w:space="0" w:color="A6A6A6"/>
              <w:right w:val="single" w:sz="4" w:space="0" w:color="A6A6A6"/>
            </w:tcBorders>
            <w:shd w:val="clear" w:color="auto" w:fill="auto"/>
            <w:hideMark/>
          </w:tcPr>
          <w:p w14:paraId="03B53BB2"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Rogers Communications Canada</w:t>
            </w:r>
          </w:p>
        </w:tc>
      </w:tr>
    </w:tbl>
    <w:p w14:paraId="1313A110" w14:textId="77777777" w:rsidR="00581325" w:rsidRDefault="00581325" w:rsidP="00A12D8F">
      <w:pPr>
        <w:rPr>
          <w:lang w:val="fr-FR"/>
        </w:rPr>
      </w:pPr>
    </w:p>
    <w:tbl>
      <w:tblPr>
        <w:tblW w:w="6440" w:type="dxa"/>
        <w:tblLook w:val="04A0" w:firstRow="1" w:lastRow="0" w:firstColumn="1" w:lastColumn="0" w:noHBand="0" w:noVBand="1"/>
      </w:tblPr>
      <w:tblGrid>
        <w:gridCol w:w="980"/>
        <w:gridCol w:w="3940"/>
        <w:gridCol w:w="1520"/>
      </w:tblGrid>
      <w:tr w:rsidR="00581325" w:rsidRPr="00581325" w14:paraId="19FB713E" w14:textId="77777777" w:rsidTr="00581325">
        <w:trPr>
          <w:trHeight w:val="76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74ABE72" w14:textId="77777777" w:rsidR="00923771" w:rsidRDefault="003E796B" w:rsidP="00923771">
            <w:pPr>
              <w:suppressAutoHyphens w:val="0"/>
              <w:rPr>
                <w:rFonts w:ascii="Arial" w:hAnsi="Arial" w:cs="Arial"/>
                <w:b/>
                <w:bCs/>
                <w:color w:val="0000FF"/>
                <w:sz w:val="16"/>
                <w:szCs w:val="16"/>
                <w:u w:val="single"/>
                <w:lang w:eastAsia="en-GB"/>
              </w:rPr>
            </w:pPr>
            <w:hyperlink r:id="rId63" w:history="1">
              <w:r w:rsidR="00923771">
                <w:rPr>
                  <w:rStyle w:val="Hyperlink"/>
                  <w:rFonts w:ascii="Arial" w:hAnsi="Arial" w:cs="Arial"/>
                  <w:b/>
                  <w:bCs/>
                  <w:sz w:val="16"/>
                  <w:szCs w:val="16"/>
                </w:rPr>
                <w:t>s3i240696</w:t>
              </w:r>
            </w:hyperlink>
          </w:p>
          <w:p w14:paraId="6BF037F9" w14:textId="3E0AC911" w:rsidR="00581325" w:rsidRPr="00581325" w:rsidRDefault="00581325" w:rsidP="00581325">
            <w:pPr>
              <w:suppressAutoHyphens w:val="0"/>
              <w:rPr>
                <w:rFonts w:ascii="Arial" w:hAnsi="Arial" w:cs="Arial"/>
                <w:color w:val="000000"/>
                <w:sz w:val="16"/>
                <w:szCs w:val="16"/>
                <w:lang w:eastAsia="en-GB"/>
              </w:rPr>
            </w:pPr>
          </w:p>
        </w:tc>
        <w:tc>
          <w:tcPr>
            <w:tcW w:w="3940" w:type="dxa"/>
            <w:tcBorders>
              <w:top w:val="single" w:sz="4" w:space="0" w:color="A6A6A6"/>
              <w:left w:val="nil"/>
              <w:bottom w:val="single" w:sz="4" w:space="0" w:color="A6A6A6"/>
              <w:right w:val="single" w:sz="4" w:space="0" w:color="A6A6A6"/>
            </w:tcBorders>
            <w:shd w:val="clear" w:color="auto" w:fill="auto"/>
            <w:hideMark/>
          </w:tcPr>
          <w:p w14:paraId="79A04A62"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LI for IMS HSS Stage 3</w:t>
            </w:r>
          </w:p>
        </w:tc>
        <w:tc>
          <w:tcPr>
            <w:tcW w:w="1520" w:type="dxa"/>
            <w:tcBorders>
              <w:top w:val="single" w:sz="4" w:space="0" w:color="A6A6A6"/>
              <w:left w:val="nil"/>
              <w:bottom w:val="single" w:sz="4" w:space="0" w:color="A6A6A6"/>
              <w:right w:val="single" w:sz="4" w:space="0" w:color="A6A6A6"/>
            </w:tcBorders>
            <w:shd w:val="clear" w:color="auto" w:fill="auto"/>
            <w:hideMark/>
          </w:tcPr>
          <w:p w14:paraId="1552866B"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OTD_US</w:t>
            </w:r>
          </w:p>
        </w:tc>
      </w:tr>
    </w:tbl>
    <w:p w14:paraId="73E84EF8" w14:textId="77777777" w:rsidR="00581325" w:rsidRDefault="00581325" w:rsidP="00A12D8F">
      <w:pPr>
        <w:rPr>
          <w:lang w:val="fr-FR"/>
        </w:rPr>
      </w:pPr>
    </w:p>
    <w:tbl>
      <w:tblPr>
        <w:tblW w:w="6440" w:type="dxa"/>
        <w:tblLook w:val="04A0" w:firstRow="1" w:lastRow="0" w:firstColumn="1" w:lastColumn="0" w:noHBand="0" w:noVBand="1"/>
      </w:tblPr>
      <w:tblGrid>
        <w:gridCol w:w="980"/>
        <w:gridCol w:w="3940"/>
        <w:gridCol w:w="1520"/>
      </w:tblGrid>
      <w:tr w:rsidR="00581325" w:rsidRPr="00581325" w14:paraId="7135BD42" w14:textId="77777777" w:rsidTr="00581325">
        <w:trPr>
          <w:trHeight w:val="69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9FEB24E" w14:textId="77777777" w:rsidR="00581325" w:rsidRPr="00581325" w:rsidRDefault="003E796B" w:rsidP="00581325">
            <w:pPr>
              <w:suppressAutoHyphens w:val="0"/>
              <w:rPr>
                <w:rFonts w:ascii="Arial" w:hAnsi="Arial" w:cs="Arial"/>
                <w:b/>
                <w:bCs/>
                <w:color w:val="0000FF"/>
                <w:sz w:val="16"/>
                <w:szCs w:val="16"/>
                <w:u w:val="single"/>
                <w:lang w:eastAsia="en-GB"/>
              </w:rPr>
            </w:pPr>
            <w:hyperlink r:id="rId64" w:history="1">
              <w:r w:rsidR="00581325" w:rsidRPr="00581325">
                <w:rPr>
                  <w:rFonts w:ascii="Arial" w:hAnsi="Arial" w:cs="Arial"/>
                  <w:b/>
                  <w:bCs/>
                  <w:color w:val="0000FF"/>
                  <w:sz w:val="16"/>
                  <w:szCs w:val="16"/>
                  <w:u w:val="single"/>
                  <w:lang w:eastAsia="en-GB"/>
                </w:rPr>
                <w:t>s3i240697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B0B23B1"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Mapping of LIID to XID at the LAF</w:t>
            </w:r>
          </w:p>
        </w:tc>
        <w:tc>
          <w:tcPr>
            <w:tcW w:w="1520" w:type="dxa"/>
            <w:tcBorders>
              <w:top w:val="single" w:sz="4" w:space="0" w:color="A6A6A6"/>
              <w:left w:val="nil"/>
              <w:bottom w:val="single" w:sz="4" w:space="0" w:color="A6A6A6"/>
              <w:right w:val="single" w:sz="4" w:space="0" w:color="A6A6A6"/>
            </w:tcBorders>
            <w:shd w:val="clear" w:color="auto" w:fill="auto"/>
            <w:hideMark/>
          </w:tcPr>
          <w:p w14:paraId="65651078"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SA3-LI (OTD_US)</w:t>
            </w:r>
          </w:p>
        </w:tc>
      </w:tr>
    </w:tbl>
    <w:p w14:paraId="016C11A5" w14:textId="77777777" w:rsidR="00581325" w:rsidRDefault="00581325" w:rsidP="00A12D8F">
      <w:pPr>
        <w:rPr>
          <w:lang w:val="fr-FR"/>
        </w:rPr>
      </w:pPr>
    </w:p>
    <w:tbl>
      <w:tblPr>
        <w:tblW w:w="6440" w:type="dxa"/>
        <w:tblLook w:val="04A0" w:firstRow="1" w:lastRow="0" w:firstColumn="1" w:lastColumn="0" w:noHBand="0" w:noVBand="1"/>
      </w:tblPr>
      <w:tblGrid>
        <w:gridCol w:w="980"/>
        <w:gridCol w:w="3940"/>
        <w:gridCol w:w="1520"/>
      </w:tblGrid>
      <w:tr w:rsidR="00923771" w:rsidRPr="00923771" w14:paraId="5E7B7F41" w14:textId="77777777" w:rsidTr="00923771">
        <w:trPr>
          <w:trHeight w:val="64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58C8233" w14:textId="77777777" w:rsidR="00923771" w:rsidRPr="00923771" w:rsidRDefault="003E796B" w:rsidP="00923771">
            <w:pPr>
              <w:suppressAutoHyphens w:val="0"/>
              <w:rPr>
                <w:rFonts w:ascii="Arial" w:hAnsi="Arial" w:cs="Arial"/>
                <w:b/>
                <w:bCs/>
                <w:color w:val="0000FF"/>
                <w:sz w:val="16"/>
                <w:szCs w:val="16"/>
                <w:u w:val="single"/>
                <w:lang w:eastAsia="en-GB"/>
              </w:rPr>
            </w:pPr>
            <w:hyperlink r:id="rId65" w:history="1">
              <w:r w:rsidR="00923771" w:rsidRPr="00923771">
                <w:rPr>
                  <w:rFonts w:ascii="Arial" w:hAnsi="Arial" w:cs="Arial"/>
                  <w:b/>
                  <w:bCs/>
                  <w:color w:val="0000FF"/>
                  <w:sz w:val="16"/>
                  <w:szCs w:val="16"/>
                  <w:u w:val="single"/>
                  <w:lang w:eastAsia="en-GB"/>
                </w:rPr>
                <w:t>s3i240699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A6B9872" w14:textId="77777777" w:rsidR="00923771" w:rsidRPr="00923771" w:rsidRDefault="00923771" w:rsidP="00923771">
            <w:pPr>
              <w:suppressAutoHyphens w:val="0"/>
              <w:rPr>
                <w:rFonts w:ascii="Arial" w:hAnsi="Arial" w:cs="Arial"/>
                <w:sz w:val="16"/>
                <w:szCs w:val="16"/>
                <w:lang w:eastAsia="en-GB"/>
              </w:rPr>
            </w:pPr>
            <w:r w:rsidRPr="00923771">
              <w:rPr>
                <w:rFonts w:ascii="Arial" w:hAnsi="Arial" w:cs="Arial"/>
                <w:sz w:val="16"/>
                <w:szCs w:val="16"/>
                <w:lang w:eastAsia="en-GB"/>
              </w:rPr>
              <w:t>Clarification on applicability of triggers and records to non-standard implementations</w:t>
            </w:r>
          </w:p>
        </w:tc>
        <w:tc>
          <w:tcPr>
            <w:tcW w:w="1520" w:type="dxa"/>
            <w:tcBorders>
              <w:top w:val="single" w:sz="4" w:space="0" w:color="A6A6A6"/>
              <w:left w:val="nil"/>
              <w:bottom w:val="single" w:sz="4" w:space="0" w:color="A6A6A6"/>
              <w:right w:val="single" w:sz="4" w:space="0" w:color="A6A6A6"/>
            </w:tcBorders>
            <w:shd w:val="clear" w:color="auto" w:fill="auto"/>
            <w:hideMark/>
          </w:tcPr>
          <w:p w14:paraId="0CC436EB" w14:textId="77777777" w:rsidR="00923771" w:rsidRPr="00923771" w:rsidRDefault="00923771" w:rsidP="00923771">
            <w:pPr>
              <w:suppressAutoHyphens w:val="0"/>
              <w:rPr>
                <w:rFonts w:ascii="Arial" w:hAnsi="Arial" w:cs="Arial"/>
                <w:sz w:val="16"/>
                <w:szCs w:val="16"/>
                <w:lang w:eastAsia="en-GB"/>
              </w:rPr>
            </w:pPr>
            <w:r w:rsidRPr="00923771">
              <w:rPr>
                <w:rFonts w:ascii="Arial" w:hAnsi="Arial" w:cs="Arial"/>
                <w:sz w:val="16"/>
                <w:szCs w:val="16"/>
                <w:lang w:eastAsia="en-GB"/>
              </w:rPr>
              <w:t>OTD_US</w:t>
            </w:r>
          </w:p>
        </w:tc>
      </w:tr>
    </w:tbl>
    <w:p w14:paraId="0B759197" w14:textId="77777777" w:rsidR="00923771" w:rsidRDefault="00923771" w:rsidP="00A12D8F">
      <w:pPr>
        <w:rPr>
          <w:lang w:val="fr-FR"/>
        </w:rPr>
      </w:pPr>
    </w:p>
    <w:tbl>
      <w:tblPr>
        <w:tblW w:w="6440" w:type="dxa"/>
        <w:tblLook w:val="04A0" w:firstRow="1" w:lastRow="0" w:firstColumn="1" w:lastColumn="0" w:noHBand="0" w:noVBand="1"/>
      </w:tblPr>
      <w:tblGrid>
        <w:gridCol w:w="980"/>
        <w:gridCol w:w="3940"/>
        <w:gridCol w:w="1520"/>
      </w:tblGrid>
      <w:tr w:rsidR="00923771" w:rsidRPr="00923771" w14:paraId="7AC85215" w14:textId="77777777" w:rsidTr="00923771">
        <w:trPr>
          <w:trHeight w:val="55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17CF247" w14:textId="77777777" w:rsidR="00923771" w:rsidRPr="00923771" w:rsidRDefault="003E796B" w:rsidP="00923771">
            <w:pPr>
              <w:suppressAutoHyphens w:val="0"/>
              <w:rPr>
                <w:rFonts w:ascii="Arial" w:hAnsi="Arial" w:cs="Arial"/>
                <w:b/>
                <w:bCs/>
                <w:color w:val="0000FF"/>
                <w:sz w:val="16"/>
                <w:szCs w:val="16"/>
                <w:u w:val="single"/>
                <w:lang w:eastAsia="en-GB"/>
              </w:rPr>
            </w:pPr>
            <w:hyperlink r:id="rId66" w:history="1">
              <w:r w:rsidR="00923771" w:rsidRPr="00923771">
                <w:rPr>
                  <w:rFonts w:ascii="Arial" w:hAnsi="Arial" w:cs="Arial"/>
                  <w:b/>
                  <w:bCs/>
                  <w:color w:val="0000FF"/>
                  <w:sz w:val="16"/>
                  <w:szCs w:val="16"/>
                  <w:u w:val="single"/>
                  <w:lang w:eastAsia="en-GB"/>
                </w:rPr>
                <w:t>s3i240701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16753D9" w14:textId="77777777" w:rsidR="00923771" w:rsidRPr="00923771" w:rsidRDefault="00923771" w:rsidP="00923771">
            <w:pPr>
              <w:suppressAutoHyphens w:val="0"/>
              <w:rPr>
                <w:rFonts w:ascii="Arial" w:hAnsi="Arial" w:cs="Arial"/>
                <w:sz w:val="16"/>
                <w:szCs w:val="16"/>
                <w:lang w:eastAsia="en-GB"/>
              </w:rPr>
            </w:pPr>
            <w:r w:rsidRPr="00923771">
              <w:rPr>
                <w:rFonts w:ascii="Arial" w:hAnsi="Arial" w:cs="Arial"/>
                <w:sz w:val="16"/>
                <w:szCs w:val="16"/>
                <w:lang w:eastAsia="en-GB"/>
              </w:rPr>
              <w:t>Clarification on location in RAN Information</w:t>
            </w:r>
          </w:p>
        </w:tc>
        <w:tc>
          <w:tcPr>
            <w:tcW w:w="1520" w:type="dxa"/>
            <w:tcBorders>
              <w:top w:val="single" w:sz="4" w:space="0" w:color="A6A6A6"/>
              <w:left w:val="nil"/>
              <w:bottom w:val="single" w:sz="4" w:space="0" w:color="A6A6A6"/>
              <w:right w:val="single" w:sz="4" w:space="0" w:color="A6A6A6"/>
            </w:tcBorders>
            <w:shd w:val="clear" w:color="auto" w:fill="auto"/>
            <w:hideMark/>
          </w:tcPr>
          <w:p w14:paraId="2408A5AB" w14:textId="77777777" w:rsidR="00923771" w:rsidRPr="00923771" w:rsidRDefault="00923771" w:rsidP="00923771">
            <w:pPr>
              <w:suppressAutoHyphens w:val="0"/>
              <w:rPr>
                <w:rFonts w:ascii="Arial" w:hAnsi="Arial" w:cs="Arial"/>
                <w:sz w:val="16"/>
                <w:szCs w:val="16"/>
                <w:lang w:eastAsia="en-GB"/>
              </w:rPr>
            </w:pPr>
            <w:r w:rsidRPr="00923771">
              <w:rPr>
                <w:rFonts w:ascii="Arial" w:hAnsi="Arial" w:cs="Arial"/>
                <w:sz w:val="16"/>
                <w:szCs w:val="16"/>
                <w:lang w:eastAsia="en-GB"/>
              </w:rPr>
              <w:t>OTD_US</w:t>
            </w:r>
          </w:p>
        </w:tc>
      </w:tr>
    </w:tbl>
    <w:p w14:paraId="2A62755B" w14:textId="77777777" w:rsidR="00923771" w:rsidRDefault="00923771" w:rsidP="00A12D8F">
      <w:pPr>
        <w:rPr>
          <w:lang w:val="fr-FR"/>
        </w:rPr>
      </w:pPr>
    </w:p>
    <w:tbl>
      <w:tblPr>
        <w:tblW w:w="6440" w:type="dxa"/>
        <w:tblLook w:val="04A0" w:firstRow="1" w:lastRow="0" w:firstColumn="1" w:lastColumn="0" w:noHBand="0" w:noVBand="1"/>
      </w:tblPr>
      <w:tblGrid>
        <w:gridCol w:w="980"/>
        <w:gridCol w:w="3940"/>
        <w:gridCol w:w="1520"/>
      </w:tblGrid>
      <w:tr w:rsidR="00923771" w:rsidRPr="00923771" w14:paraId="5AA4E5FB" w14:textId="77777777" w:rsidTr="00923771">
        <w:trPr>
          <w:trHeight w:val="54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5CC2C59" w14:textId="77777777" w:rsidR="00923771" w:rsidRPr="00923771" w:rsidRDefault="003E796B" w:rsidP="00923771">
            <w:pPr>
              <w:suppressAutoHyphens w:val="0"/>
              <w:rPr>
                <w:rFonts w:ascii="Arial" w:hAnsi="Arial" w:cs="Arial"/>
                <w:b/>
                <w:bCs/>
                <w:color w:val="0000FF"/>
                <w:sz w:val="16"/>
                <w:szCs w:val="16"/>
                <w:u w:val="single"/>
                <w:lang w:eastAsia="en-GB"/>
              </w:rPr>
            </w:pPr>
            <w:hyperlink r:id="rId67" w:history="1">
              <w:r w:rsidR="00923771" w:rsidRPr="00923771">
                <w:rPr>
                  <w:rFonts w:ascii="Arial" w:hAnsi="Arial" w:cs="Arial"/>
                  <w:b/>
                  <w:bCs/>
                  <w:color w:val="0000FF"/>
                  <w:sz w:val="16"/>
                  <w:szCs w:val="16"/>
                  <w:u w:val="single"/>
                  <w:lang w:eastAsia="en-GB"/>
                </w:rPr>
                <w:t>s3i240702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4CE27AE" w14:textId="77777777" w:rsidR="00923771" w:rsidRPr="00923771" w:rsidRDefault="00923771" w:rsidP="00923771">
            <w:pPr>
              <w:suppressAutoHyphens w:val="0"/>
              <w:rPr>
                <w:rFonts w:ascii="Arial" w:hAnsi="Arial" w:cs="Arial"/>
                <w:sz w:val="16"/>
                <w:szCs w:val="16"/>
                <w:lang w:eastAsia="en-GB"/>
              </w:rPr>
            </w:pPr>
            <w:r w:rsidRPr="00923771">
              <w:rPr>
                <w:rFonts w:ascii="Arial" w:hAnsi="Arial" w:cs="Arial"/>
                <w:sz w:val="16"/>
                <w:szCs w:val="16"/>
                <w:lang w:eastAsia="en-GB"/>
              </w:rPr>
              <w:t>Addition of Cell Radio Information to location structures</w:t>
            </w:r>
          </w:p>
        </w:tc>
        <w:tc>
          <w:tcPr>
            <w:tcW w:w="1520" w:type="dxa"/>
            <w:tcBorders>
              <w:top w:val="single" w:sz="4" w:space="0" w:color="A6A6A6"/>
              <w:left w:val="nil"/>
              <w:bottom w:val="single" w:sz="4" w:space="0" w:color="A6A6A6"/>
              <w:right w:val="single" w:sz="4" w:space="0" w:color="A6A6A6"/>
            </w:tcBorders>
            <w:shd w:val="clear" w:color="auto" w:fill="auto"/>
            <w:hideMark/>
          </w:tcPr>
          <w:p w14:paraId="43D4ED6A" w14:textId="77777777" w:rsidR="00923771" w:rsidRPr="00923771" w:rsidRDefault="00923771" w:rsidP="00923771">
            <w:pPr>
              <w:suppressAutoHyphens w:val="0"/>
              <w:rPr>
                <w:rFonts w:ascii="Arial" w:hAnsi="Arial" w:cs="Arial"/>
                <w:sz w:val="16"/>
                <w:szCs w:val="16"/>
                <w:lang w:eastAsia="en-GB"/>
              </w:rPr>
            </w:pPr>
            <w:r w:rsidRPr="00923771">
              <w:rPr>
                <w:rFonts w:ascii="Arial" w:hAnsi="Arial" w:cs="Arial"/>
                <w:sz w:val="16"/>
                <w:szCs w:val="16"/>
                <w:lang w:eastAsia="en-GB"/>
              </w:rPr>
              <w:t>OTD_US</w:t>
            </w:r>
          </w:p>
        </w:tc>
      </w:tr>
    </w:tbl>
    <w:p w14:paraId="0A476238" w14:textId="77777777" w:rsidR="00923771" w:rsidRDefault="00923771" w:rsidP="00A12D8F">
      <w:pPr>
        <w:rPr>
          <w:lang w:val="fr-FR"/>
        </w:rPr>
      </w:pPr>
    </w:p>
    <w:p w14:paraId="11793FCA" w14:textId="77777777" w:rsidR="00F845FB" w:rsidRPr="00DE1AF6" w:rsidRDefault="00F845FB" w:rsidP="00A12D8F">
      <w:pPr>
        <w:rPr>
          <w:lang w:val="fr-FR"/>
        </w:rPr>
      </w:pPr>
    </w:p>
    <w:p w14:paraId="7C30EAFF" w14:textId="4862A374" w:rsidR="004376A9" w:rsidRPr="00237AF2" w:rsidRDefault="004376A9" w:rsidP="004376A9">
      <w:pPr>
        <w:pStyle w:val="Heading1"/>
        <w:rPr>
          <w:color w:val="000000"/>
        </w:rPr>
      </w:pPr>
      <w:r w:rsidRPr="00237AF2">
        <w:rPr>
          <w:color w:val="000000"/>
        </w:rPr>
        <w:t>9 Draft TR 33.929</w:t>
      </w:r>
    </w:p>
    <w:p w14:paraId="761E5E5B" w14:textId="77777777" w:rsidR="002F7AF4" w:rsidRDefault="002F7AF4" w:rsidP="00145304"/>
    <w:tbl>
      <w:tblPr>
        <w:tblW w:w="6440" w:type="dxa"/>
        <w:tblLook w:val="04A0" w:firstRow="1" w:lastRow="0" w:firstColumn="1" w:lastColumn="0" w:noHBand="0" w:noVBand="1"/>
      </w:tblPr>
      <w:tblGrid>
        <w:gridCol w:w="980"/>
        <w:gridCol w:w="3940"/>
        <w:gridCol w:w="1520"/>
      </w:tblGrid>
      <w:tr w:rsidR="00D65290" w:rsidRPr="00D65290" w14:paraId="1949B583" w14:textId="77777777" w:rsidTr="00D65290">
        <w:trPr>
          <w:trHeight w:val="75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69A4C6D" w14:textId="77777777" w:rsidR="00D65290" w:rsidRPr="00D65290" w:rsidRDefault="003E796B" w:rsidP="00D65290">
            <w:pPr>
              <w:suppressAutoHyphens w:val="0"/>
              <w:rPr>
                <w:rFonts w:ascii="Arial" w:hAnsi="Arial" w:cs="Arial"/>
                <w:b/>
                <w:bCs/>
                <w:color w:val="0000FF"/>
                <w:sz w:val="16"/>
                <w:szCs w:val="16"/>
                <w:u w:val="single"/>
                <w:lang w:eastAsia="en-GB"/>
              </w:rPr>
            </w:pPr>
            <w:hyperlink r:id="rId68" w:history="1">
              <w:r w:rsidR="00D65290" w:rsidRPr="00D65290">
                <w:rPr>
                  <w:rFonts w:ascii="Arial" w:hAnsi="Arial" w:cs="Arial"/>
                  <w:b/>
                  <w:bCs/>
                  <w:color w:val="0000FF"/>
                  <w:sz w:val="16"/>
                  <w:szCs w:val="16"/>
                  <w:u w:val="single"/>
                  <w:lang w:eastAsia="en-GB"/>
                </w:rPr>
                <w:t>s3i240620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872C36C" w14:textId="77777777" w:rsidR="00D65290" w:rsidRPr="00D65290" w:rsidRDefault="00D65290" w:rsidP="00D65290">
            <w:pPr>
              <w:suppressAutoHyphens w:val="0"/>
              <w:rPr>
                <w:rFonts w:ascii="Arial" w:hAnsi="Arial" w:cs="Arial"/>
                <w:sz w:val="16"/>
                <w:szCs w:val="16"/>
                <w:lang w:eastAsia="en-GB"/>
              </w:rPr>
            </w:pPr>
            <w:r w:rsidRPr="00D65290">
              <w:rPr>
                <w:rFonts w:ascii="Arial" w:hAnsi="Arial" w:cs="Arial"/>
                <w:sz w:val="16"/>
                <w:szCs w:val="16"/>
                <w:lang w:eastAsia="en-GB"/>
              </w:rPr>
              <w:t>pCR to TR 33.929-8 (MMS): Overview of MMS documents</w:t>
            </w:r>
          </w:p>
        </w:tc>
        <w:tc>
          <w:tcPr>
            <w:tcW w:w="1520" w:type="dxa"/>
            <w:tcBorders>
              <w:top w:val="single" w:sz="4" w:space="0" w:color="A6A6A6"/>
              <w:left w:val="nil"/>
              <w:bottom w:val="single" w:sz="4" w:space="0" w:color="A6A6A6"/>
              <w:right w:val="single" w:sz="4" w:space="0" w:color="A6A6A6"/>
            </w:tcBorders>
            <w:shd w:val="clear" w:color="auto" w:fill="auto"/>
            <w:hideMark/>
          </w:tcPr>
          <w:p w14:paraId="35BFC733" w14:textId="77777777" w:rsidR="00D65290" w:rsidRPr="00D65290" w:rsidRDefault="00D65290" w:rsidP="00D65290">
            <w:pPr>
              <w:suppressAutoHyphens w:val="0"/>
              <w:rPr>
                <w:rFonts w:ascii="Arial" w:hAnsi="Arial" w:cs="Arial"/>
                <w:sz w:val="16"/>
                <w:szCs w:val="16"/>
                <w:lang w:eastAsia="en-GB"/>
              </w:rPr>
            </w:pPr>
            <w:r w:rsidRPr="00D65290">
              <w:rPr>
                <w:rFonts w:ascii="Arial" w:hAnsi="Arial" w:cs="Arial"/>
                <w:sz w:val="16"/>
                <w:szCs w:val="16"/>
                <w:lang w:eastAsia="en-GB"/>
              </w:rPr>
              <w:t>Nokia Corporation</w:t>
            </w:r>
          </w:p>
        </w:tc>
      </w:tr>
    </w:tbl>
    <w:p w14:paraId="64FA9477" w14:textId="77777777" w:rsidR="002F7AF4" w:rsidRDefault="002F7AF4" w:rsidP="00145304"/>
    <w:tbl>
      <w:tblPr>
        <w:tblW w:w="6440" w:type="dxa"/>
        <w:tblLook w:val="04A0" w:firstRow="1" w:lastRow="0" w:firstColumn="1" w:lastColumn="0" w:noHBand="0" w:noVBand="1"/>
      </w:tblPr>
      <w:tblGrid>
        <w:gridCol w:w="980"/>
        <w:gridCol w:w="3940"/>
        <w:gridCol w:w="1520"/>
      </w:tblGrid>
      <w:tr w:rsidR="00D65290" w:rsidRPr="00D65290" w14:paraId="6E50EA17" w14:textId="77777777" w:rsidTr="001A133F">
        <w:trPr>
          <w:trHeight w:val="102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CE23069" w14:textId="77777777" w:rsidR="00D65290" w:rsidRPr="00D65290" w:rsidRDefault="003E796B" w:rsidP="001A133F">
            <w:pPr>
              <w:suppressAutoHyphens w:val="0"/>
              <w:rPr>
                <w:rFonts w:ascii="Arial" w:hAnsi="Arial" w:cs="Arial"/>
                <w:b/>
                <w:bCs/>
                <w:color w:val="0000FF"/>
                <w:sz w:val="16"/>
                <w:szCs w:val="16"/>
                <w:u w:val="single"/>
                <w:lang w:eastAsia="en-GB"/>
              </w:rPr>
            </w:pPr>
            <w:hyperlink r:id="rId69" w:history="1">
              <w:r w:rsidR="00D65290" w:rsidRPr="00D65290">
                <w:rPr>
                  <w:rFonts w:ascii="Arial" w:hAnsi="Arial" w:cs="Arial"/>
                  <w:b/>
                  <w:bCs/>
                  <w:color w:val="0000FF"/>
                  <w:sz w:val="16"/>
                  <w:szCs w:val="16"/>
                  <w:u w:val="single"/>
                  <w:lang w:eastAsia="en-GB"/>
                </w:rPr>
                <w:t>s3i240621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C67E636"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pCR to TR 33.929-8 (MMS): References and bacgkround</w:t>
            </w:r>
          </w:p>
        </w:tc>
        <w:tc>
          <w:tcPr>
            <w:tcW w:w="1520" w:type="dxa"/>
            <w:tcBorders>
              <w:top w:val="single" w:sz="4" w:space="0" w:color="A6A6A6"/>
              <w:left w:val="nil"/>
              <w:bottom w:val="single" w:sz="4" w:space="0" w:color="A6A6A6"/>
              <w:right w:val="single" w:sz="4" w:space="0" w:color="A6A6A6"/>
            </w:tcBorders>
            <w:shd w:val="clear" w:color="auto" w:fill="auto"/>
            <w:hideMark/>
          </w:tcPr>
          <w:p w14:paraId="18F79D0E"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Nokia Corporation</w:t>
            </w:r>
          </w:p>
        </w:tc>
      </w:tr>
    </w:tbl>
    <w:p w14:paraId="7E917E07" w14:textId="77777777" w:rsidR="00D65290" w:rsidRDefault="00D65290" w:rsidP="00145304"/>
    <w:tbl>
      <w:tblPr>
        <w:tblW w:w="6440" w:type="dxa"/>
        <w:tblLook w:val="04A0" w:firstRow="1" w:lastRow="0" w:firstColumn="1" w:lastColumn="0" w:noHBand="0" w:noVBand="1"/>
      </w:tblPr>
      <w:tblGrid>
        <w:gridCol w:w="980"/>
        <w:gridCol w:w="3940"/>
        <w:gridCol w:w="1520"/>
      </w:tblGrid>
      <w:tr w:rsidR="00D65290" w:rsidRPr="00D65290" w14:paraId="5B75CDC5" w14:textId="77777777" w:rsidTr="001A133F">
        <w:trPr>
          <w:trHeight w:val="1224"/>
        </w:trPr>
        <w:tc>
          <w:tcPr>
            <w:tcW w:w="980" w:type="dxa"/>
            <w:tcBorders>
              <w:top w:val="nil"/>
              <w:left w:val="single" w:sz="4" w:space="0" w:color="A6A6A6"/>
              <w:bottom w:val="single" w:sz="4" w:space="0" w:color="A6A6A6"/>
              <w:right w:val="single" w:sz="4" w:space="0" w:color="A6A6A6"/>
            </w:tcBorders>
            <w:shd w:val="clear" w:color="auto" w:fill="auto"/>
            <w:hideMark/>
          </w:tcPr>
          <w:p w14:paraId="0F456D81" w14:textId="77777777" w:rsidR="00D65290" w:rsidRPr="00D65290" w:rsidRDefault="003E796B" w:rsidP="001A133F">
            <w:pPr>
              <w:suppressAutoHyphens w:val="0"/>
              <w:rPr>
                <w:rFonts w:ascii="Arial" w:hAnsi="Arial" w:cs="Arial"/>
                <w:b/>
                <w:bCs/>
                <w:color w:val="0000FF"/>
                <w:sz w:val="16"/>
                <w:szCs w:val="16"/>
                <w:u w:val="single"/>
                <w:lang w:eastAsia="en-GB"/>
              </w:rPr>
            </w:pPr>
            <w:hyperlink r:id="rId70" w:history="1">
              <w:r w:rsidR="00D65290" w:rsidRPr="00D65290">
                <w:rPr>
                  <w:rFonts w:ascii="Arial" w:hAnsi="Arial" w:cs="Arial"/>
                  <w:b/>
                  <w:bCs/>
                  <w:color w:val="0000FF"/>
                  <w:sz w:val="16"/>
                  <w:szCs w:val="16"/>
                  <w:u w:val="single"/>
                  <w:lang w:eastAsia="en-GB"/>
                </w:rPr>
                <w:t>s3i240622</w:t>
              </w:r>
            </w:hyperlink>
          </w:p>
        </w:tc>
        <w:tc>
          <w:tcPr>
            <w:tcW w:w="3940" w:type="dxa"/>
            <w:tcBorders>
              <w:top w:val="nil"/>
              <w:left w:val="nil"/>
              <w:bottom w:val="single" w:sz="4" w:space="0" w:color="A6A6A6"/>
              <w:right w:val="single" w:sz="4" w:space="0" w:color="A6A6A6"/>
            </w:tcBorders>
            <w:shd w:val="clear" w:color="auto" w:fill="auto"/>
            <w:hideMark/>
          </w:tcPr>
          <w:p w14:paraId="7586A109"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pCR to TR 33.929-8: MMS LI – MMS background with scope of LI – part I</w:t>
            </w:r>
          </w:p>
        </w:tc>
        <w:tc>
          <w:tcPr>
            <w:tcW w:w="1520" w:type="dxa"/>
            <w:tcBorders>
              <w:top w:val="nil"/>
              <w:left w:val="nil"/>
              <w:bottom w:val="single" w:sz="4" w:space="0" w:color="A6A6A6"/>
              <w:right w:val="single" w:sz="4" w:space="0" w:color="A6A6A6"/>
            </w:tcBorders>
            <w:shd w:val="clear" w:color="auto" w:fill="auto"/>
            <w:hideMark/>
          </w:tcPr>
          <w:p w14:paraId="48DCD8CB"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Nokia Corporation</w:t>
            </w:r>
          </w:p>
        </w:tc>
      </w:tr>
    </w:tbl>
    <w:p w14:paraId="03DC0436" w14:textId="77777777" w:rsidR="00D65290" w:rsidRDefault="00D65290" w:rsidP="00145304"/>
    <w:tbl>
      <w:tblPr>
        <w:tblW w:w="6440" w:type="dxa"/>
        <w:tblLook w:val="04A0" w:firstRow="1" w:lastRow="0" w:firstColumn="1" w:lastColumn="0" w:noHBand="0" w:noVBand="1"/>
      </w:tblPr>
      <w:tblGrid>
        <w:gridCol w:w="980"/>
        <w:gridCol w:w="3940"/>
        <w:gridCol w:w="1520"/>
      </w:tblGrid>
      <w:tr w:rsidR="00D65290" w:rsidRPr="00D65290" w14:paraId="09FC584E" w14:textId="77777777" w:rsidTr="001A133F">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6C957417" w14:textId="77777777" w:rsidR="00D65290" w:rsidRPr="00D65290" w:rsidRDefault="003E796B" w:rsidP="001A133F">
            <w:pPr>
              <w:suppressAutoHyphens w:val="0"/>
              <w:rPr>
                <w:rFonts w:ascii="Arial" w:hAnsi="Arial" w:cs="Arial"/>
                <w:b/>
                <w:bCs/>
                <w:color w:val="0000FF"/>
                <w:sz w:val="16"/>
                <w:szCs w:val="16"/>
                <w:u w:val="single"/>
                <w:lang w:eastAsia="en-GB"/>
              </w:rPr>
            </w:pPr>
            <w:hyperlink r:id="rId71" w:history="1">
              <w:r w:rsidR="00D65290" w:rsidRPr="00D65290">
                <w:rPr>
                  <w:rFonts w:ascii="Arial" w:hAnsi="Arial" w:cs="Arial"/>
                  <w:b/>
                  <w:bCs/>
                  <w:color w:val="0000FF"/>
                  <w:sz w:val="16"/>
                  <w:szCs w:val="16"/>
                  <w:u w:val="single"/>
                  <w:lang w:eastAsia="en-GB"/>
                </w:rPr>
                <w:t>s3i240623</w:t>
              </w:r>
            </w:hyperlink>
          </w:p>
        </w:tc>
        <w:tc>
          <w:tcPr>
            <w:tcW w:w="3940" w:type="dxa"/>
            <w:tcBorders>
              <w:top w:val="nil"/>
              <w:left w:val="nil"/>
              <w:bottom w:val="single" w:sz="4" w:space="0" w:color="A6A6A6"/>
              <w:right w:val="single" w:sz="4" w:space="0" w:color="A6A6A6"/>
            </w:tcBorders>
            <w:shd w:val="clear" w:color="auto" w:fill="auto"/>
            <w:hideMark/>
          </w:tcPr>
          <w:p w14:paraId="3C937D9B"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pCR to TR 33.929-8: MMS LI – MMS background with scope of LI -Part II</w:t>
            </w:r>
          </w:p>
        </w:tc>
        <w:tc>
          <w:tcPr>
            <w:tcW w:w="1520" w:type="dxa"/>
            <w:tcBorders>
              <w:top w:val="nil"/>
              <w:left w:val="nil"/>
              <w:bottom w:val="single" w:sz="4" w:space="0" w:color="A6A6A6"/>
              <w:right w:val="single" w:sz="4" w:space="0" w:color="A6A6A6"/>
            </w:tcBorders>
            <w:shd w:val="clear" w:color="auto" w:fill="auto"/>
            <w:hideMark/>
          </w:tcPr>
          <w:p w14:paraId="014688D7"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Nokia Corporation</w:t>
            </w:r>
          </w:p>
        </w:tc>
      </w:tr>
    </w:tbl>
    <w:p w14:paraId="778DAEC1" w14:textId="77777777" w:rsidR="00D65290" w:rsidRDefault="00D65290" w:rsidP="00145304"/>
    <w:tbl>
      <w:tblPr>
        <w:tblW w:w="6440" w:type="dxa"/>
        <w:tblLook w:val="04A0" w:firstRow="1" w:lastRow="0" w:firstColumn="1" w:lastColumn="0" w:noHBand="0" w:noVBand="1"/>
      </w:tblPr>
      <w:tblGrid>
        <w:gridCol w:w="980"/>
        <w:gridCol w:w="3940"/>
        <w:gridCol w:w="1520"/>
      </w:tblGrid>
      <w:tr w:rsidR="00D65290" w:rsidRPr="00D65290" w14:paraId="0D4B3F89" w14:textId="77777777" w:rsidTr="00D65290">
        <w:trPr>
          <w:trHeight w:val="860"/>
        </w:trPr>
        <w:tc>
          <w:tcPr>
            <w:tcW w:w="980" w:type="dxa"/>
            <w:tcBorders>
              <w:top w:val="nil"/>
              <w:left w:val="single" w:sz="4" w:space="0" w:color="A6A6A6"/>
              <w:bottom w:val="single" w:sz="4" w:space="0" w:color="A6A6A6"/>
              <w:right w:val="single" w:sz="4" w:space="0" w:color="A6A6A6"/>
            </w:tcBorders>
            <w:shd w:val="clear" w:color="auto" w:fill="auto"/>
            <w:hideMark/>
          </w:tcPr>
          <w:p w14:paraId="4C78E39D" w14:textId="77777777" w:rsidR="00D65290" w:rsidRPr="00D65290" w:rsidRDefault="003E796B" w:rsidP="001A133F">
            <w:pPr>
              <w:suppressAutoHyphens w:val="0"/>
              <w:rPr>
                <w:rFonts w:ascii="Arial" w:hAnsi="Arial" w:cs="Arial"/>
                <w:b/>
                <w:bCs/>
                <w:color w:val="0000FF"/>
                <w:sz w:val="16"/>
                <w:szCs w:val="16"/>
                <w:u w:val="single"/>
                <w:lang w:eastAsia="en-GB"/>
              </w:rPr>
            </w:pPr>
            <w:hyperlink r:id="rId72" w:history="1">
              <w:r w:rsidR="00D65290" w:rsidRPr="00D65290">
                <w:rPr>
                  <w:rFonts w:ascii="Arial" w:hAnsi="Arial" w:cs="Arial"/>
                  <w:b/>
                  <w:bCs/>
                  <w:color w:val="0000FF"/>
                  <w:sz w:val="16"/>
                  <w:szCs w:val="16"/>
                  <w:u w:val="single"/>
                  <w:lang w:eastAsia="en-GB"/>
                </w:rPr>
                <w:t>s3i240624</w:t>
              </w:r>
            </w:hyperlink>
          </w:p>
        </w:tc>
        <w:tc>
          <w:tcPr>
            <w:tcW w:w="3940" w:type="dxa"/>
            <w:tcBorders>
              <w:top w:val="nil"/>
              <w:left w:val="nil"/>
              <w:bottom w:val="single" w:sz="4" w:space="0" w:color="A6A6A6"/>
              <w:right w:val="single" w:sz="4" w:space="0" w:color="A6A6A6"/>
            </w:tcBorders>
            <w:shd w:val="clear" w:color="auto" w:fill="auto"/>
            <w:hideMark/>
          </w:tcPr>
          <w:p w14:paraId="54C0D806"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 xml:space="preserve">pCR to TR 33.929-8: MMS LI: Scope of target identifiers – Part I  (without redirection, multiple MMS Relay/Servers) </w:t>
            </w:r>
          </w:p>
        </w:tc>
        <w:tc>
          <w:tcPr>
            <w:tcW w:w="1520" w:type="dxa"/>
            <w:tcBorders>
              <w:top w:val="nil"/>
              <w:left w:val="nil"/>
              <w:bottom w:val="single" w:sz="4" w:space="0" w:color="A6A6A6"/>
              <w:right w:val="single" w:sz="4" w:space="0" w:color="A6A6A6"/>
            </w:tcBorders>
            <w:shd w:val="clear" w:color="auto" w:fill="auto"/>
            <w:hideMark/>
          </w:tcPr>
          <w:p w14:paraId="052C3DCB"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Nokia Corporation</w:t>
            </w:r>
          </w:p>
        </w:tc>
      </w:tr>
    </w:tbl>
    <w:p w14:paraId="7A5A62D4" w14:textId="77777777" w:rsidR="00D65290" w:rsidRDefault="00D65290" w:rsidP="00145304"/>
    <w:tbl>
      <w:tblPr>
        <w:tblW w:w="6440" w:type="dxa"/>
        <w:tblLook w:val="04A0" w:firstRow="1" w:lastRow="0" w:firstColumn="1" w:lastColumn="0" w:noHBand="0" w:noVBand="1"/>
      </w:tblPr>
      <w:tblGrid>
        <w:gridCol w:w="980"/>
        <w:gridCol w:w="3940"/>
        <w:gridCol w:w="1520"/>
      </w:tblGrid>
      <w:tr w:rsidR="00D65290" w:rsidRPr="00D65290" w14:paraId="5C639F44" w14:textId="77777777" w:rsidTr="00D65290">
        <w:trPr>
          <w:trHeight w:val="847"/>
        </w:trPr>
        <w:tc>
          <w:tcPr>
            <w:tcW w:w="980" w:type="dxa"/>
            <w:tcBorders>
              <w:top w:val="nil"/>
              <w:left w:val="single" w:sz="4" w:space="0" w:color="A6A6A6"/>
              <w:bottom w:val="single" w:sz="4" w:space="0" w:color="A6A6A6"/>
              <w:right w:val="single" w:sz="4" w:space="0" w:color="A6A6A6"/>
            </w:tcBorders>
            <w:shd w:val="clear" w:color="auto" w:fill="auto"/>
            <w:hideMark/>
          </w:tcPr>
          <w:p w14:paraId="093F78FA" w14:textId="77777777" w:rsidR="00D65290" w:rsidRPr="00D65290" w:rsidRDefault="003E796B" w:rsidP="001A133F">
            <w:pPr>
              <w:suppressAutoHyphens w:val="0"/>
              <w:rPr>
                <w:rFonts w:ascii="Arial" w:hAnsi="Arial" w:cs="Arial"/>
                <w:b/>
                <w:bCs/>
                <w:color w:val="0000FF"/>
                <w:sz w:val="16"/>
                <w:szCs w:val="16"/>
                <w:u w:val="single"/>
                <w:lang w:eastAsia="en-GB"/>
              </w:rPr>
            </w:pPr>
            <w:hyperlink r:id="rId73" w:history="1">
              <w:r w:rsidR="00D65290" w:rsidRPr="00D65290">
                <w:rPr>
                  <w:rFonts w:ascii="Arial" w:hAnsi="Arial" w:cs="Arial"/>
                  <w:b/>
                  <w:bCs/>
                  <w:color w:val="0000FF"/>
                  <w:sz w:val="16"/>
                  <w:szCs w:val="16"/>
                  <w:u w:val="single"/>
                  <w:lang w:eastAsia="en-GB"/>
                </w:rPr>
                <w:t>s3i240625</w:t>
              </w:r>
            </w:hyperlink>
          </w:p>
        </w:tc>
        <w:tc>
          <w:tcPr>
            <w:tcW w:w="3940" w:type="dxa"/>
            <w:tcBorders>
              <w:top w:val="nil"/>
              <w:left w:val="nil"/>
              <w:bottom w:val="single" w:sz="4" w:space="0" w:color="A6A6A6"/>
              <w:right w:val="single" w:sz="4" w:space="0" w:color="A6A6A6"/>
            </w:tcBorders>
            <w:shd w:val="clear" w:color="auto" w:fill="auto"/>
            <w:hideMark/>
          </w:tcPr>
          <w:p w14:paraId="6310C48B"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pCR to TR 33.929-8: MMS LI: Scope of target identifiers – Part II (without redirection, single MMS Relay/Server)</w:t>
            </w:r>
          </w:p>
        </w:tc>
        <w:tc>
          <w:tcPr>
            <w:tcW w:w="1520" w:type="dxa"/>
            <w:tcBorders>
              <w:top w:val="nil"/>
              <w:left w:val="nil"/>
              <w:bottom w:val="single" w:sz="4" w:space="0" w:color="A6A6A6"/>
              <w:right w:val="single" w:sz="4" w:space="0" w:color="A6A6A6"/>
            </w:tcBorders>
            <w:shd w:val="clear" w:color="auto" w:fill="auto"/>
            <w:hideMark/>
          </w:tcPr>
          <w:p w14:paraId="1550EB68"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Nokia Corporation</w:t>
            </w:r>
          </w:p>
        </w:tc>
      </w:tr>
    </w:tbl>
    <w:p w14:paraId="0604FA68" w14:textId="77777777" w:rsidR="00D65290" w:rsidRDefault="00D65290" w:rsidP="00145304"/>
    <w:tbl>
      <w:tblPr>
        <w:tblW w:w="6440" w:type="dxa"/>
        <w:tblLook w:val="04A0" w:firstRow="1" w:lastRow="0" w:firstColumn="1" w:lastColumn="0" w:noHBand="0" w:noVBand="1"/>
      </w:tblPr>
      <w:tblGrid>
        <w:gridCol w:w="980"/>
        <w:gridCol w:w="3940"/>
        <w:gridCol w:w="1520"/>
      </w:tblGrid>
      <w:tr w:rsidR="00D65290" w:rsidRPr="00D65290" w14:paraId="11B80791" w14:textId="77777777" w:rsidTr="00D65290">
        <w:trPr>
          <w:trHeight w:val="849"/>
        </w:trPr>
        <w:tc>
          <w:tcPr>
            <w:tcW w:w="980" w:type="dxa"/>
            <w:tcBorders>
              <w:top w:val="nil"/>
              <w:left w:val="single" w:sz="4" w:space="0" w:color="A6A6A6"/>
              <w:bottom w:val="single" w:sz="4" w:space="0" w:color="A6A6A6"/>
              <w:right w:val="single" w:sz="4" w:space="0" w:color="A6A6A6"/>
            </w:tcBorders>
            <w:shd w:val="clear" w:color="auto" w:fill="auto"/>
            <w:hideMark/>
          </w:tcPr>
          <w:p w14:paraId="1C3DE9F9" w14:textId="77777777" w:rsidR="00D65290" w:rsidRPr="00D65290" w:rsidRDefault="003E796B" w:rsidP="001A133F">
            <w:pPr>
              <w:suppressAutoHyphens w:val="0"/>
              <w:rPr>
                <w:rFonts w:ascii="Arial" w:hAnsi="Arial" w:cs="Arial"/>
                <w:b/>
                <w:bCs/>
                <w:color w:val="0000FF"/>
                <w:sz w:val="16"/>
                <w:szCs w:val="16"/>
                <w:u w:val="single"/>
                <w:lang w:eastAsia="en-GB"/>
              </w:rPr>
            </w:pPr>
            <w:hyperlink r:id="rId74" w:history="1">
              <w:r w:rsidR="00D65290" w:rsidRPr="00D65290">
                <w:rPr>
                  <w:rFonts w:ascii="Arial" w:hAnsi="Arial" w:cs="Arial"/>
                  <w:b/>
                  <w:bCs/>
                  <w:color w:val="0000FF"/>
                  <w:sz w:val="16"/>
                  <w:szCs w:val="16"/>
                  <w:u w:val="single"/>
                  <w:lang w:eastAsia="en-GB"/>
                </w:rPr>
                <w:t>s3i240626</w:t>
              </w:r>
            </w:hyperlink>
          </w:p>
        </w:tc>
        <w:tc>
          <w:tcPr>
            <w:tcW w:w="3940" w:type="dxa"/>
            <w:tcBorders>
              <w:top w:val="nil"/>
              <w:left w:val="nil"/>
              <w:bottom w:val="single" w:sz="4" w:space="0" w:color="A6A6A6"/>
              <w:right w:val="single" w:sz="4" w:space="0" w:color="A6A6A6"/>
            </w:tcBorders>
            <w:shd w:val="clear" w:color="auto" w:fill="auto"/>
            <w:hideMark/>
          </w:tcPr>
          <w:p w14:paraId="0E45B3E0"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pCR to TR 33.929-8: MMS LI – scope of target identifiers – Part III (with redirection, initial MSISDN to MSISDN, multiple MMS Relay/Servers)</w:t>
            </w:r>
          </w:p>
        </w:tc>
        <w:tc>
          <w:tcPr>
            <w:tcW w:w="1520" w:type="dxa"/>
            <w:tcBorders>
              <w:top w:val="nil"/>
              <w:left w:val="nil"/>
              <w:bottom w:val="single" w:sz="4" w:space="0" w:color="A6A6A6"/>
              <w:right w:val="single" w:sz="4" w:space="0" w:color="A6A6A6"/>
            </w:tcBorders>
            <w:shd w:val="clear" w:color="auto" w:fill="auto"/>
            <w:hideMark/>
          </w:tcPr>
          <w:p w14:paraId="2312579E"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Nokia Corporation</w:t>
            </w:r>
          </w:p>
        </w:tc>
      </w:tr>
    </w:tbl>
    <w:p w14:paraId="1374073D" w14:textId="77777777" w:rsidR="00D65290" w:rsidRDefault="00D65290" w:rsidP="00145304"/>
    <w:tbl>
      <w:tblPr>
        <w:tblW w:w="6440" w:type="dxa"/>
        <w:tblLook w:val="04A0" w:firstRow="1" w:lastRow="0" w:firstColumn="1" w:lastColumn="0" w:noHBand="0" w:noVBand="1"/>
      </w:tblPr>
      <w:tblGrid>
        <w:gridCol w:w="980"/>
        <w:gridCol w:w="3940"/>
        <w:gridCol w:w="1520"/>
      </w:tblGrid>
      <w:tr w:rsidR="00D65290" w:rsidRPr="00D65290" w14:paraId="06B38B45" w14:textId="77777777" w:rsidTr="00D65290">
        <w:trPr>
          <w:trHeight w:val="838"/>
        </w:trPr>
        <w:tc>
          <w:tcPr>
            <w:tcW w:w="980" w:type="dxa"/>
            <w:tcBorders>
              <w:top w:val="nil"/>
              <w:left w:val="single" w:sz="4" w:space="0" w:color="A6A6A6"/>
              <w:bottom w:val="single" w:sz="4" w:space="0" w:color="A6A6A6"/>
              <w:right w:val="single" w:sz="4" w:space="0" w:color="A6A6A6"/>
            </w:tcBorders>
            <w:shd w:val="clear" w:color="auto" w:fill="auto"/>
            <w:hideMark/>
          </w:tcPr>
          <w:p w14:paraId="595084D1" w14:textId="77777777" w:rsidR="00D65290" w:rsidRPr="00D65290" w:rsidRDefault="003E796B" w:rsidP="001A133F">
            <w:pPr>
              <w:suppressAutoHyphens w:val="0"/>
              <w:rPr>
                <w:rFonts w:ascii="Arial" w:hAnsi="Arial" w:cs="Arial"/>
                <w:b/>
                <w:bCs/>
                <w:color w:val="0000FF"/>
                <w:sz w:val="16"/>
                <w:szCs w:val="16"/>
                <w:u w:val="single"/>
                <w:lang w:eastAsia="en-GB"/>
              </w:rPr>
            </w:pPr>
            <w:hyperlink r:id="rId75" w:history="1">
              <w:r w:rsidR="00D65290" w:rsidRPr="00D65290">
                <w:rPr>
                  <w:rFonts w:ascii="Arial" w:hAnsi="Arial" w:cs="Arial"/>
                  <w:b/>
                  <w:bCs/>
                  <w:color w:val="0000FF"/>
                  <w:sz w:val="16"/>
                  <w:szCs w:val="16"/>
                  <w:u w:val="single"/>
                  <w:lang w:eastAsia="en-GB"/>
                </w:rPr>
                <w:t>s3i240627</w:t>
              </w:r>
            </w:hyperlink>
          </w:p>
        </w:tc>
        <w:tc>
          <w:tcPr>
            <w:tcW w:w="3940" w:type="dxa"/>
            <w:tcBorders>
              <w:top w:val="nil"/>
              <w:left w:val="nil"/>
              <w:bottom w:val="single" w:sz="4" w:space="0" w:color="A6A6A6"/>
              <w:right w:val="single" w:sz="4" w:space="0" w:color="A6A6A6"/>
            </w:tcBorders>
            <w:shd w:val="clear" w:color="auto" w:fill="auto"/>
            <w:hideMark/>
          </w:tcPr>
          <w:p w14:paraId="01043E44"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pCR to TR 33.929-8: MMS LI – scope of target identifier– Part IV (with redirection, initial MSISDN to MSISDN based email, multiple MMS Relay Servers)</w:t>
            </w:r>
          </w:p>
        </w:tc>
        <w:tc>
          <w:tcPr>
            <w:tcW w:w="1520" w:type="dxa"/>
            <w:tcBorders>
              <w:top w:val="nil"/>
              <w:left w:val="nil"/>
              <w:bottom w:val="single" w:sz="4" w:space="0" w:color="A6A6A6"/>
              <w:right w:val="single" w:sz="4" w:space="0" w:color="A6A6A6"/>
            </w:tcBorders>
            <w:shd w:val="clear" w:color="auto" w:fill="auto"/>
            <w:hideMark/>
          </w:tcPr>
          <w:p w14:paraId="1AD55F3E"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Nokia Corporation</w:t>
            </w:r>
          </w:p>
        </w:tc>
      </w:tr>
    </w:tbl>
    <w:p w14:paraId="590C0FD5" w14:textId="77777777" w:rsidR="00D65290" w:rsidRDefault="00D65290" w:rsidP="00145304"/>
    <w:tbl>
      <w:tblPr>
        <w:tblW w:w="6440" w:type="dxa"/>
        <w:tblLook w:val="04A0" w:firstRow="1" w:lastRow="0" w:firstColumn="1" w:lastColumn="0" w:noHBand="0" w:noVBand="1"/>
      </w:tblPr>
      <w:tblGrid>
        <w:gridCol w:w="980"/>
        <w:gridCol w:w="3940"/>
        <w:gridCol w:w="1520"/>
      </w:tblGrid>
      <w:tr w:rsidR="00D65290" w:rsidRPr="00D65290" w14:paraId="6A3F4388" w14:textId="77777777" w:rsidTr="00D65290">
        <w:trPr>
          <w:trHeight w:val="726"/>
        </w:trPr>
        <w:tc>
          <w:tcPr>
            <w:tcW w:w="980" w:type="dxa"/>
            <w:tcBorders>
              <w:top w:val="nil"/>
              <w:left w:val="single" w:sz="4" w:space="0" w:color="A6A6A6"/>
              <w:bottom w:val="single" w:sz="4" w:space="0" w:color="A6A6A6"/>
              <w:right w:val="single" w:sz="4" w:space="0" w:color="A6A6A6"/>
            </w:tcBorders>
            <w:shd w:val="clear" w:color="auto" w:fill="auto"/>
            <w:hideMark/>
          </w:tcPr>
          <w:p w14:paraId="74FFA885" w14:textId="77777777" w:rsidR="00D65290" w:rsidRPr="00D65290" w:rsidRDefault="003E796B" w:rsidP="001A133F">
            <w:pPr>
              <w:suppressAutoHyphens w:val="0"/>
              <w:rPr>
                <w:rFonts w:ascii="Arial" w:hAnsi="Arial" w:cs="Arial"/>
                <w:b/>
                <w:bCs/>
                <w:color w:val="0000FF"/>
                <w:sz w:val="16"/>
                <w:szCs w:val="16"/>
                <w:u w:val="single"/>
                <w:lang w:eastAsia="en-GB"/>
              </w:rPr>
            </w:pPr>
            <w:hyperlink r:id="rId76" w:history="1">
              <w:r w:rsidR="00D65290" w:rsidRPr="00D65290">
                <w:rPr>
                  <w:rFonts w:ascii="Arial" w:hAnsi="Arial" w:cs="Arial"/>
                  <w:b/>
                  <w:bCs/>
                  <w:color w:val="0000FF"/>
                  <w:sz w:val="16"/>
                  <w:szCs w:val="16"/>
                  <w:u w:val="single"/>
                  <w:lang w:eastAsia="en-GB"/>
                </w:rPr>
                <w:t>s3i240628</w:t>
              </w:r>
            </w:hyperlink>
          </w:p>
        </w:tc>
        <w:tc>
          <w:tcPr>
            <w:tcW w:w="3940" w:type="dxa"/>
            <w:tcBorders>
              <w:top w:val="nil"/>
              <w:left w:val="nil"/>
              <w:bottom w:val="single" w:sz="4" w:space="0" w:color="A6A6A6"/>
              <w:right w:val="single" w:sz="4" w:space="0" w:color="A6A6A6"/>
            </w:tcBorders>
            <w:shd w:val="clear" w:color="auto" w:fill="auto"/>
            <w:hideMark/>
          </w:tcPr>
          <w:p w14:paraId="0EF0DB8C"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pCR to TR 33.929-8: MMS LI – scope of target identifier – Part V (with redirection, initial MSISDN to generic email, multiple MMS Relay/Servers)</w:t>
            </w:r>
          </w:p>
        </w:tc>
        <w:tc>
          <w:tcPr>
            <w:tcW w:w="1520" w:type="dxa"/>
            <w:tcBorders>
              <w:top w:val="nil"/>
              <w:left w:val="nil"/>
              <w:bottom w:val="single" w:sz="4" w:space="0" w:color="A6A6A6"/>
              <w:right w:val="single" w:sz="4" w:space="0" w:color="A6A6A6"/>
            </w:tcBorders>
            <w:shd w:val="clear" w:color="auto" w:fill="auto"/>
            <w:hideMark/>
          </w:tcPr>
          <w:p w14:paraId="49234C9F"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Nokia Corporation</w:t>
            </w:r>
          </w:p>
        </w:tc>
      </w:tr>
    </w:tbl>
    <w:p w14:paraId="24D36EFB" w14:textId="77777777" w:rsidR="00D65290" w:rsidRDefault="00D65290" w:rsidP="00145304"/>
    <w:tbl>
      <w:tblPr>
        <w:tblW w:w="6440" w:type="dxa"/>
        <w:tblLook w:val="04A0" w:firstRow="1" w:lastRow="0" w:firstColumn="1" w:lastColumn="0" w:noHBand="0" w:noVBand="1"/>
      </w:tblPr>
      <w:tblGrid>
        <w:gridCol w:w="980"/>
        <w:gridCol w:w="3940"/>
        <w:gridCol w:w="1520"/>
      </w:tblGrid>
      <w:tr w:rsidR="00D65290" w:rsidRPr="00D65290" w14:paraId="21AB0832" w14:textId="77777777" w:rsidTr="00D65290">
        <w:trPr>
          <w:trHeight w:val="698"/>
        </w:trPr>
        <w:tc>
          <w:tcPr>
            <w:tcW w:w="980" w:type="dxa"/>
            <w:tcBorders>
              <w:top w:val="nil"/>
              <w:left w:val="single" w:sz="4" w:space="0" w:color="A6A6A6"/>
              <w:bottom w:val="single" w:sz="4" w:space="0" w:color="A6A6A6"/>
              <w:right w:val="single" w:sz="4" w:space="0" w:color="A6A6A6"/>
            </w:tcBorders>
            <w:shd w:val="clear" w:color="auto" w:fill="auto"/>
            <w:hideMark/>
          </w:tcPr>
          <w:p w14:paraId="13FB9794" w14:textId="77777777" w:rsidR="00D65290" w:rsidRPr="00D65290" w:rsidRDefault="003E796B" w:rsidP="001A133F">
            <w:pPr>
              <w:suppressAutoHyphens w:val="0"/>
              <w:rPr>
                <w:rFonts w:ascii="Arial" w:hAnsi="Arial" w:cs="Arial"/>
                <w:b/>
                <w:bCs/>
                <w:color w:val="0000FF"/>
                <w:sz w:val="16"/>
                <w:szCs w:val="16"/>
                <w:u w:val="single"/>
                <w:lang w:eastAsia="en-GB"/>
              </w:rPr>
            </w:pPr>
            <w:hyperlink r:id="rId77" w:history="1">
              <w:r w:rsidR="00D65290" w:rsidRPr="00D65290">
                <w:rPr>
                  <w:rFonts w:ascii="Arial" w:hAnsi="Arial" w:cs="Arial"/>
                  <w:b/>
                  <w:bCs/>
                  <w:color w:val="0000FF"/>
                  <w:sz w:val="16"/>
                  <w:szCs w:val="16"/>
                  <w:u w:val="single"/>
                  <w:lang w:eastAsia="en-GB"/>
                </w:rPr>
                <w:t>s3i240629</w:t>
              </w:r>
            </w:hyperlink>
          </w:p>
        </w:tc>
        <w:tc>
          <w:tcPr>
            <w:tcW w:w="3940" w:type="dxa"/>
            <w:tcBorders>
              <w:top w:val="nil"/>
              <w:left w:val="nil"/>
              <w:bottom w:val="single" w:sz="4" w:space="0" w:color="A6A6A6"/>
              <w:right w:val="single" w:sz="4" w:space="0" w:color="A6A6A6"/>
            </w:tcBorders>
            <w:shd w:val="clear" w:color="auto" w:fill="auto"/>
            <w:hideMark/>
          </w:tcPr>
          <w:p w14:paraId="35F2D737"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pCR to TR 33.929-8: MMS LI – scope of target identifier – Part VI (with redirection, initial generic email to MSISDN based email)</w:t>
            </w:r>
          </w:p>
        </w:tc>
        <w:tc>
          <w:tcPr>
            <w:tcW w:w="1520" w:type="dxa"/>
            <w:tcBorders>
              <w:top w:val="nil"/>
              <w:left w:val="nil"/>
              <w:bottom w:val="single" w:sz="4" w:space="0" w:color="A6A6A6"/>
              <w:right w:val="single" w:sz="4" w:space="0" w:color="A6A6A6"/>
            </w:tcBorders>
            <w:shd w:val="clear" w:color="auto" w:fill="auto"/>
            <w:hideMark/>
          </w:tcPr>
          <w:p w14:paraId="403739A3"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Nokia Corporation</w:t>
            </w:r>
          </w:p>
        </w:tc>
      </w:tr>
    </w:tbl>
    <w:p w14:paraId="05DB23FE" w14:textId="77777777" w:rsidR="00D65290" w:rsidRDefault="00D65290" w:rsidP="00145304"/>
    <w:tbl>
      <w:tblPr>
        <w:tblW w:w="6440" w:type="dxa"/>
        <w:tblLook w:val="04A0" w:firstRow="1" w:lastRow="0" w:firstColumn="1" w:lastColumn="0" w:noHBand="0" w:noVBand="1"/>
      </w:tblPr>
      <w:tblGrid>
        <w:gridCol w:w="980"/>
        <w:gridCol w:w="3940"/>
        <w:gridCol w:w="1520"/>
      </w:tblGrid>
      <w:tr w:rsidR="00D65290" w:rsidRPr="00D65290" w14:paraId="6D027311" w14:textId="77777777" w:rsidTr="00D65290">
        <w:trPr>
          <w:trHeight w:val="698"/>
        </w:trPr>
        <w:tc>
          <w:tcPr>
            <w:tcW w:w="980" w:type="dxa"/>
            <w:tcBorders>
              <w:top w:val="nil"/>
              <w:left w:val="single" w:sz="4" w:space="0" w:color="A6A6A6"/>
              <w:bottom w:val="single" w:sz="4" w:space="0" w:color="A6A6A6"/>
              <w:right w:val="single" w:sz="4" w:space="0" w:color="A6A6A6"/>
            </w:tcBorders>
            <w:shd w:val="clear" w:color="auto" w:fill="auto"/>
            <w:hideMark/>
          </w:tcPr>
          <w:p w14:paraId="428EDF45" w14:textId="77777777" w:rsidR="00D65290" w:rsidRPr="00D65290" w:rsidRDefault="003E796B" w:rsidP="001A133F">
            <w:pPr>
              <w:suppressAutoHyphens w:val="0"/>
              <w:rPr>
                <w:rFonts w:ascii="Arial" w:hAnsi="Arial" w:cs="Arial"/>
                <w:b/>
                <w:bCs/>
                <w:color w:val="0000FF"/>
                <w:sz w:val="16"/>
                <w:szCs w:val="16"/>
                <w:u w:val="single"/>
                <w:lang w:eastAsia="en-GB"/>
              </w:rPr>
            </w:pPr>
            <w:hyperlink r:id="rId78" w:history="1">
              <w:r w:rsidR="00D65290" w:rsidRPr="00D65290">
                <w:rPr>
                  <w:rFonts w:ascii="Arial" w:hAnsi="Arial" w:cs="Arial"/>
                  <w:b/>
                  <w:bCs/>
                  <w:color w:val="0000FF"/>
                  <w:sz w:val="16"/>
                  <w:szCs w:val="16"/>
                  <w:u w:val="single"/>
                  <w:lang w:eastAsia="en-GB"/>
                </w:rPr>
                <w:t>s3i240630</w:t>
              </w:r>
            </w:hyperlink>
          </w:p>
        </w:tc>
        <w:tc>
          <w:tcPr>
            <w:tcW w:w="3940" w:type="dxa"/>
            <w:tcBorders>
              <w:top w:val="nil"/>
              <w:left w:val="nil"/>
              <w:bottom w:val="single" w:sz="4" w:space="0" w:color="A6A6A6"/>
              <w:right w:val="single" w:sz="4" w:space="0" w:color="A6A6A6"/>
            </w:tcBorders>
            <w:shd w:val="clear" w:color="auto" w:fill="auto"/>
            <w:hideMark/>
          </w:tcPr>
          <w:p w14:paraId="7E1843A3"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pCR to TR 33.929-8: MMS LI – scope of target identifier – Part VII (with redirection, initial generic email to generic email)</w:t>
            </w:r>
          </w:p>
        </w:tc>
        <w:tc>
          <w:tcPr>
            <w:tcW w:w="1520" w:type="dxa"/>
            <w:tcBorders>
              <w:top w:val="nil"/>
              <w:left w:val="nil"/>
              <w:bottom w:val="single" w:sz="4" w:space="0" w:color="A6A6A6"/>
              <w:right w:val="single" w:sz="4" w:space="0" w:color="A6A6A6"/>
            </w:tcBorders>
            <w:shd w:val="clear" w:color="auto" w:fill="auto"/>
            <w:hideMark/>
          </w:tcPr>
          <w:p w14:paraId="03E7C1CC"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Nokia Corporation</w:t>
            </w:r>
          </w:p>
        </w:tc>
      </w:tr>
    </w:tbl>
    <w:p w14:paraId="07070BAE" w14:textId="77777777" w:rsidR="00D65290" w:rsidRDefault="00D65290" w:rsidP="00145304"/>
    <w:tbl>
      <w:tblPr>
        <w:tblW w:w="6440" w:type="dxa"/>
        <w:tblLook w:val="04A0" w:firstRow="1" w:lastRow="0" w:firstColumn="1" w:lastColumn="0" w:noHBand="0" w:noVBand="1"/>
      </w:tblPr>
      <w:tblGrid>
        <w:gridCol w:w="980"/>
        <w:gridCol w:w="3940"/>
        <w:gridCol w:w="1520"/>
      </w:tblGrid>
      <w:tr w:rsidR="00D65290" w:rsidRPr="00D65290" w14:paraId="112787F8" w14:textId="77777777" w:rsidTr="00D65290">
        <w:trPr>
          <w:trHeight w:val="853"/>
        </w:trPr>
        <w:tc>
          <w:tcPr>
            <w:tcW w:w="980" w:type="dxa"/>
            <w:tcBorders>
              <w:top w:val="nil"/>
              <w:left w:val="single" w:sz="4" w:space="0" w:color="A6A6A6"/>
              <w:bottom w:val="single" w:sz="4" w:space="0" w:color="A6A6A6"/>
              <w:right w:val="single" w:sz="4" w:space="0" w:color="A6A6A6"/>
            </w:tcBorders>
            <w:shd w:val="clear" w:color="auto" w:fill="auto"/>
            <w:hideMark/>
          </w:tcPr>
          <w:p w14:paraId="762A2743" w14:textId="77777777" w:rsidR="00D65290" w:rsidRPr="00D65290" w:rsidRDefault="003E796B" w:rsidP="001A133F">
            <w:pPr>
              <w:suppressAutoHyphens w:val="0"/>
              <w:rPr>
                <w:rFonts w:ascii="Arial" w:hAnsi="Arial" w:cs="Arial"/>
                <w:b/>
                <w:bCs/>
                <w:color w:val="0000FF"/>
                <w:sz w:val="16"/>
                <w:szCs w:val="16"/>
                <w:u w:val="single"/>
                <w:lang w:eastAsia="en-GB"/>
              </w:rPr>
            </w:pPr>
            <w:hyperlink r:id="rId79" w:history="1">
              <w:r w:rsidR="00D65290" w:rsidRPr="00D65290">
                <w:rPr>
                  <w:rFonts w:ascii="Arial" w:hAnsi="Arial" w:cs="Arial"/>
                  <w:b/>
                  <w:bCs/>
                  <w:color w:val="0000FF"/>
                  <w:sz w:val="16"/>
                  <w:szCs w:val="16"/>
                  <w:u w:val="single"/>
                  <w:lang w:eastAsia="en-GB"/>
                </w:rPr>
                <w:t>s3i240631</w:t>
              </w:r>
            </w:hyperlink>
          </w:p>
        </w:tc>
        <w:tc>
          <w:tcPr>
            <w:tcW w:w="3940" w:type="dxa"/>
            <w:tcBorders>
              <w:top w:val="nil"/>
              <w:left w:val="nil"/>
              <w:bottom w:val="single" w:sz="4" w:space="0" w:color="A6A6A6"/>
              <w:right w:val="single" w:sz="4" w:space="0" w:color="A6A6A6"/>
            </w:tcBorders>
            <w:shd w:val="clear" w:color="auto" w:fill="auto"/>
            <w:hideMark/>
          </w:tcPr>
          <w:p w14:paraId="4A312668"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pCR to TR 33.929-8: MMS LI – scope of target identifier – Part VIII (with redirection, initial MSISDN to MSISDN, one MMS Relay/Server)</w:t>
            </w:r>
          </w:p>
        </w:tc>
        <w:tc>
          <w:tcPr>
            <w:tcW w:w="1520" w:type="dxa"/>
            <w:tcBorders>
              <w:top w:val="nil"/>
              <w:left w:val="nil"/>
              <w:bottom w:val="single" w:sz="4" w:space="0" w:color="A6A6A6"/>
              <w:right w:val="single" w:sz="4" w:space="0" w:color="A6A6A6"/>
            </w:tcBorders>
            <w:shd w:val="clear" w:color="auto" w:fill="auto"/>
            <w:hideMark/>
          </w:tcPr>
          <w:p w14:paraId="5A9B415E"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Nokia Corporation</w:t>
            </w:r>
          </w:p>
        </w:tc>
      </w:tr>
    </w:tbl>
    <w:p w14:paraId="27E5AFFD" w14:textId="77777777" w:rsidR="00D65290" w:rsidRDefault="00D65290" w:rsidP="00145304"/>
    <w:tbl>
      <w:tblPr>
        <w:tblW w:w="6440" w:type="dxa"/>
        <w:tblLook w:val="04A0" w:firstRow="1" w:lastRow="0" w:firstColumn="1" w:lastColumn="0" w:noHBand="0" w:noVBand="1"/>
      </w:tblPr>
      <w:tblGrid>
        <w:gridCol w:w="980"/>
        <w:gridCol w:w="3940"/>
        <w:gridCol w:w="1520"/>
      </w:tblGrid>
      <w:tr w:rsidR="00D65290" w:rsidRPr="00D65290" w14:paraId="6A8A4192" w14:textId="77777777" w:rsidTr="00D65290">
        <w:trPr>
          <w:trHeight w:val="841"/>
        </w:trPr>
        <w:tc>
          <w:tcPr>
            <w:tcW w:w="980" w:type="dxa"/>
            <w:tcBorders>
              <w:top w:val="nil"/>
              <w:left w:val="single" w:sz="4" w:space="0" w:color="A6A6A6"/>
              <w:bottom w:val="single" w:sz="4" w:space="0" w:color="A6A6A6"/>
              <w:right w:val="single" w:sz="4" w:space="0" w:color="A6A6A6"/>
            </w:tcBorders>
            <w:shd w:val="clear" w:color="auto" w:fill="auto"/>
            <w:hideMark/>
          </w:tcPr>
          <w:p w14:paraId="12B88B96" w14:textId="77777777" w:rsidR="00D65290" w:rsidRPr="00D65290" w:rsidRDefault="003E796B" w:rsidP="001A133F">
            <w:pPr>
              <w:suppressAutoHyphens w:val="0"/>
              <w:rPr>
                <w:rFonts w:ascii="Arial" w:hAnsi="Arial" w:cs="Arial"/>
                <w:b/>
                <w:bCs/>
                <w:color w:val="0000FF"/>
                <w:sz w:val="16"/>
                <w:szCs w:val="16"/>
                <w:u w:val="single"/>
                <w:lang w:eastAsia="en-GB"/>
              </w:rPr>
            </w:pPr>
            <w:hyperlink r:id="rId80" w:history="1">
              <w:r w:rsidR="00D65290" w:rsidRPr="00D65290">
                <w:rPr>
                  <w:rFonts w:ascii="Arial" w:hAnsi="Arial" w:cs="Arial"/>
                  <w:b/>
                  <w:bCs/>
                  <w:color w:val="0000FF"/>
                  <w:sz w:val="16"/>
                  <w:szCs w:val="16"/>
                  <w:u w:val="single"/>
                  <w:lang w:eastAsia="en-GB"/>
                </w:rPr>
                <w:t>s3i240632</w:t>
              </w:r>
            </w:hyperlink>
          </w:p>
        </w:tc>
        <w:tc>
          <w:tcPr>
            <w:tcW w:w="3940" w:type="dxa"/>
            <w:tcBorders>
              <w:top w:val="nil"/>
              <w:left w:val="nil"/>
              <w:bottom w:val="single" w:sz="4" w:space="0" w:color="A6A6A6"/>
              <w:right w:val="single" w:sz="4" w:space="0" w:color="A6A6A6"/>
            </w:tcBorders>
            <w:shd w:val="clear" w:color="auto" w:fill="auto"/>
            <w:hideMark/>
          </w:tcPr>
          <w:p w14:paraId="4CCFA77F"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pCR to TR 33.929-8: MMS LI – scope of target identifier – Part IX (with redirection, initial MSISDN to MSISDN based email, one MMS Relay/Server)</w:t>
            </w:r>
          </w:p>
        </w:tc>
        <w:tc>
          <w:tcPr>
            <w:tcW w:w="1520" w:type="dxa"/>
            <w:tcBorders>
              <w:top w:val="nil"/>
              <w:left w:val="nil"/>
              <w:bottom w:val="single" w:sz="4" w:space="0" w:color="A6A6A6"/>
              <w:right w:val="single" w:sz="4" w:space="0" w:color="A6A6A6"/>
            </w:tcBorders>
            <w:shd w:val="clear" w:color="auto" w:fill="auto"/>
            <w:hideMark/>
          </w:tcPr>
          <w:p w14:paraId="5559A135"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Nokia Corporation</w:t>
            </w:r>
          </w:p>
        </w:tc>
      </w:tr>
    </w:tbl>
    <w:p w14:paraId="397EFDB3" w14:textId="77777777" w:rsidR="00D65290" w:rsidRDefault="00D65290" w:rsidP="00145304"/>
    <w:tbl>
      <w:tblPr>
        <w:tblW w:w="6440" w:type="dxa"/>
        <w:tblLook w:val="04A0" w:firstRow="1" w:lastRow="0" w:firstColumn="1" w:lastColumn="0" w:noHBand="0" w:noVBand="1"/>
      </w:tblPr>
      <w:tblGrid>
        <w:gridCol w:w="980"/>
        <w:gridCol w:w="3940"/>
        <w:gridCol w:w="1520"/>
      </w:tblGrid>
      <w:tr w:rsidR="00D65290" w:rsidRPr="00D65290" w14:paraId="4C0DAC82" w14:textId="77777777" w:rsidTr="001A133F">
        <w:trPr>
          <w:trHeight w:val="1224"/>
        </w:trPr>
        <w:tc>
          <w:tcPr>
            <w:tcW w:w="980" w:type="dxa"/>
            <w:tcBorders>
              <w:top w:val="nil"/>
              <w:left w:val="single" w:sz="4" w:space="0" w:color="A6A6A6"/>
              <w:bottom w:val="single" w:sz="4" w:space="0" w:color="A6A6A6"/>
              <w:right w:val="single" w:sz="4" w:space="0" w:color="A6A6A6"/>
            </w:tcBorders>
            <w:shd w:val="clear" w:color="auto" w:fill="auto"/>
            <w:hideMark/>
          </w:tcPr>
          <w:p w14:paraId="3277163C" w14:textId="77777777" w:rsidR="00D65290" w:rsidRPr="00D65290" w:rsidRDefault="003E796B" w:rsidP="001A133F">
            <w:pPr>
              <w:suppressAutoHyphens w:val="0"/>
              <w:rPr>
                <w:rFonts w:ascii="Arial" w:hAnsi="Arial" w:cs="Arial"/>
                <w:b/>
                <w:bCs/>
                <w:color w:val="0000FF"/>
                <w:sz w:val="16"/>
                <w:szCs w:val="16"/>
                <w:u w:val="single"/>
                <w:lang w:eastAsia="en-GB"/>
              </w:rPr>
            </w:pPr>
            <w:hyperlink r:id="rId81" w:history="1">
              <w:r w:rsidR="00D65290" w:rsidRPr="00D65290">
                <w:rPr>
                  <w:rFonts w:ascii="Arial" w:hAnsi="Arial" w:cs="Arial"/>
                  <w:b/>
                  <w:bCs/>
                  <w:color w:val="0000FF"/>
                  <w:sz w:val="16"/>
                  <w:szCs w:val="16"/>
                  <w:u w:val="single"/>
                  <w:lang w:eastAsia="en-GB"/>
                </w:rPr>
                <w:t>s3i240633</w:t>
              </w:r>
            </w:hyperlink>
          </w:p>
        </w:tc>
        <w:tc>
          <w:tcPr>
            <w:tcW w:w="3940" w:type="dxa"/>
            <w:tcBorders>
              <w:top w:val="nil"/>
              <w:left w:val="nil"/>
              <w:bottom w:val="single" w:sz="4" w:space="0" w:color="A6A6A6"/>
              <w:right w:val="single" w:sz="4" w:space="0" w:color="A6A6A6"/>
            </w:tcBorders>
            <w:shd w:val="clear" w:color="auto" w:fill="auto"/>
            <w:hideMark/>
          </w:tcPr>
          <w:p w14:paraId="1D9CD065"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pCR to TR 33.929-8: MMS LI – scope of MMS messages – Part I (introduction)</w:t>
            </w:r>
          </w:p>
        </w:tc>
        <w:tc>
          <w:tcPr>
            <w:tcW w:w="1520" w:type="dxa"/>
            <w:tcBorders>
              <w:top w:val="nil"/>
              <w:left w:val="nil"/>
              <w:bottom w:val="single" w:sz="4" w:space="0" w:color="A6A6A6"/>
              <w:right w:val="single" w:sz="4" w:space="0" w:color="A6A6A6"/>
            </w:tcBorders>
            <w:shd w:val="clear" w:color="auto" w:fill="auto"/>
            <w:hideMark/>
          </w:tcPr>
          <w:p w14:paraId="23F368F1"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Nokia Corporation</w:t>
            </w:r>
          </w:p>
        </w:tc>
      </w:tr>
    </w:tbl>
    <w:p w14:paraId="03A60272" w14:textId="77777777" w:rsidR="00D65290" w:rsidRDefault="00D65290" w:rsidP="00145304"/>
    <w:tbl>
      <w:tblPr>
        <w:tblW w:w="6440" w:type="dxa"/>
        <w:tblLook w:val="04A0" w:firstRow="1" w:lastRow="0" w:firstColumn="1" w:lastColumn="0" w:noHBand="0" w:noVBand="1"/>
      </w:tblPr>
      <w:tblGrid>
        <w:gridCol w:w="980"/>
        <w:gridCol w:w="3940"/>
        <w:gridCol w:w="1520"/>
      </w:tblGrid>
      <w:tr w:rsidR="00D65290" w:rsidRPr="00D65290" w14:paraId="28229CDB" w14:textId="77777777" w:rsidTr="00D65290">
        <w:trPr>
          <w:trHeight w:val="624"/>
        </w:trPr>
        <w:tc>
          <w:tcPr>
            <w:tcW w:w="980" w:type="dxa"/>
            <w:tcBorders>
              <w:top w:val="nil"/>
              <w:left w:val="single" w:sz="4" w:space="0" w:color="A6A6A6"/>
              <w:bottom w:val="single" w:sz="4" w:space="0" w:color="A6A6A6"/>
              <w:right w:val="single" w:sz="4" w:space="0" w:color="A6A6A6"/>
            </w:tcBorders>
            <w:shd w:val="clear" w:color="auto" w:fill="auto"/>
            <w:hideMark/>
          </w:tcPr>
          <w:p w14:paraId="067E4D44" w14:textId="77777777" w:rsidR="00D65290" w:rsidRPr="00D65290" w:rsidRDefault="003E796B" w:rsidP="001A133F">
            <w:pPr>
              <w:suppressAutoHyphens w:val="0"/>
              <w:rPr>
                <w:rFonts w:ascii="Arial" w:hAnsi="Arial" w:cs="Arial"/>
                <w:b/>
                <w:bCs/>
                <w:color w:val="0000FF"/>
                <w:sz w:val="16"/>
                <w:szCs w:val="16"/>
                <w:u w:val="single"/>
                <w:lang w:eastAsia="en-GB"/>
              </w:rPr>
            </w:pPr>
            <w:hyperlink r:id="rId82" w:history="1">
              <w:r w:rsidR="00D65290" w:rsidRPr="00D65290">
                <w:rPr>
                  <w:rFonts w:ascii="Arial" w:hAnsi="Arial" w:cs="Arial"/>
                  <w:b/>
                  <w:bCs/>
                  <w:color w:val="0000FF"/>
                  <w:sz w:val="16"/>
                  <w:szCs w:val="16"/>
                  <w:u w:val="single"/>
                  <w:lang w:eastAsia="en-GB"/>
                </w:rPr>
                <w:t>s3i240634</w:t>
              </w:r>
            </w:hyperlink>
          </w:p>
        </w:tc>
        <w:tc>
          <w:tcPr>
            <w:tcW w:w="3940" w:type="dxa"/>
            <w:tcBorders>
              <w:top w:val="nil"/>
              <w:left w:val="nil"/>
              <w:bottom w:val="single" w:sz="4" w:space="0" w:color="A6A6A6"/>
              <w:right w:val="single" w:sz="4" w:space="0" w:color="A6A6A6"/>
            </w:tcBorders>
            <w:shd w:val="clear" w:color="auto" w:fill="auto"/>
            <w:hideMark/>
          </w:tcPr>
          <w:p w14:paraId="3666E0B4"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pCR to TR 33.929-8: MMS LI – scope of MMS messages – Part II (MMBox specific)</w:t>
            </w:r>
          </w:p>
        </w:tc>
        <w:tc>
          <w:tcPr>
            <w:tcW w:w="1520" w:type="dxa"/>
            <w:tcBorders>
              <w:top w:val="nil"/>
              <w:left w:val="nil"/>
              <w:bottom w:val="single" w:sz="4" w:space="0" w:color="A6A6A6"/>
              <w:right w:val="single" w:sz="4" w:space="0" w:color="A6A6A6"/>
            </w:tcBorders>
            <w:shd w:val="clear" w:color="auto" w:fill="auto"/>
            <w:hideMark/>
          </w:tcPr>
          <w:p w14:paraId="23C7194E" w14:textId="77777777" w:rsidR="00D65290" w:rsidRPr="00D65290" w:rsidRDefault="00D65290" w:rsidP="001A133F">
            <w:pPr>
              <w:suppressAutoHyphens w:val="0"/>
              <w:rPr>
                <w:rFonts w:ascii="Arial" w:hAnsi="Arial" w:cs="Arial"/>
                <w:sz w:val="16"/>
                <w:szCs w:val="16"/>
                <w:lang w:eastAsia="en-GB"/>
              </w:rPr>
            </w:pPr>
            <w:r w:rsidRPr="00D65290">
              <w:rPr>
                <w:rFonts w:ascii="Arial" w:hAnsi="Arial" w:cs="Arial"/>
                <w:sz w:val="16"/>
                <w:szCs w:val="16"/>
                <w:lang w:eastAsia="en-GB"/>
              </w:rPr>
              <w:t>Nokia Corporation</w:t>
            </w:r>
          </w:p>
        </w:tc>
      </w:tr>
    </w:tbl>
    <w:p w14:paraId="27B283FD" w14:textId="77777777" w:rsidR="00D65290" w:rsidRDefault="00D65290" w:rsidP="00145304"/>
    <w:p w14:paraId="7952B53C" w14:textId="77777777" w:rsidR="00D65290" w:rsidRDefault="00D65290" w:rsidP="00145304"/>
    <w:tbl>
      <w:tblPr>
        <w:tblW w:w="6440" w:type="dxa"/>
        <w:tblLook w:val="04A0" w:firstRow="1" w:lastRow="0" w:firstColumn="1" w:lastColumn="0" w:noHBand="0" w:noVBand="1"/>
      </w:tblPr>
      <w:tblGrid>
        <w:gridCol w:w="980"/>
        <w:gridCol w:w="3940"/>
        <w:gridCol w:w="1520"/>
      </w:tblGrid>
      <w:tr w:rsidR="00D65290" w:rsidRPr="00D65290" w14:paraId="08402853" w14:textId="77777777" w:rsidTr="00D65290">
        <w:trPr>
          <w:trHeight w:val="712"/>
        </w:trPr>
        <w:tc>
          <w:tcPr>
            <w:tcW w:w="980" w:type="dxa"/>
            <w:tcBorders>
              <w:top w:val="nil"/>
              <w:left w:val="single" w:sz="4" w:space="0" w:color="A6A6A6"/>
              <w:bottom w:val="single" w:sz="4" w:space="0" w:color="A6A6A6"/>
              <w:right w:val="single" w:sz="4" w:space="0" w:color="A6A6A6"/>
            </w:tcBorders>
            <w:shd w:val="clear" w:color="auto" w:fill="auto"/>
            <w:hideMark/>
          </w:tcPr>
          <w:p w14:paraId="6738F347" w14:textId="77777777" w:rsidR="00D65290" w:rsidRPr="00D65290" w:rsidRDefault="003E796B" w:rsidP="00D65290">
            <w:pPr>
              <w:suppressAutoHyphens w:val="0"/>
              <w:rPr>
                <w:rFonts w:ascii="Arial" w:hAnsi="Arial" w:cs="Arial"/>
                <w:b/>
                <w:bCs/>
                <w:color w:val="0000FF"/>
                <w:sz w:val="16"/>
                <w:szCs w:val="16"/>
                <w:u w:val="single"/>
                <w:lang w:eastAsia="en-GB"/>
              </w:rPr>
            </w:pPr>
            <w:hyperlink r:id="rId83" w:history="1">
              <w:r w:rsidR="00D65290" w:rsidRPr="00D65290">
                <w:rPr>
                  <w:rFonts w:ascii="Arial" w:hAnsi="Arial" w:cs="Arial"/>
                  <w:b/>
                  <w:bCs/>
                  <w:color w:val="0000FF"/>
                  <w:sz w:val="16"/>
                  <w:szCs w:val="16"/>
                  <w:u w:val="single"/>
                  <w:lang w:eastAsia="en-GB"/>
                </w:rPr>
                <w:t>s3i240635</w:t>
              </w:r>
            </w:hyperlink>
          </w:p>
        </w:tc>
        <w:tc>
          <w:tcPr>
            <w:tcW w:w="3940" w:type="dxa"/>
            <w:tcBorders>
              <w:top w:val="nil"/>
              <w:left w:val="nil"/>
              <w:bottom w:val="single" w:sz="4" w:space="0" w:color="A6A6A6"/>
              <w:right w:val="single" w:sz="4" w:space="0" w:color="A6A6A6"/>
            </w:tcBorders>
            <w:shd w:val="clear" w:color="auto" w:fill="auto"/>
            <w:hideMark/>
          </w:tcPr>
          <w:p w14:paraId="0ED9C5D6" w14:textId="77777777" w:rsidR="00D65290" w:rsidRPr="00D65290" w:rsidRDefault="00D65290" w:rsidP="00D65290">
            <w:pPr>
              <w:suppressAutoHyphens w:val="0"/>
              <w:rPr>
                <w:rFonts w:ascii="Arial" w:hAnsi="Arial" w:cs="Arial"/>
                <w:sz w:val="16"/>
                <w:szCs w:val="16"/>
                <w:lang w:eastAsia="en-GB"/>
              </w:rPr>
            </w:pPr>
            <w:r w:rsidRPr="00D65290">
              <w:rPr>
                <w:rFonts w:ascii="Arial" w:hAnsi="Arial" w:cs="Arial"/>
                <w:sz w:val="16"/>
                <w:szCs w:val="16"/>
                <w:lang w:eastAsia="en-GB"/>
              </w:rPr>
              <w:t>pCR to TR 33.929-8: MMS LI – scope of MMS messages reported – Part III (originating MMS domain, target is local to MMS Relay/Server)</w:t>
            </w:r>
          </w:p>
        </w:tc>
        <w:tc>
          <w:tcPr>
            <w:tcW w:w="1520" w:type="dxa"/>
            <w:tcBorders>
              <w:top w:val="nil"/>
              <w:left w:val="nil"/>
              <w:bottom w:val="single" w:sz="4" w:space="0" w:color="A6A6A6"/>
              <w:right w:val="single" w:sz="4" w:space="0" w:color="A6A6A6"/>
            </w:tcBorders>
            <w:shd w:val="clear" w:color="auto" w:fill="auto"/>
            <w:hideMark/>
          </w:tcPr>
          <w:p w14:paraId="53874A74" w14:textId="77777777" w:rsidR="00D65290" w:rsidRPr="00D65290" w:rsidRDefault="00D65290" w:rsidP="00D65290">
            <w:pPr>
              <w:suppressAutoHyphens w:val="0"/>
              <w:rPr>
                <w:rFonts w:ascii="Arial" w:hAnsi="Arial" w:cs="Arial"/>
                <w:sz w:val="16"/>
                <w:szCs w:val="16"/>
                <w:lang w:eastAsia="en-GB"/>
              </w:rPr>
            </w:pPr>
            <w:r w:rsidRPr="00D65290">
              <w:rPr>
                <w:rFonts w:ascii="Arial" w:hAnsi="Arial" w:cs="Arial"/>
                <w:sz w:val="16"/>
                <w:szCs w:val="16"/>
                <w:lang w:eastAsia="en-GB"/>
              </w:rPr>
              <w:t>Nokia Corporation</w:t>
            </w:r>
          </w:p>
        </w:tc>
      </w:tr>
    </w:tbl>
    <w:p w14:paraId="2D59D3C2" w14:textId="77777777" w:rsidR="002F7AF4" w:rsidRDefault="002F7AF4" w:rsidP="00145304"/>
    <w:tbl>
      <w:tblPr>
        <w:tblW w:w="6440" w:type="dxa"/>
        <w:tblLook w:val="04A0" w:firstRow="1" w:lastRow="0" w:firstColumn="1" w:lastColumn="0" w:noHBand="0" w:noVBand="1"/>
      </w:tblPr>
      <w:tblGrid>
        <w:gridCol w:w="980"/>
        <w:gridCol w:w="3940"/>
        <w:gridCol w:w="1520"/>
      </w:tblGrid>
      <w:tr w:rsidR="00194433" w:rsidRPr="001F4683" w14:paraId="36279EB3" w14:textId="77777777" w:rsidTr="00194433">
        <w:trPr>
          <w:trHeight w:val="84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049E5DC" w14:textId="77777777" w:rsidR="00194433" w:rsidRPr="001F4683" w:rsidRDefault="003E796B" w:rsidP="001A133F">
            <w:pPr>
              <w:suppressAutoHyphens w:val="0"/>
              <w:rPr>
                <w:rFonts w:ascii="Arial" w:hAnsi="Arial" w:cs="Arial"/>
                <w:b/>
                <w:bCs/>
                <w:color w:val="0000FF"/>
                <w:sz w:val="16"/>
                <w:szCs w:val="16"/>
                <w:u w:val="single"/>
                <w:lang w:eastAsia="en-GB"/>
              </w:rPr>
            </w:pPr>
            <w:hyperlink r:id="rId84" w:history="1">
              <w:r w:rsidR="00194433" w:rsidRPr="001F4683">
                <w:rPr>
                  <w:rFonts w:ascii="Arial" w:hAnsi="Arial" w:cs="Arial"/>
                  <w:b/>
                  <w:bCs/>
                  <w:color w:val="0000FF"/>
                  <w:sz w:val="16"/>
                  <w:szCs w:val="16"/>
                  <w:u w:val="single"/>
                  <w:lang w:eastAsia="en-GB"/>
                </w:rPr>
                <w:t>s3i240636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E040037" w14:textId="77777777" w:rsidR="00194433" w:rsidRPr="001F4683" w:rsidRDefault="00194433" w:rsidP="001A133F">
            <w:pPr>
              <w:suppressAutoHyphens w:val="0"/>
              <w:rPr>
                <w:rFonts w:ascii="Arial" w:hAnsi="Arial" w:cs="Arial"/>
                <w:sz w:val="16"/>
                <w:szCs w:val="16"/>
                <w:lang w:eastAsia="en-GB"/>
              </w:rPr>
            </w:pPr>
            <w:r w:rsidRPr="001F4683">
              <w:rPr>
                <w:rFonts w:ascii="Arial" w:hAnsi="Arial" w:cs="Arial"/>
                <w:sz w:val="16"/>
                <w:szCs w:val="16"/>
                <w:lang w:eastAsia="en-GB"/>
              </w:rPr>
              <w:t>pCR to TR 33.929-8: MMS LI – scope of MMS messages reported – Part IV (originating MMS domain, target non-local ID)</w:t>
            </w:r>
          </w:p>
        </w:tc>
        <w:tc>
          <w:tcPr>
            <w:tcW w:w="1520" w:type="dxa"/>
            <w:tcBorders>
              <w:top w:val="single" w:sz="4" w:space="0" w:color="A6A6A6"/>
              <w:left w:val="nil"/>
              <w:bottom w:val="single" w:sz="4" w:space="0" w:color="A6A6A6"/>
              <w:right w:val="single" w:sz="4" w:space="0" w:color="A6A6A6"/>
            </w:tcBorders>
            <w:shd w:val="clear" w:color="auto" w:fill="auto"/>
            <w:hideMark/>
          </w:tcPr>
          <w:p w14:paraId="3A8908E9" w14:textId="77777777" w:rsidR="00194433" w:rsidRPr="001F4683" w:rsidRDefault="00194433" w:rsidP="001A133F">
            <w:pPr>
              <w:suppressAutoHyphens w:val="0"/>
              <w:rPr>
                <w:rFonts w:ascii="Arial" w:hAnsi="Arial" w:cs="Arial"/>
                <w:sz w:val="16"/>
                <w:szCs w:val="16"/>
                <w:lang w:eastAsia="en-GB"/>
              </w:rPr>
            </w:pPr>
            <w:r w:rsidRPr="001F4683">
              <w:rPr>
                <w:rFonts w:ascii="Arial" w:hAnsi="Arial" w:cs="Arial"/>
                <w:sz w:val="16"/>
                <w:szCs w:val="16"/>
                <w:lang w:eastAsia="en-GB"/>
              </w:rPr>
              <w:t>Nokia Corporation</w:t>
            </w:r>
          </w:p>
        </w:tc>
      </w:tr>
    </w:tbl>
    <w:p w14:paraId="2A44095C" w14:textId="77777777" w:rsidR="00C01655" w:rsidRDefault="00C01655" w:rsidP="00145304"/>
    <w:tbl>
      <w:tblPr>
        <w:tblW w:w="6440" w:type="dxa"/>
        <w:tblLook w:val="04A0" w:firstRow="1" w:lastRow="0" w:firstColumn="1" w:lastColumn="0" w:noHBand="0" w:noVBand="1"/>
      </w:tblPr>
      <w:tblGrid>
        <w:gridCol w:w="980"/>
        <w:gridCol w:w="3940"/>
        <w:gridCol w:w="1520"/>
      </w:tblGrid>
      <w:tr w:rsidR="00194433" w:rsidRPr="001F4683" w14:paraId="484DAB22" w14:textId="77777777" w:rsidTr="00194433">
        <w:trPr>
          <w:trHeight w:val="856"/>
        </w:trPr>
        <w:tc>
          <w:tcPr>
            <w:tcW w:w="980" w:type="dxa"/>
            <w:tcBorders>
              <w:top w:val="nil"/>
              <w:left w:val="single" w:sz="4" w:space="0" w:color="A6A6A6"/>
              <w:bottom w:val="single" w:sz="4" w:space="0" w:color="A6A6A6"/>
              <w:right w:val="single" w:sz="4" w:space="0" w:color="A6A6A6"/>
            </w:tcBorders>
            <w:shd w:val="clear" w:color="auto" w:fill="auto"/>
            <w:hideMark/>
          </w:tcPr>
          <w:p w14:paraId="0A0B2ABF" w14:textId="77777777" w:rsidR="00194433" w:rsidRPr="001F4683" w:rsidRDefault="003E796B" w:rsidP="001A133F">
            <w:pPr>
              <w:suppressAutoHyphens w:val="0"/>
              <w:rPr>
                <w:rFonts w:ascii="Arial" w:hAnsi="Arial" w:cs="Arial"/>
                <w:b/>
                <w:bCs/>
                <w:color w:val="0000FF"/>
                <w:sz w:val="16"/>
                <w:szCs w:val="16"/>
                <w:u w:val="single"/>
                <w:lang w:eastAsia="en-GB"/>
              </w:rPr>
            </w:pPr>
            <w:hyperlink r:id="rId85" w:history="1">
              <w:r w:rsidR="00194433" w:rsidRPr="001F4683">
                <w:rPr>
                  <w:rFonts w:ascii="Arial" w:hAnsi="Arial" w:cs="Arial"/>
                  <w:b/>
                  <w:bCs/>
                  <w:color w:val="0000FF"/>
                  <w:sz w:val="16"/>
                  <w:szCs w:val="16"/>
                  <w:u w:val="single"/>
                  <w:lang w:eastAsia="en-GB"/>
                </w:rPr>
                <w:t>s3i240637</w:t>
              </w:r>
            </w:hyperlink>
          </w:p>
        </w:tc>
        <w:tc>
          <w:tcPr>
            <w:tcW w:w="3940" w:type="dxa"/>
            <w:tcBorders>
              <w:top w:val="nil"/>
              <w:left w:val="nil"/>
              <w:bottom w:val="single" w:sz="4" w:space="0" w:color="A6A6A6"/>
              <w:right w:val="single" w:sz="4" w:space="0" w:color="A6A6A6"/>
            </w:tcBorders>
            <w:shd w:val="clear" w:color="auto" w:fill="auto"/>
            <w:hideMark/>
          </w:tcPr>
          <w:p w14:paraId="6973A160" w14:textId="77777777" w:rsidR="00194433" w:rsidRPr="001F4683" w:rsidRDefault="00194433" w:rsidP="001A133F">
            <w:pPr>
              <w:suppressAutoHyphens w:val="0"/>
              <w:rPr>
                <w:rFonts w:ascii="Arial" w:hAnsi="Arial" w:cs="Arial"/>
                <w:sz w:val="16"/>
                <w:szCs w:val="16"/>
                <w:lang w:eastAsia="en-GB"/>
              </w:rPr>
            </w:pPr>
            <w:r w:rsidRPr="001F4683">
              <w:rPr>
                <w:rFonts w:ascii="Arial" w:hAnsi="Arial" w:cs="Arial"/>
                <w:sz w:val="16"/>
                <w:szCs w:val="16"/>
                <w:lang w:eastAsia="en-GB"/>
              </w:rPr>
              <w:t>pCR to TR 33.929-8: MMS LI – scope of MMS messages reported – Part V (terminating MMS domain, target is local to MMS Relay/Server)</w:t>
            </w:r>
          </w:p>
        </w:tc>
        <w:tc>
          <w:tcPr>
            <w:tcW w:w="1520" w:type="dxa"/>
            <w:tcBorders>
              <w:top w:val="nil"/>
              <w:left w:val="nil"/>
              <w:bottom w:val="single" w:sz="4" w:space="0" w:color="A6A6A6"/>
              <w:right w:val="single" w:sz="4" w:space="0" w:color="A6A6A6"/>
            </w:tcBorders>
            <w:shd w:val="clear" w:color="auto" w:fill="auto"/>
            <w:hideMark/>
          </w:tcPr>
          <w:p w14:paraId="1402BE5D" w14:textId="77777777" w:rsidR="00194433" w:rsidRPr="001F4683" w:rsidRDefault="00194433" w:rsidP="001A133F">
            <w:pPr>
              <w:suppressAutoHyphens w:val="0"/>
              <w:rPr>
                <w:rFonts w:ascii="Arial" w:hAnsi="Arial" w:cs="Arial"/>
                <w:sz w:val="16"/>
                <w:szCs w:val="16"/>
                <w:lang w:eastAsia="en-GB"/>
              </w:rPr>
            </w:pPr>
            <w:r w:rsidRPr="001F4683">
              <w:rPr>
                <w:rFonts w:ascii="Arial" w:hAnsi="Arial" w:cs="Arial"/>
                <w:sz w:val="16"/>
                <w:szCs w:val="16"/>
                <w:lang w:eastAsia="en-GB"/>
              </w:rPr>
              <w:t>Nokia Corporation</w:t>
            </w:r>
          </w:p>
        </w:tc>
      </w:tr>
    </w:tbl>
    <w:p w14:paraId="3390A783" w14:textId="77777777" w:rsidR="001F4683" w:rsidRDefault="001F4683" w:rsidP="00145304"/>
    <w:tbl>
      <w:tblPr>
        <w:tblW w:w="6440" w:type="dxa"/>
        <w:tblLook w:val="04A0" w:firstRow="1" w:lastRow="0" w:firstColumn="1" w:lastColumn="0" w:noHBand="0" w:noVBand="1"/>
      </w:tblPr>
      <w:tblGrid>
        <w:gridCol w:w="980"/>
        <w:gridCol w:w="3940"/>
        <w:gridCol w:w="1520"/>
      </w:tblGrid>
      <w:tr w:rsidR="00194433" w:rsidRPr="001F4683" w14:paraId="51432D58" w14:textId="77777777" w:rsidTr="00194433">
        <w:trPr>
          <w:trHeight w:val="844"/>
        </w:trPr>
        <w:tc>
          <w:tcPr>
            <w:tcW w:w="980" w:type="dxa"/>
            <w:tcBorders>
              <w:top w:val="nil"/>
              <w:left w:val="single" w:sz="4" w:space="0" w:color="A6A6A6"/>
              <w:bottom w:val="single" w:sz="4" w:space="0" w:color="A6A6A6"/>
              <w:right w:val="single" w:sz="4" w:space="0" w:color="A6A6A6"/>
            </w:tcBorders>
            <w:shd w:val="clear" w:color="auto" w:fill="auto"/>
            <w:hideMark/>
          </w:tcPr>
          <w:p w14:paraId="7A9A5A96" w14:textId="77777777" w:rsidR="00194433" w:rsidRPr="001F4683" w:rsidRDefault="003E796B" w:rsidP="001A133F">
            <w:pPr>
              <w:suppressAutoHyphens w:val="0"/>
              <w:rPr>
                <w:rFonts w:ascii="Arial" w:hAnsi="Arial" w:cs="Arial"/>
                <w:b/>
                <w:bCs/>
                <w:color w:val="0000FF"/>
                <w:sz w:val="16"/>
                <w:szCs w:val="16"/>
                <w:u w:val="single"/>
                <w:lang w:eastAsia="en-GB"/>
              </w:rPr>
            </w:pPr>
            <w:hyperlink r:id="rId86" w:history="1">
              <w:r w:rsidR="00194433" w:rsidRPr="001F4683">
                <w:rPr>
                  <w:rFonts w:ascii="Arial" w:hAnsi="Arial" w:cs="Arial"/>
                  <w:b/>
                  <w:bCs/>
                  <w:color w:val="0000FF"/>
                  <w:sz w:val="16"/>
                  <w:szCs w:val="16"/>
                  <w:u w:val="single"/>
                  <w:lang w:eastAsia="en-GB"/>
                </w:rPr>
                <w:t>s3i240638</w:t>
              </w:r>
            </w:hyperlink>
          </w:p>
        </w:tc>
        <w:tc>
          <w:tcPr>
            <w:tcW w:w="3940" w:type="dxa"/>
            <w:tcBorders>
              <w:top w:val="nil"/>
              <w:left w:val="nil"/>
              <w:bottom w:val="single" w:sz="4" w:space="0" w:color="A6A6A6"/>
              <w:right w:val="single" w:sz="4" w:space="0" w:color="A6A6A6"/>
            </w:tcBorders>
            <w:shd w:val="clear" w:color="auto" w:fill="auto"/>
            <w:hideMark/>
          </w:tcPr>
          <w:p w14:paraId="0E922AC0" w14:textId="77777777" w:rsidR="00194433" w:rsidRPr="001F4683" w:rsidRDefault="00194433" w:rsidP="001A133F">
            <w:pPr>
              <w:suppressAutoHyphens w:val="0"/>
              <w:rPr>
                <w:rFonts w:ascii="Arial" w:hAnsi="Arial" w:cs="Arial"/>
                <w:sz w:val="16"/>
                <w:szCs w:val="16"/>
                <w:lang w:eastAsia="en-GB"/>
              </w:rPr>
            </w:pPr>
            <w:r w:rsidRPr="001F4683">
              <w:rPr>
                <w:rFonts w:ascii="Arial" w:hAnsi="Arial" w:cs="Arial"/>
                <w:sz w:val="16"/>
                <w:szCs w:val="16"/>
                <w:lang w:eastAsia="en-GB"/>
              </w:rPr>
              <w:t>pCR to TR 33.929-8: MMS LI – scope of MMS messages reported – Part VI (terminating MMS domain, target non-local ID)</w:t>
            </w:r>
          </w:p>
        </w:tc>
        <w:tc>
          <w:tcPr>
            <w:tcW w:w="1520" w:type="dxa"/>
            <w:tcBorders>
              <w:top w:val="nil"/>
              <w:left w:val="nil"/>
              <w:bottom w:val="single" w:sz="4" w:space="0" w:color="A6A6A6"/>
              <w:right w:val="single" w:sz="4" w:space="0" w:color="A6A6A6"/>
            </w:tcBorders>
            <w:shd w:val="clear" w:color="auto" w:fill="auto"/>
            <w:hideMark/>
          </w:tcPr>
          <w:p w14:paraId="187EBDC7" w14:textId="77777777" w:rsidR="00194433" w:rsidRPr="001F4683" w:rsidRDefault="00194433" w:rsidP="001A133F">
            <w:pPr>
              <w:suppressAutoHyphens w:val="0"/>
              <w:rPr>
                <w:rFonts w:ascii="Arial" w:hAnsi="Arial" w:cs="Arial"/>
                <w:sz w:val="16"/>
                <w:szCs w:val="16"/>
                <w:lang w:eastAsia="en-GB"/>
              </w:rPr>
            </w:pPr>
            <w:r w:rsidRPr="001F4683">
              <w:rPr>
                <w:rFonts w:ascii="Arial" w:hAnsi="Arial" w:cs="Arial"/>
                <w:sz w:val="16"/>
                <w:szCs w:val="16"/>
                <w:lang w:eastAsia="en-GB"/>
              </w:rPr>
              <w:t>Nokia Corporation</w:t>
            </w:r>
          </w:p>
        </w:tc>
      </w:tr>
    </w:tbl>
    <w:p w14:paraId="46BFA282" w14:textId="77777777" w:rsidR="00194433" w:rsidRDefault="00194433" w:rsidP="00145304"/>
    <w:tbl>
      <w:tblPr>
        <w:tblW w:w="6440" w:type="dxa"/>
        <w:tblLook w:val="04A0" w:firstRow="1" w:lastRow="0" w:firstColumn="1" w:lastColumn="0" w:noHBand="0" w:noVBand="1"/>
      </w:tblPr>
      <w:tblGrid>
        <w:gridCol w:w="980"/>
        <w:gridCol w:w="3940"/>
        <w:gridCol w:w="1520"/>
      </w:tblGrid>
      <w:tr w:rsidR="00194433" w:rsidRPr="001F4683" w14:paraId="7E65007F" w14:textId="77777777" w:rsidTr="00194433">
        <w:trPr>
          <w:trHeight w:val="846"/>
        </w:trPr>
        <w:tc>
          <w:tcPr>
            <w:tcW w:w="980" w:type="dxa"/>
            <w:tcBorders>
              <w:top w:val="nil"/>
              <w:left w:val="single" w:sz="4" w:space="0" w:color="A6A6A6"/>
              <w:bottom w:val="single" w:sz="4" w:space="0" w:color="A6A6A6"/>
              <w:right w:val="single" w:sz="4" w:space="0" w:color="A6A6A6"/>
            </w:tcBorders>
            <w:shd w:val="clear" w:color="auto" w:fill="auto"/>
            <w:hideMark/>
          </w:tcPr>
          <w:p w14:paraId="7F578A66" w14:textId="77777777" w:rsidR="00194433" w:rsidRPr="001F4683" w:rsidRDefault="003E796B" w:rsidP="001A133F">
            <w:pPr>
              <w:suppressAutoHyphens w:val="0"/>
              <w:rPr>
                <w:rFonts w:ascii="Arial" w:hAnsi="Arial" w:cs="Arial"/>
                <w:b/>
                <w:bCs/>
                <w:color w:val="0000FF"/>
                <w:sz w:val="16"/>
                <w:szCs w:val="16"/>
                <w:u w:val="single"/>
                <w:lang w:eastAsia="en-GB"/>
              </w:rPr>
            </w:pPr>
            <w:hyperlink r:id="rId87" w:history="1">
              <w:r w:rsidR="00194433" w:rsidRPr="001F4683">
                <w:rPr>
                  <w:rFonts w:ascii="Arial" w:hAnsi="Arial" w:cs="Arial"/>
                  <w:b/>
                  <w:bCs/>
                  <w:color w:val="0000FF"/>
                  <w:sz w:val="16"/>
                  <w:szCs w:val="16"/>
                  <w:u w:val="single"/>
                  <w:lang w:eastAsia="en-GB"/>
                </w:rPr>
                <w:t>s3i240639</w:t>
              </w:r>
            </w:hyperlink>
          </w:p>
        </w:tc>
        <w:tc>
          <w:tcPr>
            <w:tcW w:w="3940" w:type="dxa"/>
            <w:tcBorders>
              <w:top w:val="nil"/>
              <w:left w:val="nil"/>
              <w:bottom w:val="single" w:sz="4" w:space="0" w:color="A6A6A6"/>
              <w:right w:val="single" w:sz="4" w:space="0" w:color="A6A6A6"/>
            </w:tcBorders>
            <w:shd w:val="clear" w:color="auto" w:fill="auto"/>
            <w:hideMark/>
          </w:tcPr>
          <w:p w14:paraId="5C6563C3" w14:textId="77777777" w:rsidR="00194433" w:rsidRPr="001F4683" w:rsidRDefault="00194433" w:rsidP="001A133F">
            <w:pPr>
              <w:suppressAutoHyphens w:val="0"/>
              <w:rPr>
                <w:rFonts w:ascii="Arial" w:hAnsi="Arial" w:cs="Arial"/>
                <w:sz w:val="16"/>
                <w:szCs w:val="16"/>
                <w:lang w:eastAsia="en-GB"/>
              </w:rPr>
            </w:pPr>
            <w:r w:rsidRPr="001F4683">
              <w:rPr>
                <w:rFonts w:ascii="Arial" w:hAnsi="Arial" w:cs="Arial"/>
                <w:sz w:val="16"/>
                <w:szCs w:val="16"/>
                <w:lang w:eastAsia="en-GB"/>
              </w:rPr>
              <w:t>pCR to TR 33.929-8: MMS LI – scope of MMS messages – Part VII (redirection scenarios, target is local to the redirecting MMS Relay/Server)</w:t>
            </w:r>
          </w:p>
        </w:tc>
        <w:tc>
          <w:tcPr>
            <w:tcW w:w="1520" w:type="dxa"/>
            <w:tcBorders>
              <w:top w:val="nil"/>
              <w:left w:val="nil"/>
              <w:bottom w:val="single" w:sz="4" w:space="0" w:color="A6A6A6"/>
              <w:right w:val="single" w:sz="4" w:space="0" w:color="A6A6A6"/>
            </w:tcBorders>
            <w:shd w:val="clear" w:color="auto" w:fill="auto"/>
            <w:hideMark/>
          </w:tcPr>
          <w:p w14:paraId="38B121A8" w14:textId="77777777" w:rsidR="00194433" w:rsidRPr="001F4683" w:rsidRDefault="00194433" w:rsidP="001A133F">
            <w:pPr>
              <w:suppressAutoHyphens w:val="0"/>
              <w:rPr>
                <w:rFonts w:ascii="Arial" w:hAnsi="Arial" w:cs="Arial"/>
                <w:sz w:val="16"/>
                <w:szCs w:val="16"/>
                <w:lang w:eastAsia="en-GB"/>
              </w:rPr>
            </w:pPr>
            <w:r w:rsidRPr="001F4683">
              <w:rPr>
                <w:rFonts w:ascii="Arial" w:hAnsi="Arial" w:cs="Arial"/>
                <w:sz w:val="16"/>
                <w:szCs w:val="16"/>
                <w:lang w:eastAsia="en-GB"/>
              </w:rPr>
              <w:t>Nokia Corporation</w:t>
            </w:r>
          </w:p>
        </w:tc>
      </w:tr>
    </w:tbl>
    <w:p w14:paraId="271215A2" w14:textId="77777777" w:rsidR="00194433" w:rsidRDefault="00194433" w:rsidP="00145304"/>
    <w:tbl>
      <w:tblPr>
        <w:tblW w:w="6440" w:type="dxa"/>
        <w:tblLook w:val="04A0" w:firstRow="1" w:lastRow="0" w:firstColumn="1" w:lastColumn="0" w:noHBand="0" w:noVBand="1"/>
      </w:tblPr>
      <w:tblGrid>
        <w:gridCol w:w="980"/>
        <w:gridCol w:w="3940"/>
        <w:gridCol w:w="1520"/>
      </w:tblGrid>
      <w:tr w:rsidR="00194433" w:rsidRPr="001F4683" w14:paraId="78443260" w14:textId="77777777" w:rsidTr="00194433">
        <w:trPr>
          <w:trHeight w:val="706"/>
        </w:trPr>
        <w:tc>
          <w:tcPr>
            <w:tcW w:w="980" w:type="dxa"/>
            <w:tcBorders>
              <w:top w:val="nil"/>
              <w:left w:val="single" w:sz="4" w:space="0" w:color="A6A6A6"/>
              <w:bottom w:val="single" w:sz="4" w:space="0" w:color="A6A6A6"/>
              <w:right w:val="single" w:sz="4" w:space="0" w:color="A6A6A6"/>
            </w:tcBorders>
            <w:shd w:val="clear" w:color="auto" w:fill="auto"/>
            <w:hideMark/>
          </w:tcPr>
          <w:p w14:paraId="31B2DCA9" w14:textId="77777777" w:rsidR="00194433" w:rsidRPr="001F4683" w:rsidRDefault="003E796B" w:rsidP="001A133F">
            <w:pPr>
              <w:suppressAutoHyphens w:val="0"/>
              <w:rPr>
                <w:rFonts w:ascii="Arial" w:hAnsi="Arial" w:cs="Arial"/>
                <w:b/>
                <w:bCs/>
                <w:color w:val="0000FF"/>
                <w:sz w:val="16"/>
                <w:szCs w:val="16"/>
                <w:u w:val="single"/>
                <w:lang w:eastAsia="en-GB"/>
              </w:rPr>
            </w:pPr>
            <w:hyperlink r:id="rId88" w:history="1">
              <w:r w:rsidR="00194433" w:rsidRPr="001F4683">
                <w:rPr>
                  <w:rFonts w:ascii="Arial" w:hAnsi="Arial" w:cs="Arial"/>
                  <w:b/>
                  <w:bCs/>
                  <w:color w:val="0000FF"/>
                  <w:sz w:val="16"/>
                  <w:szCs w:val="16"/>
                  <w:u w:val="single"/>
                  <w:lang w:eastAsia="en-GB"/>
                </w:rPr>
                <w:t>s3i240640</w:t>
              </w:r>
            </w:hyperlink>
          </w:p>
        </w:tc>
        <w:tc>
          <w:tcPr>
            <w:tcW w:w="3940" w:type="dxa"/>
            <w:tcBorders>
              <w:top w:val="nil"/>
              <w:left w:val="nil"/>
              <w:bottom w:val="single" w:sz="4" w:space="0" w:color="A6A6A6"/>
              <w:right w:val="single" w:sz="4" w:space="0" w:color="A6A6A6"/>
            </w:tcBorders>
            <w:shd w:val="clear" w:color="auto" w:fill="auto"/>
            <w:hideMark/>
          </w:tcPr>
          <w:p w14:paraId="35C7FF9C" w14:textId="77777777" w:rsidR="00194433" w:rsidRPr="001F4683" w:rsidRDefault="00194433" w:rsidP="001A133F">
            <w:pPr>
              <w:suppressAutoHyphens w:val="0"/>
              <w:rPr>
                <w:rFonts w:ascii="Arial" w:hAnsi="Arial" w:cs="Arial"/>
                <w:sz w:val="16"/>
                <w:szCs w:val="16"/>
                <w:lang w:eastAsia="en-GB"/>
              </w:rPr>
            </w:pPr>
            <w:r w:rsidRPr="001F4683">
              <w:rPr>
                <w:rFonts w:ascii="Arial" w:hAnsi="Arial" w:cs="Arial"/>
                <w:sz w:val="16"/>
                <w:szCs w:val="16"/>
                <w:lang w:eastAsia="en-GB"/>
              </w:rPr>
              <w:t>pCR to TR 33.929-8: MMS LI – scope of MMS messages – Part VIII (redirection scenarios, target non-local ID to the redirecting MMS Relay/Server)</w:t>
            </w:r>
          </w:p>
        </w:tc>
        <w:tc>
          <w:tcPr>
            <w:tcW w:w="1520" w:type="dxa"/>
            <w:tcBorders>
              <w:top w:val="nil"/>
              <w:left w:val="nil"/>
              <w:bottom w:val="single" w:sz="4" w:space="0" w:color="A6A6A6"/>
              <w:right w:val="single" w:sz="4" w:space="0" w:color="A6A6A6"/>
            </w:tcBorders>
            <w:shd w:val="clear" w:color="auto" w:fill="auto"/>
            <w:hideMark/>
          </w:tcPr>
          <w:p w14:paraId="54A5D0B2" w14:textId="77777777" w:rsidR="00194433" w:rsidRPr="001F4683" w:rsidRDefault="00194433" w:rsidP="001A133F">
            <w:pPr>
              <w:suppressAutoHyphens w:val="0"/>
              <w:rPr>
                <w:rFonts w:ascii="Arial" w:hAnsi="Arial" w:cs="Arial"/>
                <w:sz w:val="16"/>
                <w:szCs w:val="16"/>
                <w:lang w:eastAsia="en-GB"/>
              </w:rPr>
            </w:pPr>
            <w:r w:rsidRPr="001F4683">
              <w:rPr>
                <w:rFonts w:ascii="Arial" w:hAnsi="Arial" w:cs="Arial"/>
                <w:sz w:val="16"/>
                <w:szCs w:val="16"/>
                <w:lang w:eastAsia="en-GB"/>
              </w:rPr>
              <w:t>Nokia Corporation</w:t>
            </w:r>
          </w:p>
        </w:tc>
      </w:tr>
    </w:tbl>
    <w:p w14:paraId="2A071041" w14:textId="77777777" w:rsidR="001F4683" w:rsidRDefault="001F4683" w:rsidP="00145304"/>
    <w:tbl>
      <w:tblPr>
        <w:tblW w:w="6440" w:type="dxa"/>
        <w:tblLook w:val="04A0" w:firstRow="1" w:lastRow="0" w:firstColumn="1" w:lastColumn="0" w:noHBand="0" w:noVBand="1"/>
      </w:tblPr>
      <w:tblGrid>
        <w:gridCol w:w="980"/>
        <w:gridCol w:w="3940"/>
        <w:gridCol w:w="1520"/>
      </w:tblGrid>
      <w:tr w:rsidR="00194433" w:rsidRPr="001F4683" w14:paraId="56635CA3" w14:textId="77777777" w:rsidTr="00194433">
        <w:trPr>
          <w:trHeight w:val="847"/>
        </w:trPr>
        <w:tc>
          <w:tcPr>
            <w:tcW w:w="980" w:type="dxa"/>
            <w:tcBorders>
              <w:top w:val="nil"/>
              <w:left w:val="single" w:sz="4" w:space="0" w:color="A6A6A6"/>
              <w:bottom w:val="single" w:sz="4" w:space="0" w:color="A6A6A6"/>
              <w:right w:val="single" w:sz="4" w:space="0" w:color="A6A6A6"/>
            </w:tcBorders>
            <w:shd w:val="clear" w:color="auto" w:fill="auto"/>
            <w:hideMark/>
          </w:tcPr>
          <w:p w14:paraId="2AB54CF2" w14:textId="77777777" w:rsidR="00194433" w:rsidRPr="001F4683" w:rsidRDefault="003E796B" w:rsidP="001A133F">
            <w:pPr>
              <w:suppressAutoHyphens w:val="0"/>
              <w:rPr>
                <w:rFonts w:ascii="Arial" w:hAnsi="Arial" w:cs="Arial"/>
                <w:b/>
                <w:bCs/>
                <w:color w:val="0000FF"/>
                <w:sz w:val="16"/>
                <w:szCs w:val="16"/>
                <w:u w:val="single"/>
                <w:lang w:eastAsia="en-GB"/>
              </w:rPr>
            </w:pPr>
            <w:hyperlink r:id="rId89" w:history="1">
              <w:r w:rsidR="00194433" w:rsidRPr="001F4683">
                <w:rPr>
                  <w:rFonts w:ascii="Arial" w:hAnsi="Arial" w:cs="Arial"/>
                  <w:b/>
                  <w:bCs/>
                  <w:color w:val="0000FF"/>
                  <w:sz w:val="16"/>
                  <w:szCs w:val="16"/>
                  <w:u w:val="single"/>
                  <w:lang w:eastAsia="en-GB"/>
                </w:rPr>
                <w:t>s3i240641</w:t>
              </w:r>
            </w:hyperlink>
          </w:p>
        </w:tc>
        <w:tc>
          <w:tcPr>
            <w:tcW w:w="3940" w:type="dxa"/>
            <w:tcBorders>
              <w:top w:val="nil"/>
              <w:left w:val="nil"/>
              <w:bottom w:val="single" w:sz="4" w:space="0" w:color="A6A6A6"/>
              <w:right w:val="single" w:sz="4" w:space="0" w:color="A6A6A6"/>
            </w:tcBorders>
            <w:shd w:val="clear" w:color="auto" w:fill="auto"/>
            <w:hideMark/>
          </w:tcPr>
          <w:p w14:paraId="0855ABE5" w14:textId="77777777" w:rsidR="00194433" w:rsidRPr="001F4683" w:rsidRDefault="00194433" w:rsidP="001A133F">
            <w:pPr>
              <w:suppressAutoHyphens w:val="0"/>
              <w:rPr>
                <w:rFonts w:ascii="Arial" w:hAnsi="Arial" w:cs="Arial"/>
                <w:sz w:val="16"/>
                <w:szCs w:val="16"/>
                <w:lang w:eastAsia="en-GB"/>
              </w:rPr>
            </w:pPr>
            <w:r w:rsidRPr="001F4683">
              <w:rPr>
                <w:rFonts w:ascii="Arial" w:hAnsi="Arial" w:cs="Arial"/>
                <w:sz w:val="16"/>
                <w:szCs w:val="16"/>
                <w:lang w:eastAsia="en-GB"/>
              </w:rPr>
              <w:t>pCR to TR 33.929-8: MMS LI – scope of MMS messages – Part IX (single MMS Relay/Server case)</w:t>
            </w:r>
          </w:p>
        </w:tc>
        <w:tc>
          <w:tcPr>
            <w:tcW w:w="1520" w:type="dxa"/>
            <w:tcBorders>
              <w:top w:val="nil"/>
              <w:left w:val="nil"/>
              <w:bottom w:val="single" w:sz="4" w:space="0" w:color="A6A6A6"/>
              <w:right w:val="single" w:sz="4" w:space="0" w:color="A6A6A6"/>
            </w:tcBorders>
            <w:shd w:val="clear" w:color="auto" w:fill="auto"/>
            <w:hideMark/>
          </w:tcPr>
          <w:p w14:paraId="59B02AB6" w14:textId="77777777" w:rsidR="00194433" w:rsidRPr="001F4683" w:rsidRDefault="00194433" w:rsidP="001A133F">
            <w:pPr>
              <w:suppressAutoHyphens w:val="0"/>
              <w:rPr>
                <w:rFonts w:ascii="Arial" w:hAnsi="Arial" w:cs="Arial"/>
                <w:sz w:val="16"/>
                <w:szCs w:val="16"/>
                <w:lang w:eastAsia="en-GB"/>
              </w:rPr>
            </w:pPr>
            <w:r w:rsidRPr="001F4683">
              <w:rPr>
                <w:rFonts w:ascii="Arial" w:hAnsi="Arial" w:cs="Arial"/>
                <w:sz w:val="16"/>
                <w:szCs w:val="16"/>
                <w:lang w:eastAsia="en-GB"/>
              </w:rPr>
              <w:t>Nokia Corporation</w:t>
            </w:r>
          </w:p>
        </w:tc>
      </w:tr>
    </w:tbl>
    <w:p w14:paraId="11586FCA" w14:textId="77777777" w:rsidR="00194433" w:rsidRDefault="00194433" w:rsidP="00145304"/>
    <w:tbl>
      <w:tblPr>
        <w:tblW w:w="6440" w:type="dxa"/>
        <w:tblLook w:val="04A0" w:firstRow="1" w:lastRow="0" w:firstColumn="1" w:lastColumn="0" w:noHBand="0" w:noVBand="1"/>
      </w:tblPr>
      <w:tblGrid>
        <w:gridCol w:w="980"/>
        <w:gridCol w:w="3940"/>
        <w:gridCol w:w="1520"/>
      </w:tblGrid>
      <w:tr w:rsidR="00194433" w:rsidRPr="001F4683" w14:paraId="4DE2B4EF" w14:textId="77777777" w:rsidTr="00194433">
        <w:trPr>
          <w:trHeight w:val="707"/>
        </w:trPr>
        <w:tc>
          <w:tcPr>
            <w:tcW w:w="980" w:type="dxa"/>
            <w:tcBorders>
              <w:top w:val="nil"/>
              <w:left w:val="single" w:sz="4" w:space="0" w:color="A6A6A6"/>
              <w:bottom w:val="single" w:sz="4" w:space="0" w:color="A6A6A6"/>
              <w:right w:val="single" w:sz="4" w:space="0" w:color="A6A6A6"/>
            </w:tcBorders>
            <w:shd w:val="clear" w:color="auto" w:fill="auto"/>
            <w:hideMark/>
          </w:tcPr>
          <w:p w14:paraId="632A7114" w14:textId="77777777" w:rsidR="00194433" w:rsidRPr="001F4683" w:rsidRDefault="003E796B" w:rsidP="001A133F">
            <w:pPr>
              <w:suppressAutoHyphens w:val="0"/>
              <w:rPr>
                <w:rFonts w:ascii="Arial" w:hAnsi="Arial" w:cs="Arial"/>
                <w:b/>
                <w:bCs/>
                <w:color w:val="0000FF"/>
                <w:sz w:val="16"/>
                <w:szCs w:val="16"/>
                <w:u w:val="single"/>
                <w:lang w:eastAsia="en-GB"/>
              </w:rPr>
            </w:pPr>
            <w:hyperlink r:id="rId90" w:history="1">
              <w:r w:rsidR="00194433" w:rsidRPr="001F4683">
                <w:rPr>
                  <w:rFonts w:ascii="Arial" w:hAnsi="Arial" w:cs="Arial"/>
                  <w:b/>
                  <w:bCs/>
                  <w:color w:val="0000FF"/>
                  <w:sz w:val="16"/>
                  <w:szCs w:val="16"/>
                  <w:u w:val="single"/>
                  <w:lang w:eastAsia="en-GB"/>
                </w:rPr>
                <w:t>s3i240642</w:t>
              </w:r>
            </w:hyperlink>
          </w:p>
        </w:tc>
        <w:tc>
          <w:tcPr>
            <w:tcW w:w="3940" w:type="dxa"/>
            <w:tcBorders>
              <w:top w:val="nil"/>
              <w:left w:val="nil"/>
              <w:bottom w:val="single" w:sz="4" w:space="0" w:color="A6A6A6"/>
              <w:right w:val="single" w:sz="4" w:space="0" w:color="A6A6A6"/>
            </w:tcBorders>
            <w:shd w:val="clear" w:color="auto" w:fill="auto"/>
            <w:hideMark/>
          </w:tcPr>
          <w:p w14:paraId="6E4105B9" w14:textId="77777777" w:rsidR="00194433" w:rsidRPr="001F4683" w:rsidRDefault="00194433" w:rsidP="001A133F">
            <w:pPr>
              <w:suppressAutoHyphens w:val="0"/>
              <w:rPr>
                <w:rFonts w:ascii="Arial" w:hAnsi="Arial" w:cs="Arial"/>
                <w:sz w:val="16"/>
                <w:szCs w:val="16"/>
                <w:lang w:eastAsia="en-GB"/>
              </w:rPr>
            </w:pPr>
            <w:r w:rsidRPr="001F4683">
              <w:rPr>
                <w:rFonts w:ascii="Arial" w:hAnsi="Arial" w:cs="Arial"/>
                <w:sz w:val="16"/>
                <w:szCs w:val="16"/>
                <w:lang w:eastAsia="en-GB"/>
              </w:rPr>
              <w:t>pCR to TR 33.929-8: MMS LI – scope of MMS messages – Part X (single MMS Relay/Server case)</w:t>
            </w:r>
          </w:p>
        </w:tc>
        <w:tc>
          <w:tcPr>
            <w:tcW w:w="1520" w:type="dxa"/>
            <w:tcBorders>
              <w:top w:val="nil"/>
              <w:left w:val="nil"/>
              <w:bottom w:val="single" w:sz="4" w:space="0" w:color="A6A6A6"/>
              <w:right w:val="single" w:sz="4" w:space="0" w:color="A6A6A6"/>
            </w:tcBorders>
            <w:shd w:val="clear" w:color="auto" w:fill="auto"/>
            <w:hideMark/>
          </w:tcPr>
          <w:p w14:paraId="4F8574E7" w14:textId="77777777" w:rsidR="00194433" w:rsidRPr="001F4683" w:rsidRDefault="00194433" w:rsidP="001A133F">
            <w:pPr>
              <w:suppressAutoHyphens w:val="0"/>
              <w:rPr>
                <w:rFonts w:ascii="Arial" w:hAnsi="Arial" w:cs="Arial"/>
                <w:sz w:val="16"/>
                <w:szCs w:val="16"/>
                <w:lang w:eastAsia="en-GB"/>
              </w:rPr>
            </w:pPr>
            <w:r w:rsidRPr="001F4683">
              <w:rPr>
                <w:rFonts w:ascii="Arial" w:hAnsi="Arial" w:cs="Arial"/>
                <w:sz w:val="16"/>
                <w:szCs w:val="16"/>
                <w:lang w:eastAsia="en-GB"/>
              </w:rPr>
              <w:t>Nokia Corporation</w:t>
            </w:r>
          </w:p>
        </w:tc>
      </w:tr>
    </w:tbl>
    <w:p w14:paraId="01B6F161" w14:textId="77777777" w:rsidR="00194433" w:rsidRDefault="00194433" w:rsidP="00145304"/>
    <w:tbl>
      <w:tblPr>
        <w:tblW w:w="6440" w:type="dxa"/>
        <w:tblLook w:val="04A0" w:firstRow="1" w:lastRow="0" w:firstColumn="1" w:lastColumn="0" w:noHBand="0" w:noVBand="1"/>
      </w:tblPr>
      <w:tblGrid>
        <w:gridCol w:w="980"/>
        <w:gridCol w:w="3940"/>
        <w:gridCol w:w="1520"/>
      </w:tblGrid>
      <w:tr w:rsidR="00194433" w:rsidRPr="001F4683" w14:paraId="318010C0" w14:textId="77777777" w:rsidTr="00194433">
        <w:trPr>
          <w:trHeight w:val="991"/>
        </w:trPr>
        <w:tc>
          <w:tcPr>
            <w:tcW w:w="980" w:type="dxa"/>
            <w:tcBorders>
              <w:top w:val="nil"/>
              <w:left w:val="single" w:sz="4" w:space="0" w:color="A6A6A6"/>
              <w:bottom w:val="single" w:sz="4" w:space="0" w:color="A6A6A6"/>
              <w:right w:val="single" w:sz="4" w:space="0" w:color="A6A6A6"/>
            </w:tcBorders>
            <w:shd w:val="clear" w:color="auto" w:fill="auto"/>
            <w:hideMark/>
          </w:tcPr>
          <w:p w14:paraId="3309F116" w14:textId="77777777" w:rsidR="00194433" w:rsidRPr="001F4683" w:rsidRDefault="003E796B" w:rsidP="001A133F">
            <w:pPr>
              <w:suppressAutoHyphens w:val="0"/>
              <w:rPr>
                <w:rFonts w:ascii="Arial" w:hAnsi="Arial" w:cs="Arial"/>
                <w:b/>
                <w:bCs/>
                <w:color w:val="0000FF"/>
                <w:sz w:val="16"/>
                <w:szCs w:val="16"/>
                <w:u w:val="single"/>
                <w:lang w:eastAsia="en-GB"/>
              </w:rPr>
            </w:pPr>
            <w:hyperlink r:id="rId91" w:history="1">
              <w:r w:rsidR="00194433" w:rsidRPr="001F4683">
                <w:rPr>
                  <w:rFonts w:ascii="Arial" w:hAnsi="Arial" w:cs="Arial"/>
                  <w:b/>
                  <w:bCs/>
                  <w:color w:val="0000FF"/>
                  <w:sz w:val="16"/>
                  <w:szCs w:val="16"/>
                  <w:u w:val="single"/>
                  <w:lang w:eastAsia="en-GB"/>
                </w:rPr>
                <w:t>s3i240643</w:t>
              </w:r>
            </w:hyperlink>
          </w:p>
        </w:tc>
        <w:tc>
          <w:tcPr>
            <w:tcW w:w="3940" w:type="dxa"/>
            <w:tcBorders>
              <w:top w:val="nil"/>
              <w:left w:val="nil"/>
              <w:bottom w:val="single" w:sz="4" w:space="0" w:color="A6A6A6"/>
              <w:right w:val="single" w:sz="4" w:space="0" w:color="A6A6A6"/>
            </w:tcBorders>
            <w:shd w:val="clear" w:color="auto" w:fill="auto"/>
            <w:hideMark/>
          </w:tcPr>
          <w:p w14:paraId="1F72A81E" w14:textId="77777777" w:rsidR="00194433" w:rsidRPr="001F4683" w:rsidRDefault="00194433" w:rsidP="001A133F">
            <w:pPr>
              <w:suppressAutoHyphens w:val="0"/>
              <w:rPr>
                <w:rFonts w:ascii="Arial" w:hAnsi="Arial" w:cs="Arial"/>
                <w:sz w:val="16"/>
                <w:szCs w:val="16"/>
                <w:lang w:eastAsia="en-GB"/>
              </w:rPr>
            </w:pPr>
            <w:r w:rsidRPr="001F4683">
              <w:rPr>
                <w:rFonts w:ascii="Arial" w:hAnsi="Arial" w:cs="Arial"/>
                <w:sz w:val="16"/>
                <w:szCs w:val="16"/>
                <w:lang w:eastAsia="en-GB"/>
              </w:rPr>
              <w:t>pCR to TR 33.929-8: MMS LI – scope of MMS messages – Part XI  (single MMS Relay/Server case with redirection - redirected MMS User Agent retrieves)</w:t>
            </w:r>
          </w:p>
        </w:tc>
        <w:tc>
          <w:tcPr>
            <w:tcW w:w="1520" w:type="dxa"/>
            <w:tcBorders>
              <w:top w:val="nil"/>
              <w:left w:val="nil"/>
              <w:bottom w:val="single" w:sz="4" w:space="0" w:color="A6A6A6"/>
              <w:right w:val="single" w:sz="4" w:space="0" w:color="A6A6A6"/>
            </w:tcBorders>
            <w:shd w:val="clear" w:color="auto" w:fill="auto"/>
            <w:hideMark/>
          </w:tcPr>
          <w:p w14:paraId="0CA8598C" w14:textId="77777777" w:rsidR="00194433" w:rsidRPr="001F4683" w:rsidRDefault="00194433" w:rsidP="001A133F">
            <w:pPr>
              <w:suppressAutoHyphens w:val="0"/>
              <w:rPr>
                <w:rFonts w:ascii="Arial" w:hAnsi="Arial" w:cs="Arial"/>
                <w:sz w:val="16"/>
                <w:szCs w:val="16"/>
                <w:lang w:eastAsia="en-GB"/>
              </w:rPr>
            </w:pPr>
            <w:r w:rsidRPr="001F4683">
              <w:rPr>
                <w:rFonts w:ascii="Arial" w:hAnsi="Arial" w:cs="Arial"/>
                <w:sz w:val="16"/>
                <w:szCs w:val="16"/>
                <w:lang w:eastAsia="en-GB"/>
              </w:rPr>
              <w:t>Nokia Corporation</w:t>
            </w:r>
          </w:p>
        </w:tc>
      </w:tr>
    </w:tbl>
    <w:p w14:paraId="337D2613" w14:textId="77777777" w:rsidR="00194433" w:rsidRDefault="00194433" w:rsidP="00145304"/>
    <w:p w14:paraId="0CB5B379" w14:textId="77777777" w:rsidR="00194433" w:rsidRDefault="00194433" w:rsidP="00145304"/>
    <w:tbl>
      <w:tblPr>
        <w:tblW w:w="6440" w:type="dxa"/>
        <w:tblLook w:val="04A0" w:firstRow="1" w:lastRow="0" w:firstColumn="1" w:lastColumn="0" w:noHBand="0" w:noVBand="1"/>
      </w:tblPr>
      <w:tblGrid>
        <w:gridCol w:w="980"/>
        <w:gridCol w:w="3940"/>
        <w:gridCol w:w="1520"/>
      </w:tblGrid>
      <w:tr w:rsidR="001F4683" w:rsidRPr="001F4683" w14:paraId="28139C37" w14:textId="77777777" w:rsidTr="00194433">
        <w:trPr>
          <w:trHeight w:val="858"/>
        </w:trPr>
        <w:tc>
          <w:tcPr>
            <w:tcW w:w="980" w:type="dxa"/>
            <w:tcBorders>
              <w:top w:val="nil"/>
              <w:left w:val="single" w:sz="4" w:space="0" w:color="A6A6A6"/>
              <w:bottom w:val="single" w:sz="4" w:space="0" w:color="A6A6A6"/>
              <w:right w:val="single" w:sz="4" w:space="0" w:color="A6A6A6"/>
            </w:tcBorders>
            <w:shd w:val="clear" w:color="auto" w:fill="auto"/>
            <w:hideMark/>
          </w:tcPr>
          <w:p w14:paraId="517E00D4" w14:textId="77777777" w:rsidR="001F4683" w:rsidRPr="001F4683" w:rsidRDefault="003E796B" w:rsidP="001F4683">
            <w:pPr>
              <w:suppressAutoHyphens w:val="0"/>
              <w:rPr>
                <w:rFonts w:ascii="Arial" w:hAnsi="Arial" w:cs="Arial"/>
                <w:b/>
                <w:bCs/>
                <w:color w:val="0000FF"/>
                <w:sz w:val="16"/>
                <w:szCs w:val="16"/>
                <w:u w:val="single"/>
                <w:lang w:eastAsia="en-GB"/>
              </w:rPr>
            </w:pPr>
            <w:hyperlink r:id="rId92" w:history="1">
              <w:r w:rsidR="001F4683" w:rsidRPr="001F4683">
                <w:rPr>
                  <w:rFonts w:ascii="Arial" w:hAnsi="Arial" w:cs="Arial"/>
                  <w:b/>
                  <w:bCs/>
                  <w:color w:val="0000FF"/>
                  <w:sz w:val="16"/>
                  <w:szCs w:val="16"/>
                  <w:u w:val="single"/>
                  <w:lang w:eastAsia="en-GB"/>
                </w:rPr>
                <w:t>s3i240644</w:t>
              </w:r>
            </w:hyperlink>
          </w:p>
        </w:tc>
        <w:tc>
          <w:tcPr>
            <w:tcW w:w="3940" w:type="dxa"/>
            <w:tcBorders>
              <w:top w:val="nil"/>
              <w:left w:val="nil"/>
              <w:bottom w:val="single" w:sz="4" w:space="0" w:color="A6A6A6"/>
              <w:right w:val="single" w:sz="4" w:space="0" w:color="A6A6A6"/>
            </w:tcBorders>
            <w:shd w:val="clear" w:color="auto" w:fill="auto"/>
            <w:hideMark/>
          </w:tcPr>
          <w:p w14:paraId="69F2A153" w14:textId="77777777" w:rsidR="001F4683" w:rsidRPr="001F4683" w:rsidRDefault="001F4683" w:rsidP="001F4683">
            <w:pPr>
              <w:suppressAutoHyphens w:val="0"/>
              <w:rPr>
                <w:rFonts w:ascii="Arial" w:hAnsi="Arial" w:cs="Arial"/>
                <w:sz w:val="16"/>
                <w:szCs w:val="16"/>
                <w:lang w:eastAsia="en-GB"/>
              </w:rPr>
            </w:pPr>
            <w:r w:rsidRPr="001F4683">
              <w:rPr>
                <w:rFonts w:ascii="Arial" w:hAnsi="Arial" w:cs="Arial"/>
                <w:sz w:val="16"/>
                <w:szCs w:val="16"/>
                <w:lang w:eastAsia="en-GB"/>
              </w:rPr>
              <w:t>pCR to TR 33.929-8: MMS LI – scope of MMS messages – Part XII (single MMS Relay/Server case single MMS Relay/Server case with redirection - redirected MMS User Agent deletes)</w:t>
            </w:r>
          </w:p>
        </w:tc>
        <w:tc>
          <w:tcPr>
            <w:tcW w:w="1520" w:type="dxa"/>
            <w:tcBorders>
              <w:top w:val="nil"/>
              <w:left w:val="nil"/>
              <w:bottom w:val="single" w:sz="4" w:space="0" w:color="A6A6A6"/>
              <w:right w:val="single" w:sz="4" w:space="0" w:color="A6A6A6"/>
            </w:tcBorders>
            <w:shd w:val="clear" w:color="auto" w:fill="auto"/>
            <w:hideMark/>
          </w:tcPr>
          <w:p w14:paraId="1C23E4F7" w14:textId="77777777" w:rsidR="001F4683" w:rsidRPr="001F4683" w:rsidRDefault="001F4683" w:rsidP="001F4683">
            <w:pPr>
              <w:suppressAutoHyphens w:val="0"/>
              <w:rPr>
                <w:rFonts w:ascii="Arial" w:hAnsi="Arial" w:cs="Arial"/>
                <w:sz w:val="16"/>
                <w:szCs w:val="16"/>
                <w:lang w:eastAsia="en-GB"/>
              </w:rPr>
            </w:pPr>
            <w:r w:rsidRPr="001F4683">
              <w:rPr>
                <w:rFonts w:ascii="Arial" w:hAnsi="Arial" w:cs="Arial"/>
                <w:sz w:val="16"/>
                <w:szCs w:val="16"/>
                <w:lang w:eastAsia="en-GB"/>
              </w:rPr>
              <w:t>Nokia Corporation</w:t>
            </w:r>
          </w:p>
        </w:tc>
      </w:tr>
    </w:tbl>
    <w:p w14:paraId="706C7D97" w14:textId="77777777" w:rsidR="001F4683" w:rsidRDefault="001F4683" w:rsidP="00145304"/>
    <w:tbl>
      <w:tblPr>
        <w:tblW w:w="6440" w:type="dxa"/>
        <w:tblLook w:val="04A0" w:firstRow="1" w:lastRow="0" w:firstColumn="1" w:lastColumn="0" w:noHBand="0" w:noVBand="1"/>
      </w:tblPr>
      <w:tblGrid>
        <w:gridCol w:w="980"/>
        <w:gridCol w:w="3940"/>
        <w:gridCol w:w="1520"/>
      </w:tblGrid>
      <w:tr w:rsidR="00F845FB" w:rsidRPr="00F845FB" w14:paraId="2AC1634C" w14:textId="77777777" w:rsidTr="00F845FB">
        <w:trPr>
          <w:trHeight w:val="84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0F22EC1" w14:textId="77777777" w:rsidR="00F845FB" w:rsidRPr="00F845FB" w:rsidRDefault="003E796B" w:rsidP="00F845FB">
            <w:pPr>
              <w:suppressAutoHyphens w:val="0"/>
              <w:rPr>
                <w:rFonts w:ascii="Arial" w:hAnsi="Arial" w:cs="Arial"/>
                <w:b/>
                <w:bCs/>
                <w:color w:val="0000FF"/>
                <w:sz w:val="16"/>
                <w:szCs w:val="16"/>
                <w:u w:val="single"/>
                <w:lang w:eastAsia="en-GB"/>
              </w:rPr>
            </w:pPr>
            <w:hyperlink r:id="rId93" w:history="1">
              <w:r w:rsidR="00F845FB" w:rsidRPr="00F845FB">
                <w:rPr>
                  <w:rFonts w:ascii="Arial" w:hAnsi="Arial" w:cs="Arial"/>
                  <w:b/>
                  <w:bCs/>
                  <w:color w:val="0000FF"/>
                  <w:sz w:val="16"/>
                  <w:szCs w:val="16"/>
                  <w:u w:val="single"/>
                  <w:lang w:eastAsia="en-GB"/>
                </w:rPr>
                <w:t>s3i240656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5F88433"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pCR to TR 33.929-7: Removing the unused abbreviations</w:t>
            </w:r>
          </w:p>
        </w:tc>
        <w:tc>
          <w:tcPr>
            <w:tcW w:w="1520" w:type="dxa"/>
            <w:tcBorders>
              <w:top w:val="single" w:sz="4" w:space="0" w:color="A6A6A6"/>
              <w:left w:val="nil"/>
              <w:bottom w:val="single" w:sz="4" w:space="0" w:color="A6A6A6"/>
              <w:right w:val="single" w:sz="4" w:space="0" w:color="A6A6A6"/>
            </w:tcBorders>
            <w:shd w:val="clear" w:color="auto" w:fill="auto"/>
            <w:hideMark/>
          </w:tcPr>
          <w:p w14:paraId="79F44329"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Nokia Corporation</w:t>
            </w:r>
          </w:p>
        </w:tc>
      </w:tr>
    </w:tbl>
    <w:p w14:paraId="5ECE50AE" w14:textId="77777777" w:rsidR="001F4683" w:rsidRDefault="001F4683" w:rsidP="00145304"/>
    <w:tbl>
      <w:tblPr>
        <w:tblW w:w="6440" w:type="dxa"/>
        <w:tblLook w:val="04A0" w:firstRow="1" w:lastRow="0" w:firstColumn="1" w:lastColumn="0" w:noHBand="0" w:noVBand="1"/>
      </w:tblPr>
      <w:tblGrid>
        <w:gridCol w:w="980"/>
        <w:gridCol w:w="3940"/>
        <w:gridCol w:w="1520"/>
      </w:tblGrid>
      <w:tr w:rsidR="00F845FB" w:rsidRPr="00F845FB" w14:paraId="22B0BFF3" w14:textId="77777777" w:rsidTr="00F845FB">
        <w:trPr>
          <w:trHeight w:val="69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9337A72" w14:textId="77777777" w:rsidR="00F845FB" w:rsidRPr="00F845FB" w:rsidRDefault="003E796B" w:rsidP="00F845FB">
            <w:pPr>
              <w:suppressAutoHyphens w:val="0"/>
              <w:rPr>
                <w:rFonts w:ascii="Arial" w:hAnsi="Arial" w:cs="Arial"/>
                <w:b/>
                <w:bCs/>
                <w:color w:val="0000FF"/>
                <w:sz w:val="16"/>
                <w:szCs w:val="16"/>
                <w:u w:val="single"/>
                <w:lang w:eastAsia="en-GB"/>
              </w:rPr>
            </w:pPr>
            <w:hyperlink r:id="rId94" w:history="1">
              <w:r w:rsidR="00F845FB" w:rsidRPr="00F845FB">
                <w:rPr>
                  <w:rFonts w:ascii="Arial" w:hAnsi="Arial" w:cs="Arial"/>
                  <w:b/>
                  <w:bCs/>
                  <w:color w:val="0000FF"/>
                  <w:sz w:val="16"/>
                  <w:szCs w:val="16"/>
                  <w:u w:val="single"/>
                  <w:lang w:eastAsia="en-GB"/>
                </w:rPr>
                <w:t>s3i240672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6ED6D16"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 xml:space="preserve">ID Association Caching - discussion around the GPSI </w:t>
            </w:r>
          </w:p>
        </w:tc>
        <w:tc>
          <w:tcPr>
            <w:tcW w:w="1520" w:type="dxa"/>
            <w:tcBorders>
              <w:top w:val="single" w:sz="4" w:space="0" w:color="A6A6A6"/>
              <w:left w:val="nil"/>
              <w:bottom w:val="single" w:sz="4" w:space="0" w:color="A6A6A6"/>
              <w:right w:val="single" w:sz="4" w:space="0" w:color="A6A6A6"/>
            </w:tcBorders>
            <w:shd w:val="clear" w:color="auto" w:fill="auto"/>
            <w:hideMark/>
          </w:tcPr>
          <w:p w14:paraId="1D7EC0A2" w14:textId="77777777" w:rsidR="00F845FB" w:rsidRPr="00F845FB" w:rsidRDefault="00F845FB" w:rsidP="00F845FB">
            <w:pPr>
              <w:suppressAutoHyphens w:val="0"/>
              <w:rPr>
                <w:rFonts w:ascii="Arial" w:hAnsi="Arial" w:cs="Arial"/>
                <w:sz w:val="16"/>
                <w:szCs w:val="16"/>
                <w:lang w:eastAsia="en-GB"/>
              </w:rPr>
            </w:pPr>
            <w:r w:rsidRPr="00F845FB">
              <w:rPr>
                <w:rFonts w:ascii="Arial" w:hAnsi="Arial" w:cs="Arial"/>
                <w:sz w:val="16"/>
                <w:szCs w:val="16"/>
                <w:lang w:eastAsia="en-GB"/>
              </w:rPr>
              <w:t>Nokia Corporation</w:t>
            </w:r>
          </w:p>
        </w:tc>
      </w:tr>
    </w:tbl>
    <w:p w14:paraId="4A9710B6" w14:textId="77777777" w:rsidR="00F845FB" w:rsidRDefault="00F845FB" w:rsidP="00145304"/>
    <w:p w14:paraId="55043961" w14:textId="77777777" w:rsidR="00F845FB" w:rsidRDefault="00F845FB" w:rsidP="00145304"/>
    <w:p w14:paraId="45BB609B" w14:textId="5C3B6561" w:rsidR="00145304" w:rsidRPr="00237AF2" w:rsidRDefault="00145304" w:rsidP="00145304">
      <w:pPr>
        <w:pStyle w:val="Heading1"/>
        <w:rPr>
          <w:color w:val="000000"/>
        </w:rPr>
      </w:pPr>
      <w:r>
        <w:rPr>
          <w:color w:val="000000"/>
        </w:rPr>
        <w:t>10</w:t>
      </w:r>
      <w:r w:rsidRPr="00237AF2">
        <w:rPr>
          <w:color w:val="000000"/>
        </w:rPr>
        <w:t xml:space="preserve"> TR 33.92</w:t>
      </w:r>
      <w:r>
        <w:rPr>
          <w:color w:val="000000"/>
        </w:rPr>
        <w:t>8</w:t>
      </w:r>
    </w:p>
    <w:p w14:paraId="1AD935D1" w14:textId="77777777" w:rsidR="002F7AF4" w:rsidRDefault="002F7AF4" w:rsidP="00145304"/>
    <w:p w14:paraId="4E7AB1F2" w14:textId="2FB3ABF9" w:rsidR="00145304" w:rsidRPr="00237AF2" w:rsidRDefault="00145304" w:rsidP="00145304">
      <w:r w:rsidRPr="00237AF2">
        <w:t>Target: R1</w:t>
      </w:r>
      <w:r>
        <w:t>9</w:t>
      </w:r>
      <w:r w:rsidRPr="00237AF2">
        <w:t xml:space="preserve"> to be Frozen for SA#</w:t>
      </w:r>
      <w:r>
        <w:t>10</w:t>
      </w:r>
      <w:r w:rsidR="00AF0D0E">
        <w:t>7</w:t>
      </w:r>
      <w:r w:rsidRPr="00237AF2">
        <w:t xml:space="preserve"> in </w:t>
      </w:r>
      <w:r w:rsidR="00AF0D0E">
        <w:t>Mar</w:t>
      </w:r>
      <w:r w:rsidRPr="00237AF2">
        <w:t xml:space="preserve"> 202</w:t>
      </w:r>
      <w:r w:rsidR="00AF0D0E">
        <w:t>5</w:t>
      </w:r>
      <w:r w:rsidRPr="00237AF2">
        <w:t>.</w:t>
      </w:r>
    </w:p>
    <w:p w14:paraId="7D79D3B2" w14:textId="77777777" w:rsidR="00145304" w:rsidRDefault="00145304" w:rsidP="00145304"/>
    <w:p w14:paraId="5FCBB8D1" w14:textId="77777777" w:rsidR="005E55CD" w:rsidRDefault="005E55CD" w:rsidP="004376A9"/>
    <w:p w14:paraId="1765E2F2" w14:textId="77777777" w:rsidR="00AF0D0E" w:rsidRDefault="00AF0D0E" w:rsidP="004376A9"/>
    <w:p w14:paraId="01BCA9FA" w14:textId="77777777" w:rsidR="002F7AF4" w:rsidRPr="00182EF6" w:rsidRDefault="002F7AF4" w:rsidP="004376A9"/>
    <w:p w14:paraId="269560A3" w14:textId="77777777" w:rsidR="008F4782" w:rsidRPr="00182EF6" w:rsidRDefault="008F4782" w:rsidP="004376A9"/>
    <w:p w14:paraId="3F10059A" w14:textId="77777777" w:rsidR="008F4782" w:rsidRPr="00182EF6" w:rsidRDefault="008F4782" w:rsidP="004376A9"/>
    <w:p w14:paraId="5DBDE517" w14:textId="77777777" w:rsidR="00645DF6" w:rsidRPr="00182EF6" w:rsidRDefault="00645DF6" w:rsidP="004376A9"/>
    <w:p w14:paraId="3CB71DF1" w14:textId="065D164B" w:rsidR="004376A9" w:rsidRPr="00237AF2" w:rsidRDefault="004376A9" w:rsidP="004376A9">
      <w:pPr>
        <w:pStyle w:val="Heading1"/>
        <w:rPr>
          <w:color w:val="000000"/>
          <w:sz w:val="24"/>
          <w:szCs w:val="24"/>
        </w:rPr>
      </w:pPr>
      <w:r w:rsidRPr="00237AF2">
        <w:rPr>
          <w:color w:val="000000"/>
        </w:rPr>
        <w:t>1</w:t>
      </w:r>
      <w:r w:rsidR="00145304">
        <w:rPr>
          <w:color w:val="000000"/>
        </w:rPr>
        <w:t>1</w:t>
      </w:r>
      <w:r w:rsidRPr="00237AF2">
        <w:rPr>
          <w:color w:val="000000"/>
        </w:rPr>
        <w:t xml:space="preserve"> Continued Discussion and New Business</w:t>
      </w:r>
    </w:p>
    <w:p w14:paraId="58047C7E" w14:textId="77777777" w:rsidR="004376A9" w:rsidRPr="00237AF2" w:rsidRDefault="004376A9" w:rsidP="004376A9">
      <w:pPr>
        <w:rPr>
          <w:rFonts w:ascii="Arial" w:hAnsi="Arial" w:cs="Arial"/>
          <w:b/>
          <w:bCs/>
          <w:sz w:val="20"/>
          <w:szCs w:val="20"/>
        </w:rPr>
      </w:pPr>
    </w:p>
    <w:p w14:paraId="3F28D4BA" w14:textId="20F79617" w:rsidR="004376A9" w:rsidRPr="00237AF2" w:rsidRDefault="004376A9" w:rsidP="004376A9">
      <w:pPr>
        <w:pStyle w:val="Heading2"/>
        <w:rPr>
          <w:i w:val="0"/>
          <w:color w:val="000000"/>
          <w:sz w:val="24"/>
        </w:rPr>
      </w:pPr>
      <w:r w:rsidRPr="00237AF2">
        <w:rPr>
          <w:i w:val="0"/>
          <w:color w:val="000000"/>
          <w:sz w:val="24"/>
        </w:rPr>
        <w:t>1</w:t>
      </w:r>
      <w:r w:rsidR="00145304">
        <w:rPr>
          <w:i w:val="0"/>
          <w:color w:val="000000"/>
          <w:sz w:val="24"/>
        </w:rPr>
        <w:t>1</w:t>
      </w:r>
      <w:r w:rsidRPr="00237AF2">
        <w:rPr>
          <w:i w:val="0"/>
          <w:color w:val="000000"/>
          <w:sz w:val="24"/>
        </w:rPr>
        <w:t>.1 WIDs/SIDs</w:t>
      </w:r>
    </w:p>
    <w:p w14:paraId="1C75AD14" w14:textId="77777777" w:rsidR="004376A9" w:rsidRPr="00237AF2" w:rsidRDefault="004376A9" w:rsidP="004376A9"/>
    <w:p w14:paraId="697D9302" w14:textId="77777777" w:rsidR="004376A9" w:rsidRPr="00237AF2" w:rsidRDefault="004376A9" w:rsidP="004376A9"/>
    <w:p w14:paraId="2C5BFDCF" w14:textId="77777777" w:rsidR="002F7AF4" w:rsidRDefault="002F7AF4" w:rsidP="004376A9"/>
    <w:p w14:paraId="260ACF8F" w14:textId="77777777" w:rsidR="00145304" w:rsidRPr="00237AF2" w:rsidRDefault="00145304" w:rsidP="004376A9"/>
    <w:p w14:paraId="6CBE719B" w14:textId="6F260BF5" w:rsidR="004376A9" w:rsidRDefault="004376A9" w:rsidP="004376A9">
      <w:pPr>
        <w:pStyle w:val="Heading2"/>
        <w:rPr>
          <w:color w:val="000000"/>
        </w:rPr>
      </w:pPr>
      <w:r w:rsidRPr="00237AF2">
        <w:rPr>
          <w:i w:val="0"/>
          <w:color w:val="000000"/>
          <w:sz w:val="24"/>
        </w:rPr>
        <w:t>1</w:t>
      </w:r>
      <w:r w:rsidR="00145304">
        <w:rPr>
          <w:i w:val="0"/>
          <w:color w:val="000000"/>
          <w:sz w:val="24"/>
        </w:rPr>
        <w:t>1</w:t>
      </w:r>
      <w:r w:rsidRPr="00237AF2">
        <w:rPr>
          <w:i w:val="0"/>
          <w:color w:val="000000"/>
          <w:sz w:val="24"/>
        </w:rPr>
        <w:t xml:space="preserve">.2 </w:t>
      </w:r>
      <w:r w:rsidRPr="00237AF2">
        <w:rPr>
          <w:color w:val="000000"/>
        </w:rPr>
        <w:t>Other</w:t>
      </w:r>
    </w:p>
    <w:p w14:paraId="7D7440CD" w14:textId="77777777" w:rsidR="002F7AF4" w:rsidRDefault="002F7AF4" w:rsidP="00237AF2"/>
    <w:tbl>
      <w:tblPr>
        <w:tblW w:w="6440" w:type="dxa"/>
        <w:tblLook w:val="04A0" w:firstRow="1" w:lastRow="0" w:firstColumn="1" w:lastColumn="0" w:noHBand="0" w:noVBand="1"/>
      </w:tblPr>
      <w:tblGrid>
        <w:gridCol w:w="980"/>
        <w:gridCol w:w="3940"/>
        <w:gridCol w:w="1520"/>
      </w:tblGrid>
      <w:tr w:rsidR="00581325" w:rsidRPr="00581325" w14:paraId="1FDFF780" w14:textId="77777777" w:rsidTr="00581325">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31D4961" w14:textId="77777777" w:rsidR="00923771" w:rsidRDefault="003E796B" w:rsidP="00923771">
            <w:pPr>
              <w:suppressAutoHyphens w:val="0"/>
              <w:rPr>
                <w:rFonts w:ascii="Arial" w:hAnsi="Arial" w:cs="Arial"/>
                <w:b/>
                <w:bCs/>
                <w:color w:val="0000FF"/>
                <w:sz w:val="16"/>
                <w:szCs w:val="16"/>
                <w:u w:val="single"/>
                <w:lang w:eastAsia="en-GB"/>
              </w:rPr>
            </w:pPr>
            <w:hyperlink r:id="rId95" w:history="1">
              <w:r w:rsidR="00923771">
                <w:rPr>
                  <w:rStyle w:val="Hyperlink"/>
                  <w:rFonts w:ascii="Arial" w:hAnsi="Arial" w:cs="Arial"/>
                  <w:b/>
                  <w:bCs/>
                  <w:sz w:val="16"/>
                  <w:szCs w:val="16"/>
                </w:rPr>
                <w:t>s3i240681</w:t>
              </w:r>
            </w:hyperlink>
          </w:p>
          <w:p w14:paraId="4E154656" w14:textId="120F714B" w:rsidR="00581325" w:rsidRPr="00581325" w:rsidRDefault="00581325" w:rsidP="00581325">
            <w:pPr>
              <w:suppressAutoHyphens w:val="0"/>
              <w:rPr>
                <w:rFonts w:ascii="Arial" w:hAnsi="Arial" w:cs="Arial"/>
                <w:color w:val="000000"/>
                <w:sz w:val="16"/>
                <w:szCs w:val="16"/>
                <w:lang w:eastAsia="en-GB"/>
              </w:rPr>
            </w:pPr>
          </w:p>
        </w:tc>
        <w:tc>
          <w:tcPr>
            <w:tcW w:w="3940" w:type="dxa"/>
            <w:tcBorders>
              <w:top w:val="single" w:sz="4" w:space="0" w:color="A6A6A6"/>
              <w:left w:val="nil"/>
              <w:bottom w:val="single" w:sz="4" w:space="0" w:color="A6A6A6"/>
              <w:right w:val="single" w:sz="4" w:space="0" w:color="A6A6A6"/>
            </w:tcBorders>
            <w:shd w:val="clear" w:color="auto" w:fill="auto"/>
            <w:hideMark/>
          </w:tcPr>
          <w:p w14:paraId="213822C4"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eSIM Identities Overview</w:t>
            </w:r>
          </w:p>
        </w:tc>
        <w:tc>
          <w:tcPr>
            <w:tcW w:w="1520" w:type="dxa"/>
            <w:tcBorders>
              <w:top w:val="single" w:sz="4" w:space="0" w:color="A6A6A6"/>
              <w:left w:val="nil"/>
              <w:bottom w:val="single" w:sz="4" w:space="0" w:color="A6A6A6"/>
              <w:right w:val="single" w:sz="4" w:space="0" w:color="A6A6A6"/>
            </w:tcBorders>
            <w:shd w:val="clear" w:color="auto" w:fill="auto"/>
            <w:hideMark/>
          </w:tcPr>
          <w:p w14:paraId="019A84A9" w14:textId="77777777" w:rsidR="00581325" w:rsidRPr="00581325" w:rsidRDefault="00581325" w:rsidP="00581325">
            <w:pPr>
              <w:suppressAutoHyphens w:val="0"/>
              <w:rPr>
                <w:rFonts w:ascii="Arial" w:hAnsi="Arial" w:cs="Arial"/>
                <w:sz w:val="16"/>
                <w:szCs w:val="16"/>
                <w:lang w:eastAsia="en-GB"/>
              </w:rPr>
            </w:pPr>
            <w:r w:rsidRPr="00581325">
              <w:rPr>
                <w:rFonts w:ascii="Arial" w:hAnsi="Arial" w:cs="Arial"/>
                <w:sz w:val="16"/>
                <w:szCs w:val="16"/>
                <w:lang w:eastAsia="en-GB"/>
              </w:rPr>
              <w:t>Rogers Communications Canada</w:t>
            </w:r>
          </w:p>
        </w:tc>
      </w:tr>
    </w:tbl>
    <w:p w14:paraId="5F3166F9" w14:textId="77777777" w:rsidR="00557E15" w:rsidRPr="00237AF2" w:rsidRDefault="00557E15" w:rsidP="00237AF2"/>
    <w:p w14:paraId="72A32AD7" w14:textId="25DE6A58" w:rsidR="004376A9" w:rsidRPr="00237AF2" w:rsidRDefault="004376A9" w:rsidP="004376A9">
      <w:pPr>
        <w:pStyle w:val="Heading1"/>
        <w:jc w:val="both"/>
        <w:rPr>
          <w:color w:val="000000"/>
        </w:rPr>
      </w:pPr>
      <w:r w:rsidRPr="00237AF2">
        <w:rPr>
          <w:color w:val="000000"/>
        </w:rPr>
        <w:t>1</w:t>
      </w:r>
      <w:r w:rsidR="00145304">
        <w:rPr>
          <w:color w:val="000000"/>
        </w:rPr>
        <w:t>2</w:t>
      </w:r>
      <w:r w:rsidRPr="00237AF2">
        <w:rPr>
          <w:color w:val="000000"/>
        </w:rPr>
        <w:t xml:space="preserve"> Outgoing Liaisons &amp; Output Doc Review</w:t>
      </w:r>
    </w:p>
    <w:p w14:paraId="78AF66AC" w14:textId="77777777" w:rsidR="004376A9" w:rsidRPr="00237AF2" w:rsidRDefault="004376A9" w:rsidP="004376A9"/>
    <w:tbl>
      <w:tblPr>
        <w:tblW w:w="6440" w:type="dxa"/>
        <w:tblLook w:val="04A0" w:firstRow="1" w:lastRow="0" w:firstColumn="1" w:lastColumn="0" w:noHBand="0" w:noVBand="1"/>
      </w:tblPr>
      <w:tblGrid>
        <w:gridCol w:w="980"/>
        <w:gridCol w:w="3940"/>
        <w:gridCol w:w="1520"/>
      </w:tblGrid>
      <w:tr w:rsidR="00DE1AF6" w:rsidRPr="00DE1AF6" w14:paraId="052470E9" w14:textId="77777777" w:rsidTr="00DE1AF6">
        <w:trPr>
          <w:trHeight w:val="55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D0AB4E4" w14:textId="77777777" w:rsidR="00DE1AF6" w:rsidRPr="00DE1AF6" w:rsidRDefault="003E796B" w:rsidP="00DE1AF6">
            <w:pPr>
              <w:suppressAutoHyphens w:val="0"/>
              <w:rPr>
                <w:rFonts w:ascii="Arial" w:hAnsi="Arial" w:cs="Arial"/>
                <w:b/>
                <w:bCs/>
                <w:color w:val="0000FF"/>
                <w:sz w:val="16"/>
                <w:szCs w:val="16"/>
                <w:u w:val="single"/>
                <w:lang w:eastAsia="en-GB"/>
              </w:rPr>
            </w:pPr>
            <w:hyperlink r:id="rId96" w:history="1">
              <w:r w:rsidR="00DE1AF6" w:rsidRPr="00DE1AF6">
                <w:rPr>
                  <w:rFonts w:ascii="Arial" w:hAnsi="Arial" w:cs="Arial"/>
                  <w:b/>
                  <w:bCs/>
                  <w:color w:val="0000FF"/>
                  <w:sz w:val="16"/>
                  <w:szCs w:val="16"/>
                  <w:u w:val="single"/>
                  <w:lang w:eastAsia="en-GB"/>
                </w:rPr>
                <w:t>s3i240612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ECA50D7" w14:textId="77777777" w:rsidR="00DE1AF6" w:rsidRPr="00DE1AF6" w:rsidRDefault="00DE1AF6" w:rsidP="00DE1AF6">
            <w:pPr>
              <w:suppressAutoHyphens w:val="0"/>
              <w:rPr>
                <w:rFonts w:ascii="Arial" w:hAnsi="Arial" w:cs="Arial"/>
                <w:sz w:val="16"/>
                <w:szCs w:val="16"/>
                <w:lang w:eastAsia="en-GB"/>
              </w:rPr>
            </w:pPr>
            <w:r w:rsidRPr="00DE1AF6">
              <w:rPr>
                <w:rFonts w:ascii="Arial" w:hAnsi="Arial" w:cs="Arial"/>
                <w:sz w:val="16"/>
                <w:szCs w:val="16"/>
                <w:lang w:eastAsia="en-GB"/>
              </w:rPr>
              <w:t>Discussion of Reply LS to SA2 on UE-Satellite-UE communication</w:t>
            </w:r>
          </w:p>
        </w:tc>
        <w:tc>
          <w:tcPr>
            <w:tcW w:w="1520" w:type="dxa"/>
            <w:tcBorders>
              <w:top w:val="single" w:sz="4" w:space="0" w:color="A6A6A6"/>
              <w:left w:val="nil"/>
              <w:bottom w:val="single" w:sz="4" w:space="0" w:color="A6A6A6"/>
              <w:right w:val="single" w:sz="4" w:space="0" w:color="A6A6A6"/>
            </w:tcBorders>
            <w:shd w:val="clear" w:color="auto" w:fill="auto"/>
            <w:hideMark/>
          </w:tcPr>
          <w:p w14:paraId="728C22EA" w14:textId="77777777" w:rsidR="00DE1AF6" w:rsidRPr="00DE1AF6" w:rsidRDefault="00DE1AF6" w:rsidP="00DE1AF6">
            <w:pPr>
              <w:suppressAutoHyphens w:val="0"/>
              <w:rPr>
                <w:rFonts w:ascii="Arial" w:hAnsi="Arial" w:cs="Arial"/>
                <w:sz w:val="16"/>
                <w:szCs w:val="16"/>
                <w:lang w:eastAsia="en-GB"/>
              </w:rPr>
            </w:pPr>
            <w:r w:rsidRPr="00DE1AF6">
              <w:rPr>
                <w:rFonts w:ascii="Arial" w:hAnsi="Arial" w:cs="Arial"/>
                <w:sz w:val="16"/>
                <w:szCs w:val="16"/>
                <w:lang w:eastAsia="en-GB"/>
              </w:rPr>
              <w:t>Nokia Corporation</w:t>
            </w:r>
          </w:p>
        </w:tc>
      </w:tr>
    </w:tbl>
    <w:p w14:paraId="1485C737" w14:textId="77777777" w:rsidR="00237AF2" w:rsidRDefault="00237AF2" w:rsidP="004376A9"/>
    <w:tbl>
      <w:tblPr>
        <w:tblW w:w="6440" w:type="dxa"/>
        <w:tblLook w:val="04A0" w:firstRow="1" w:lastRow="0" w:firstColumn="1" w:lastColumn="0" w:noHBand="0" w:noVBand="1"/>
      </w:tblPr>
      <w:tblGrid>
        <w:gridCol w:w="980"/>
        <w:gridCol w:w="3940"/>
        <w:gridCol w:w="1520"/>
      </w:tblGrid>
      <w:tr w:rsidR="00DE1AF6" w:rsidRPr="00DE1AF6" w14:paraId="30C0163F" w14:textId="77777777" w:rsidTr="00DE1AF6">
        <w:trPr>
          <w:trHeight w:val="70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8025BFA" w14:textId="77777777" w:rsidR="00DE1AF6" w:rsidRPr="00DE1AF6" w:rsidRDefault="003E796B" w:rsidP="00DE1AF6">
            <w:pPr>
              <w:suppressAutoHyphens w:val="0"/>
              <w:rPr>
                <w:rFonts w:ascii="Arial" w:hAnsi="Arial" w:cs="Arial"/>
                <w:b/>
                <w:bCs/>
                <w:color w:val="0000FF"/>
                <w:sz w:val="16"/>
                <w:szCs w:val="16"/>
                <w:u w:val="single"/>
                <w:lang w:eastAsia="en-GB"/>
              </w:rPr>
            </w:pPr>
            <w:hyperlink r:id="rId97" w:history="1">
              <w:r w:rsidR="00DE1AF6" w:rsidRPr="00DE1AF6">
                <w:rPr>
                  <w:rFonts w:ascii="Arial" w:hAnsi="Arial" w:cs="Arial"/>
                  <w:b/>
                  <w:bCs/>
                  <w:color w:val="0000FF"/>
                  <w:sz w:val="16"/>
                  <w:szCs w:val="16"/>
                  <w:u w:val="single"/>
                  <w:lang w:eastAsia="en-GB"/>
                </w:rPr>
                <w:t>s3i240613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D8F6E45" w14:textId="77777777" w:rsidR="00DE1AF6" w:rsidRPr="00DE1AF6" w:rsidRDefault="00DE1AF6" w:rsidP="00DE1AF6">
            <w:pPr>
              <w:suppressAutoHyphens w:val="0"/>
              <w:rPr>
                <w:rFonts w:ascii="Arial" w:hAnsi="Arial" w:cs="Arial"/>
                <w:sz w:val="16"/>
                <w:szCs w:val="16"/>
                <w:lang w:eastAsia="en-GB"/>
              </w:rPr>
            </w:pPr>
            <w:r w:rsidRPr="00DE1AF6">
              <w:rPr>
                <w:rFonts w:ascii="Arial" w:hAnsi="Arial" w:cs="Arial"/>
                <w:sz w:val="16"/>
                <w:szCs w:val="16"/>
                <w:lang w:eastAsia="en-GB"/>
              </w:rPr>
              <w:t>Reply LS on UE-Satellite-UE Communication Architectures</w:t>
            </w:r>
          </w:p>
        </w:tc>
        <w:tc>
          <w:tcPr>
            <w:tcW w:w="1520" w:type="dxa"/>
            <w:tcBorders>
              <w:top w:val="single" w:sz="4" w:space="0" w:color="A6A6A6"/>
              <w:left w:val="nil"/>
              <w:bottom w:val="single" w:sz="4" w:space="0" w:color="A6A6A6"/>
              <w:right w:val="single" w:sz="4" w:space="0" w:color="A6A6A6"/>
            </w:tcBorders>
            <w:shd w:val="clear" w:color="auto" w:fill="auto"/>
            <w:hideMark/>
          </w:tcPr>
          <w:p w14:paraId="42862ED9" w14:textId="77777777" w:rsidR="00DE1AF6" w:rsidRPr="00DE1AF6" w:rsidRDefault="00DE1AF6" w:rsidP="00DE1AF6">
            <w:pPr>
              <w:suppressAutoHyphens w:val="0"/>
              <w:rPr>
                <w:rFonts w:ascii="Arial" w:hAnsi="Arial" w:cs="Arial"/>
                <w:sz w:val="16"/>
                <w:szCs w:val="16"/>
                <w:lang w:eastAsia="en-GB"/>
              </w:rPr>
            </w:pPr>
            <w:r w:rsidRPr="00DE1AF6">
              <w:rPr>
                <w:rFonts w:ascii="Arial" w:hAnsi="Arial" w:cs="Arial"/>
                <w:sz w:val="16"/>
                <w:szCs w:val="16"/>
                <w:lang w:eastAsia="en-GB"/>
              </w:rPr>
              <w:t>Nokia Corporation</w:t>
            </w:r>
          </w:p>
        </w:tc>
      </w:tr>
    </w:tbl>
    <w:p w14:paraId="3F912695" w14:textId="77777777" w:rsidR="00D27A06" w:rsidRPr="00237AF2" w:rsidRDefault="00D27A06" w:rsidP="004376A9"/>
    <w:p w14:paraId="5A748BDA" w14:textId="77777777" w:rsidR="004376A9" w:rsidRPr="00237AF2" w:rsidRDefault="004376A9" w:rsidP="004376A9"/>
    <w:p w14:paraId="4426217B" w14:textId="525C899A" w:rsidR="004376A9" w:rsidRPr="00237AF2" w:rsidRDefault="004376A9" w:rsidP="004376A9">
      <w:pPr>
        <w:pStyle w:val="Heading1"/>
        <w:jc w:val="both"/>
        <w:rPr>
          <w:sz w:val="28"/>
          <w:szCs w:val="28"/>
        </w:rPr>
      </w:pPr>
      <w:r w:rsidRPr="00237AF2">
        <w:rPr>
          <w:bCs w:val="0"/>
        </w:rPr>
        <w:t>1</w:t>
      </w:r>
      <w:r w:rsidR="00145304">
        <w:rPr>
          <w:bCs w:val="0"/>
        </w:rPr>
        <w:t>3</w:t>
      </w:r>
      <w:r w:rsidRPr="00237AF2">
        <w:rPr>
          <w:bCs w:val="0"/>
        </w:rPr>
        <w:t xml:space="preserve"> Close of Meeting</w:t>
      </w:r>
    </w:p>
    <w:p w14:paraId="05DF4C1F" w14:textId="77777777" w:rsidR="004376A9" w:rsidRPr="00237AF2" w:rsidRDefault="004376A9" w:rsidP="004376A9">
      <w:pPr>
        <w:rPr>
          <w:rFonts w:ascii="Arial" w:hAnsi="Arial" w:cs="Arial"/>
          <w:bCs/>
          <w:kern w:val="1"/>
          <w:sz w:val="28"/>
          <w:szCs w:val="28"/>
        </w:rPr>
      </w:pPr>
    </w:p>
    <w:p w14:paraId="6277EBF8" w14:textId="2633BB31" w:rsidR="004376A9" w:rsidRPr="00237AF2" w:rsidRDefault="004376A9" w:rsidP="004376A9">
      <w:r w:rsidRPr="00237AF2">
        <w:rPr>
          <w:rFonts w:ascii="Arial" w:hAnsi="Arial" w:cs="Arial"/>
          <w:bCs/>
          <w:kern w:val="1"/>
          <w:sz w:val="28"/>
          <w:szCs w:val="28"/>
        </w:rPr>
        <w:t xml:space="preserve">No later than: </w:t>
      </w:r>
      <w:r w:rsidR="00D27A06">
        <w:rPr>
          <w:rFonts w:ascii="Arial" w:hAnsi="Arial" w:cs="Arial"/>
          <w:bCs/>
          <w:kern w:val="1"/>
          <w:sz w:val="28"/>
          <w:szCs w:val="28"/>
        </w:rPr>
        <w:t>1</w:t>
      </w:r>
      <w:r w:rsidR="00557E15" w:rsidRPr="00557E15">
        <w:rPr>
          <w:rFonts w:ascii="Arial" w:hAnsi="Arial" w:cs="Arial"/>
          <w:bCs/>
          <w:kern w:val="1"/>
          <w:sz w:val="28"/>
          <w:szCs w:val="28"/>
          <w:vertAlign w:val="superscript"/>
        </w:rPr>
        <w:t>st</w:t>
      </w:r>
      <w:r w:rsidR="00557E15">
        <w:rPr>
          <w:rFonts w:ascii="Arial" w:hAnsi="Arial" w:cs="Arial"/>
          <w:bCs/>
          <w:kern w:val="1"/>
          <w:sz w:val="28"/>
          <w:szCs w:val="28"/>
        </w:rPr>
        <w:t xml:space="preserve"> Nov</w:t>
      </w:r>
      <w:r w:rsidRPr="00237AF2">
        <w:rPr>
          <w:rFonts w:ascii="Arial" w:hAnsi="Arial" w:cs="Arial"/>
          <w:bCs/>
          <w:kern w:val="1"/>
          <w:sz w:val="28"/>
          <w:szCs w:val="28"/>
        </w:rPr>
        <w:t xml:space="preserve"> 202</w:t>
      </w:r>
      <w:r w:rsidR="005E55CD">
        <w:rPr>
          <w:rFonts w:ascii="Arial" w:hAnsi="Arial" w:cs="Arial"/>
          <w:bCs/>
          <w:kern w:val="1"/>
          <w:sz w:val="28"/>
          <w:szCs w:val="28"/>
        </w:rPr>
        <w:t>4</w:t>
      </w:r>
      <w:r w:rsidRPr="00237AF2">
        <w:rPr>
          <w:rFonts w:ascii="Arial" w:hAnsi="Arial" w:cs="Arial"/>
          <w:bCs/>
          <w:kern w:val="1"/>
          <w:sz w:val="28"/>
          <w:szCs w:val="28"/>
        </w:rPr>
        <w:t>; 1</w:t>
      </w:r>
      <w:r w:rsidR="00080FA7">
        <w:rPr>
          <w:rFonts w:ascii="Arial" w:hAnsi="Arial" w:cs="Arial"/>
          <w:bCs/>
          <w:kern w:val="1"/>
          <w:sz w:val="28"/>
          <w:szCs w:val="28"/>
        </w:rPr>
        <w:t>3</w:t>
      </w:r>
      <w:r w:rsidRPr="00237AF2">
        <w:rPr>
          <w:rFonts w:ascii="Arial" w:hAnsi="Arial" w:cs="Arial"/>
          <w:bCs/>
          <w:kern w:val="1"/>
          <w:sz w:val="28"/>
          <w:szCs w:val="28"/>
        </w:rPr>
        <w:t xml:space="preserve">:00 </w:t>
      </w:r>
      <w:r w:rsidR="00237AF2">
        <w:rPr>
          <w:rFonts w:ascii="Arial" w:hAnsi="Arial" w:cs="Arial"/>
          <w:bCs/>
          <w:kern w:val="1"/>
          <w:sz w:val="28"/>
          <w:szCs w:val="28"/>
        </w:rPr>
        <w:t>Local Meeting</w:t>
      </w:r>
      <w:r w:rsidR="001537AF" w:rsidRPr="00237AF2">
        <w:rPr>
          <w:rFonts w:ascii="Arial" w:hAnsi="Arial" w:cs="Arial"/>
          <w:bCs/>
          <w:kern w:val="1"/>
          <w:sz w:val="28"/>
          <w:szCs w:val="28"/>
        </w:rPr>
        <w:t xml:space="preserve"> Time</w:t>
      </w:r>
    </w:p>
    <w:p w14:paraId="2DA47777" w14:textId="77777777" w:rsidR="004376A9" w:rsidRPr="00237AF2" w:rsidRDefault="004376A9" w:rsidP="004376A9"/>
    <w:p w14:paraId="0B9F0392" w14:textId="77777777" w:rsidR="004376A9" w:rsidRPr="00237AF2" w:rsidRDefault="004376A9" w:rsidP="004376A9"/>
    <w:p w14:paraId="6E58B9D3" w14:textId="77777777" w:rsidR="004376A9" w:rsidRPr="00237AF2" w:rsidRDefault="004376A9" w:rsidP="004376A9"/>
    <w:p w14:paraId="5CDDBFEC" w14:textId="4782419C" w:rsidR="004376A9" w:rsidRPr="00237AF2" w:rsidRDefault="004376A9" w:rsidP="004376A9">
      <w:pPr>
        <w:pageBreakBefore/>
        <w:rPr>
          <w:rFonts w:ascii="Arial" w:hAnsi="Arial" w:cs="Arial"/>
          <w:b/>
          <w:color w:val="000000"/>
          <w:sz w:val="32"/>
          <w:szCs w:val="32"/>
        </w:rPr>
      </w:pPr>
      <w:r w:rsidRPr="00237AF2">
        <w:rPr>
          <w:rFonts w:ascii="Arial" w:hAnsi="Arial" w:cs="Arial"/>
          <w:b/>
          <w:color w:val="000000"/>
          <w:sz w:val="32"/>
          <w:szCs w:val="32"/>
        </w:rPr>
        <w:lastRenderedPageBreak/>
        <w:t>1</w:t>
      </w:r>
      <w:r w:rsidR="00145304">
        <w:rPr>
          <w:rFonts w:ascii="Arial" w:hAnsi="Arial" w:cs="Arial"/>
          <w:b/>
          <w:color w:val="000000"/>
          <w:sz w:val="32"/>
          <w:szCs w:val="32"/>
        </w:rPr>
        <w:t>4</w:t>
      </w:r>
      <w:r w:rsidRPr="00237AF2">
        <w:rPr>
          <w:rFonts w:ascii="Arial" w:hAnsi="Arial" w:cs="Arial"/>
          <w:b/>
          <w:color w:val="000000"/>
          <w:sz w:val="32"/>
          <w:szCs w:val="32"/>
        </w:rPr>
        <w:t xml:space="preserve"> SA3LI Meeting dates and venues</w:t>
      </w:r>
    </w:p>
    <w:p w14:paraId="4218ACB5" w14:textId="77777777" w:rsidR="004376A9" w:rsidRPr="00237AF2" w:rsidRDefault="004376A9" w:rsidP="004376A9"/>
    <w:p w14:paraId="47A66BC7" w14:textId="77777777" w:rsidR="004376A9" w:rsidRPr="00237AF2" w:rsidRDefault="004376A9" w:rsidP="004376A9"/>
    <w:p w14:paraId="56818AD5" w14:textId="77777777" w:rsidR="004376A9" w:rsidRPr="00237AF2" w:rsidRDefault="004376A9" w:rsidP="004376A9">
      <w:r w:rsidRPr="00237AF2">
        <w:t>See 3GU:-</w:t>
      </w:r>
    </w:p>
    <w:p w14:paraId="42B7E98A" w14:textId="77777777" w:rsidR="004376A9" w:rsidRPr="00237AF2" w:rsidRDefault="004376A9" w:rsidP="004376A9"/>
    <w:p w14:paraId="24873D02" w14:textId="77777777" w:rsidR="004376A9" w:rsidRDefault="003E796B" w:rsidP="004376A9">
      <w:hyperlink r:id="rId98" w:anchor="/" w:history="1">
        <w:r w:rsidR="004376A9" w:rsidRPr="00237AF2">
          <w:rPr>
            <w:rStyle w:val="Hyperlink"/>
          </w:rPr>
          <w:t>https://portal.3gpp.org/?tbid=375&amp;SubTB=386#/</w:t>
        </w:r>
      </w:hyperlink>
      <w:r w:rsidR="004376A9">
        <w:t xml:space="preserve"> </w:t>
      </w:r>
    </w:p>
    <w:p w14:paraId="733C4273" w14:textId="77777777" w:rsidR="004376A9" w:rsidRPr="007C48AC" w:rsidRDefault="004376A9" w:rsidP="004376A9"/>
    <w:p w14:paraId="215C3DE9" w14:textId="406EADA4" w:rsidR="004B4A02" w:rsidRDefault="004B4A02">
      <w:pPr>
        <w:jc w:val="both"/>
        <w:rPr>
          <w:color w:val="000000"/>
        </w:rPr>
      </w:pPr>
    </w:p>
    <w:sectPr w:rsidR="004B4A02" w:rsidSect="00FF03C8">
      <w:footerReference w:type="default" r:id="rId99"/>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EB3974" w14:textId="77777777" w:rsidR="00BB59C2" w:rsidRDefault="00BB59C2">
      <w:r>
        <w:separator/>
      </w:r>
    </w:p>
  </w:endnote>
  <w:endnote w:type="continuationSeparator" w:id="0">
    <w:p w14:paraId="165BAE61" w14:textId="77777777" w:rsidR="00BB59C2" w:rsidRDefault="00BB5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0CE86F" w14:textId="77777777" w:rsidR="00BB59C2" w:rsidRDefault="00BB59C2">
      <w:r>
        <w:separator/>
      </w:r>
    </w:p>
  </w:footnote>
  <w:footnote w:type="continuationSeparator" w:id="0">
    <w:p w14:paraId="29AD3E32" w14:textId="77777777" w:rsidR="00BB59C2" w:rsidRDefault="00BB59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5D3441"/>
    <w:multiLevelType w:val="multilevel"/>
    <w:tmpl w:val="9F2010AC"/>
    <w:lvl w:ilvl="0">
      <w:start w:val="3"/>
      <w:numFmt w:val="decimal"/>
      <w:lvlText w:val="%1"/>
      <w:lvlJc w:val="left"/>
      <w:pPr>
        <w:ind w:left="516" w:hanging="516"/>
      </w:pPr>
      <w:rPr>
        <w:rFonts w:hint="default"/>
        <w:sz w:val="28"/>
      </w:rPr>
    </w:lvl>
    <w:lvl w:ilvl="1">
      <w:start w:val="1"/>
      <w:numFmt w:val="decimal"/>
      <w:lvlText w:val="%1.%2"/>
      <w:lvlJc w:val="left"/>
      <w:pPr>
        <w:ind w:left="516" w:hanging="516"/>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3"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F95078"/>
    <w:multiLevelType w:val="multilevel"/>
    <w:tmpl w:val="861EA7A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65886271">
    <w:abstractNumId w:val="0"/>
  </w:num>
  <w:num w:numId="2" w16cid:durableId="483357502">
    <w:abstractNumId w:val="1"/>
  </w:num>
  <w:num w:numId="3" w16cid:durableId="2042245277">
    <w:abstractNumId w:val="2"/>
  </w:num>
  <w:num w:numId="4" w16cid:durableId="1616598430">
    <w:abstractNumId w:val="3"/>
  </w:num>
  <w:num w:numId="5" w16cid:durableId="1803647923">
    <w:abstractNumId w:val="4"/>
  </w:num>
  <w:num w:numId="6" w16cid:durableId="1673603262">
    <w:abstractNumId w:val="5"/>
  </w:num>
  <w:num w:numId="7" w16cid:durableId="537745468">
    <w:abstractNumId w:val="6"/>
  </w:num>
  <w:num w:numId="8" w16cid:durableId="2133865085">
    <w:abstractNumId w:val="14"/>
  </w:num>
  <w:num w:numId="9" w16cid:durableId="2169100">
    <w:abstractNumId w:val="8"/>
  </w:num>
  <w:num w:numId="10" w16cid:durableId="1528712101">
    <w:abstractNumId w:val="7"/>
  </w:num>
  <w:num w:numId="11" w16cid:durableId="922954106">
    <w:abstractNumId w:val="10"/>
  </w:num>
  <w:num w:numId="12" w16cid:durableId="170069969">
    <w:abstractNumId w:val="13"/>
  </w:num>
  <w:num w:numId="13" w16cid:durableId="1696730033">
    <w:abstractNumId w:val="9"/>
  </w:num>
  <w:num w:numId="14" w16cid:durableId="1208026128">
    <w:abstractNumId w:val="11"/>
  </w:num>
  <w:num w:numId="15" w16cid:durableId="237402042">
    <w:abstractNumId w:val="12"/>
  </w:num>
  <w:num w:numId="16" w16cid:durableId="13351136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274"/>
    <w:rsid w:val="000026C0"/>
    <w:rsid w:val="00002F41"/>
    <w:rsid w:val="00005E61"/>
    <w:rsid w:val="0000669F"/>
    <w:rsid w:val="00007AFA"/>
    <w:rsid w:val="00010111"/>
    <w:rsid w:val="0001023E"/>
    <w:rsid w:val="000119F2"/>
    <w:rsid w:val="00012398"/>
    <w:rsid w:val="000143D7"/>
    <w:rsid w:val="00016556"/>
    <w:rsid w:val="00016959"/>
    <w:rsid w:val="00027233"/>
    <w:rsid w:val="00027F93"/>
    <w:rsid w:val="00033FF2"/>
    <w:rsid w:val="00036DAF"/>
    <w:rsid w:val="0004374D"/>
    <w:rsid w:val="00043E80"/>
    <w:rsid w:val="000449F7"/>
    <w:rsid w:val="0004711F"/>
    <w:rsid w:val="000507C1"/>
    <w:rsid w:val="00050BE5"/>
    <w:rsid w:val="0005173D"/>
    <w:rsid w:val="0005175C"/>
    <w:rsid w:val="00054FD9"/>
    <w:rsid w:val="0005600D"/>
    <w:rsid w:val="00057E4E"/>
    <w:rsid w:val="00062AFF"/>
    <w:rsid w:val="000672BC"/>
    <w:rsid w:val="00070924"/>
    <w:rsid w:val="000731C2"/>
    <w:rsid w:val="00074B48"/>
    <w:rsid w:val="00075006"/>
    <w:rsid w:val="00076FCE"/>
    <w:rsid w:val="00080577"/>
    <w:rsid w:val="00080FA7"/>
    <w:rsid w:val="00084417"/>
    <w:rsid w:val="00091B89"/>
    <w:rsid w:val="000925E9"/>
    <w:rsid w:val="00092DC4"/>
    <w:rsid w:val="00092F0A"/>
    <w:rsid w:val="000965FF"/>
    <w:rsid w:val="000966B9"/>
    <w:rsid w:val="000A1CE7"/>
    <w:rsid w:val="000A3944"/>
    <w:rsid w:val="000B18E0"/>
    <w:rsid w:val="000B5CEA"/>
    <w:rsid w:val="000B7BA4"/>
    <w:rsid w:val="000C35B6"/>
    <w:rsid w:val="000C3FB8"/>
    <w:rsid w:val="000D009F"/>
    <w:rsid w:val="000D352E"/>
    <w:rsid w:val="000D50C3"/>
    <w:rsid w:val="000D524D"/>
    <w:rsid w:val="000D55C3"/>
    <w:rsid w:val="000D5823"/>
    <w:rsid w:val="000D7F9B"/>
    <w:rsid w:val="000E3DC7"/>
    <w:rsid w:val="000E3E23"/>
    <w:rsid w:val="000E5484"/>
    <w:rsid w:val="000E6014"/>
    <w:rsid w:val="000E7E7A"/>
    <w:rsid w:val="000F6B33"/>
    <w:rsid w:val="001003CE"/>
    <w:rsid w:val="00102BE7"/>
    <w:rsid w:val="00113037"/>
    <w:rsid w:val="0011379E"/>
    <w:rsid w:val="0012191D"/>
    <w:rsid w:val="001242AE"/>
    <w:rsid w:val="0012564C"/>
    <w:rsid w:val="00131BD7"/>
    <w:rsid w:val="00131E43"/>
    <w:rsid w:val="00133120"/>
    <w:rsid w:val="00141749"/>
    <w:rsid w:val="00142937"/>
    <w:rsid w:val="001438F1"/>
    <w:rsid w:val="00144E8B"/>
    <w:rsid w:val="00145304"/>
    <w:rsid w:val="0014589C"/>
    <w:rsid w:val="001471D5"/>
    <w:rsid w:val="001519AB"/>
    <w:rsid w:val="001519CF"/>
    <w:rsid w:val="001537AF"/>
    <w:rsid w:val="00160653"/>
    <w:rsid w:val="0016175F"/>
    <w:rsid w:val="00165BCC"/>
    <w:rsid w:val="001662E8"/>
    <w:rsid w:val="00166EED"/>
    <w:rsid w:val="0016752E"/>
    <w:rsid w:val="001728A2"/>
    <w:rsid w:val="00177C79"/>
    <w:rsid w:val="001817EB"/>
    <w:rsid w:val="0018284A"/>
    <w:rsid w:val="00182EF6"/>
    <w:rsid w:val="00186485"/>
    <w:rsid w:val="00186692"/>
    <w:rsid w:val="00194433"/>
    <w:rsid w:val="00194A63"/>
    <w:rsid w:val="00196154"/>
    <w:rsid w:val="001A6722"/>
    <w:rsid w:val="001B6B1B"/>
    <w:rsid w:val="001B7915"/>
    <w:rsid w:val="001D165C"/>
    <w:rsid w:val="001D3FC0"/>
    <w:rsid w:val="001E5C6A"/>
    <w:rsid w:val="001F0CD0"/>
    <w:rsid w:val="001F2262"/>
    <w:rsid w:val="001F2DF9"/>
    <w:rsid w:val="001F3E87"/>
    <w:rsid w:val="001F4683"/>
    <w:rsid w:val="00205ED3"/>
    <w:rsid w:val="00207944"/>
    <w:rsid w:val="00210A86"/>
    <w:rsid w:val="00212C5A"/>
    <w:rsid w:val="00213991"/>
    <w:rsid w:val="002168E0"/>
    <w:rsid w:val="0022351B"/>
    <w:rsid w:val="00233FA0"/>
    <w:rsid w:val="00237AF2"/>
    <w:rsid w:val="002525E6"/>
    <w:rsid w:val="00253F4B"/>
    <w:rsid w:val="00261777"/>
    <w:rsid w:val="0026206B"/>
    <w:rsid w:val="0026337E"/>
    <w:rsid w:val="00263C05"/>
    <w:rsid w:val="002670AD"/>
    <w:rsid w:val="00271022"/>
    <w:rsid w:val="002832D7"/>
    <w:rsid w:val="0028657D"/>
    <w:rsid w:val="00287321"/>
    <w:rsid w:val="00296C9D"/>
    <w:rsid w:val="002974CE"/>
    <w:rsid w:val="0029759D"/>
    <w:rsid w:val="002A18E4"/>
    <w:rsid w:val="002A2450"/>
    <w:rsid w:val="002A3321"/>
    <w:rsid w:val="002A4257"/>
    <w:rsid w:val="002B59E7"/>
    <w:rsid w:val="002C081E"/>
    <w:rsid w:val="002C10DA"/>
    <w:rsid w:val="002C1670"/>
    <w:rsid w:val="002C29E5"/>
    <w:rsid w:val="002C42DE"/>
    <w:rsid w:val="002D01E4"/>
    <w:rsid w:val="002D4669"/>
    <w:rsid w:val="002D53D8"/>
    <w:rsid w:val="002E0518"/>
    <w:rsid w:val="002E1545"/>
    <w:rsid w:val="002E3D2E"/>
    <w:rsid w:val="002F07D6"/>
    <w:rsid w:val="002F1384"/>
    <w:rsid w:val="002F7AF4"/>
    <w:rsid w:val="00301282"/>
    <w:rsid w:val="003056D4"/>
    <w:rsid w:val="00305E79"/>
    <w:rsid w:val="00310DAA"/>
    <w:rsid w:val="003115F4"/>
    <w:rsid w:val="00311720"/>
    <w:rsid w:val="003117D7"/>
    <w:rsid w:val="003150DA"/>
    <w:rsid w:val="003205BF"/>
    <w:rsid w:val="00321154"/>
    <w:rsid w:val="00326E45"/>
    <w:rsid w:val="00330CDB"/>
    <w:rsid w:val="00334519"/>
    <w:rsid w:val="003451D8"/>
    <w:rsid w:val="0034545D"/>
    <w:rsid w:val="00350030"/>
    <w:rsid w:val="00352381"/>
    <w:rsid w:val="00352EFC"/>
    <w:rsid w:val="0035343D"/>
    <w:rsid w:val="00355839"/>
    <w:rsid w:val="00362FD4"/>
    <w:rsid w:val="003639B8"/>
    <w:rsid w:val="00365391"/>
    <w:rsid w:val="00365CFB"/>
    <w:rsid w:val="0037354D"/>
    <w:rsid w:val="00374F1F"/>
    <w:rsid w:val="0037525E"/>
    <w:rsid w:val="00377FCC"/>
    <w:rsid w:val="00380244"/>
    <w:rsid w:val="00382ED9"/>
    <w:rsid w:val="003852FB"/>
    <w:rsid w:val="00391F64"/>
    <w:rsid w:val="00392879"/>
    <w:rsid w:val="00395583"/>
    <w:rsid w:val="00395977"/>
    <w:rsid w:val="00395D28"/>
    <w:rsid w:val="00396737"/>
    <w:rsid w:val="003A05F2"/>
    <w:rsid w:val="003A2B60"/>
    <w:rsid w:val="003A3FE1"/>
    <w:rsid w:val="003A6620"/>
    <w:rsid w:val="003A6D39"/>
    <w:rsid w:val="003B25EA"/>
    <w:rsid w:val="003B2E6E"/>
    <w:rsid w:val="003B4209"/>
    <w:rsid w:val="003B69A8"/>
    <w:rsid w:val="003B6EB8"/>
    <w:rsid w:val="003C5E7B"/>
    <w:rsid w:val="003C71F5"/>
    <w:rsid w:val="003D2698"/>
    <w:rsid w:val="003D43A6"/>
    <w:rsid w:val="003D4D2F"/>
    <w:rsid w:val="003D602B"/>
    <w:rsid w:val="003E0B15"/>
    <w:rsid w:val="003E796B"/>
    <w:rsid w:val="003F4E86"/>
    <w:rsid w:val="003F6BB4"/>
    <w:rsid w:val="004064AA"/>
    <w:rsid w:val="00413B98"/>
    <w:rsid w:val="004205F5"/>
    <w:rsid w:val="00421E86"/>
    <w:rsid w:val="0042794C"/>
    <w:rsid w:val="004306F8"/>
    <w:rsid w:val="00435FDD"/>
    <w:rsid w:val="004376A9"/>
    <w:rsid w:val="00443231"/>
    <w:rsid w:val="00447B04"/>
    <w:rsid w:val="004504C7"/>
    <w:rsid w:val="00456227"/>
    <w:rsid w:val="00460742"/>
    <w:rsid w:val="004613C6"/>
    <w:rsid w:val="00466D16"/>
    <w:rsid w:val="004705E1"/>
    <w:rsid w:val="00471BED"/>
    <w:rsid w:val="00476325"/>
    <w:rsid w:val="00481CD5"/>
    <w:rsid w:val="0048670A"/>
    <w:rsid w:val="0049245B"/>
    <w:rsid w:val="004937B6"/>
    <w:rsid w:val="004966FC"/>
    <w:rsid w:val="00497DAE"/>
    <w:rsid w:val="004A24FB"/>
    <w:rsid w:val="004A5268"/>
    <w:rsid w:val="004B037B"/>
    <w:rsid w:val="004B0B0D"/>
    <w:rsid w:val="004B4A02"/>
    <w:rsid w:val="004B6601"/>
    <w:rsid w:val="004B6BA0"/>
    <w:rsid w:val="004C36B2"/>
    <w:rsid w:val="004C4F46"/>
    <w:rsid w:val="004D0683"/>
    <w:rsid w:val="004D0976"/>
    <w:rsid w:val="004D0FB2"/>
    <w:rsid w:val="004D13EE"/>
    <w:rsid w:val="004D4AF8"/>
    <w:rsid w:val="004D4D2C"/>
    <w:rsid w:val="004D5F88"/>
    <w:rsid w:val="004E2EBC"/>
    <w:rsid w:val="004E3A66"/>
    <w:rsid w:val="004F2858"/>
    <w:rsid w:val="004F3023"/>
    <w:rsid w:val="004F4168"/>
    <w:rsid w:val="004F4A01"/>
    <w:rsid w:val="004F6006"/>
    <w:rsid w:val="00501D46"/>
    <w:rsid w:val="005039A3"/>
    <w:rsid w:val="00504EF3"/>
    <w:rsid w:val="00504F1E"/>
    <w:rsid w:val="00504F47"/>
    <w:rsid w:val="005107DF"/>
    <w:rsid w:val="00511C30"/>
    <w:rsid w:val="005130E0"/>
    <w:rsid w:val="00515D58"/>
    <w:rsid w:val="00516594"/>
    <w:rsid w:val="00521C4B"/>
    <w:rsid w:val="00524161"/>
    <w:rsid w:val="00531809"/>
    <w:rsid w:val="00533112"/>
    <w:rsid w:val="00533353"/>
    <w:rsid w:val="00534C68"/>
    <w:rsid w:val="005364EF"/>
    <w:rsid w:val="00536B46"/>
    <w:rsid w:val="00537829"/>
    <w:rsid w:val="00550A57"/>
    <w:rsid w:val="00552F68"/>
    <w:rsid w:val="005552DD"/>
    <w:rsid w:val="00557E15"/>
    <w:rsid w:val="00560754"/>
    <w:rsid w:val="005654B5"/>
    <w:rsid w:val="005714E8"/>
    <w:rsid w:val="00571D1C"/>
    <w:rsid w:val="00575392"/>
    <w:rsid w:val="00581325"/>
    <w:rsid w:val="00586F2C"/>
    <w:rsid w:val="005907ED"/>
    <w:rsid w:val="0059618C"/>
    <w:rsid w:val="005976AC"/>
    <w:rsid w:val="005A1367"/>
    <w:rsid w:val="005A2114"/>
    <w:rsid w:val="005A2468"/>
    <w:rsid w:val="005A30EF"/>
    <w:rsid w:val="005A41AA"/>
    <w:rsid w:val="005A6465"/>
    <w:rsid w:val="005A7263"/>
    <w:rsid w:val="005A7998"/>
    <w:rsid w:val="005B2E56"/>
    <w:rsid w:val="005B34E5"/>
    <w:rsid w:val="005B5178"/>
    <w:rsid w:val="005B5F2F"/>
    <w:rsid w:val="005C1675"/>
    <w:rsid w:val="005C2E63"/>
    <w:rsid w:val="005C3685"/>
    <w:rsid w:val="005C3D27"/>
    <w:rsid w:val="005C5F38"/>
    <w:rsid w:val="005C7DE5"/>
    <w:rsid w:val="005D14AF"/>
    <w:rsid w:val="005D1A74"/>
    <w:rsid w:val="005D38A3"/>
    <w:rsid w:val="005D4A3B"/>
    <w:rsid w:val="005D4BEB"/>
    <w:rsid w:val="005D7F85"/>
    <w:rsid w:val="005E3CF5"/>
    <w:rsid w:val="005E55CD"/>
    <w:rsid w:val="006036B1"/>
    <w:rsid w:val="00604AEC"/>
    <w:rsid w:val="0061250E"/>
    <w:rsid w:val="00617A80"/>
    <w:rsid w:val="0062357F"/>
    <w:rsid w:val="00635C73"/>
    <w:rsid w:val="00644B94"/>
    <w:rsid w:val="00645DF6"/>
    <w:rsid w:val="00650E21"/>
    <w:rsid w:val="00651A39"/>
    <w:rsid w:val="00656612"/>
    <w:rsid w:val="0066138A"/>
    <w:rsid w:val="00665EB1"/>
    <w:rsid w:val="006704FB"/>
    <w:rsid w:val="00672B6F"/>
    <w:rsid w:val="00675DA3"/>
    <w:rsid w:val="00675E00"/>
    <w:rsid w:val="006764B3"/>
    <w:rsid w:val="00676707"/>
    <w:rsid w:val="00680DD8"/>
    <w:rsid w:val="00682339"/>
    <w:rsid w:val="006823CC"/>
    <w:rsid w:val="00683648"/>
    <w:rsid w:val="00683823"/>
    <w:rsid w:val="00684608"/>
    <w:rsid w:val="006A06E3"/>
    <w:rsid w:val="006A45CC"/>
    <w:rsid w:val="006A50E7"/>
    <w:rsid w:val="006A758C"/>
    <w:rsid w:val="006B1181"/>
    <w:rsid w:val="006B406E"/>
    <w:rsid w:val="006C022F"/>
    <w:rsid w:val="006C38E7"/>
    <w:rsid w:val="006C5340"/>
    <w:rsid w:val="006C68CF"/>
    <w:rsid w:val="006D07DC"/>
    <w:rsid w:val="006D21EC"/>
    <w:rsid w:val="006D2216"/>
    <w:rsid w:val="006D5DFC"/>
    <w:rsid w:val="006E2561"/>
    <w:rsid w:val="006E6CCB"/>
    <w:rsid w:val="006F0819"/>
    <w:rsid w:val="006F6E49"/>
    <w:rsid w:val="00701903"/>
    <w:rsid w:val="00703372"/>
    <w:rsid w:val="00705251"/>
    <w:rsid w:val="00707229"/>
    <w:rsid w:val="00711295"/>
    <w:rsid w:val="00711439"/>
    <w:rsid w:val="00713CBE"/>
    <w:rsid w:val="00714DB0"/>
    <w:rsid w:val="00715B77"/>
    <w:rsid w:val="00716648"/>
    <w:rsid w:val="0071785F"/>
    <w:rsid w:val="00724697"/>
    <w:rsid w:val="00727209"/>
    <w:rsid w:val="00735256"/>
    <w:rsid w:val="00737807"/>
    <w:rsid w:val="00740CD8"/>
    <w:rsid w:val="00744FB9"/>
    <w:rsid w:val="00752B37"/>
    <w:rsid w:val="00755837"/>
    <w:rsid w:val="00763352"/>
    <w:rsid w:val="007650E5"/>
    <w:rsid w:val="00766020"/>
    <w:rsid w:val="0076697F"/>
    <w:rsid w:val="007703CE"/>
    <w:rsid w:val="0077663E"/>
    <w:rsid w:val="00777163"/>
    <w:rsid w:val="00777AC0"/>
    <w:rsid w:val="007805DE"/>
    <w:rsid w:val="007817F3"/>
    <w:rsid w:val="007860F9"/>
    <w:rsid w:val="0078627D"/>
    <w:rsid w:val="007933CD"/>
    <w:rsid w:val="00793C29"/>
    <w:rsid w:val="00793C5E"/>
    <w:rsid w:val="007A1867"/>
    <w:rsid w:val="007A37AD"/>
    <w:rsid w:val="007A5FD1"/>
    <w:rsid w:val="007B34F4"/>
    <w:rsid w:val="007B718B"/>
    <w:rsid w:val="007B75A2"/>
    <w:rsid w:val="007C11F3"/>
    <w:rsid w:val="007C48AC"/>
    <w:rsid w:val="007C543D"/>
    <w:rsid w:val="007C5A14"/>
    <w:rsid w:val="007D0F2A"/>
    <w:rsid w:val="007D7DB2"/>
    <w:rsid w:val="007E0C2D"/>
    <w:rsid w:val="007E1003"/>
    <w:rsid w:val="007E6338"/>
    <w:rsid w:val="007E6727"/>
    <w:rsid w:val="007F4091"/>
    <w:rsid w:val="007F553D"/>
    <w:rsid w:val="008063E5"/>
    <w:rsid w:val="00811780"/>
    <w:rsid w:val="008126A7"/>
    <w:rsid w:val="00817A51"/>
    <w:rsid w:val="00821DEE"/>
    <w:rsid w:val="008239E6"/>
    <w:rsid w:val="00826B7B"/>
    <w:rsid w:val="0082744B"/>
    <w:rsid w:val="008344A2"/>
    <w:rsid w:val="00835100"/>
    <w:rsid w:val="00846918"/>
    <w:rsid w:val="00847C9A"/>
    <w:rsid w:val="00847EEE"/>
    <w:rsid w:val="00852940"/>
    <w:rsid w:val="008607F2"/>
    <w:rsid w:val="00860D3C"/>
    <w:rsid w:val="00861C45"/>
    <w:rsid w:val="008756E3"/>
    <w:rsid w:val="00883220"/>
    <w:rsid w:val="00884DCD"/>
    <w:rsid w:val="00885445"/>
    <w:rsid w:val="00887605"/>
    <w:rsid w:val="0089168D"/>
    <w:rsid w:val="00896904"/>
    <w:rsid w:val="008A3968"/>
    <w:rsid w:val="008A50E0"/>
    <w:rsid w:val="008A614A"/>
    <w:rsid w:val="008A7447"/>
    <w:rsid w:val="008B2D34"/>
    <w:rsid w:val="008B4B7B"/>
    <w:rsid w:val="008C09ED"/>
    <w:rsid w:val="008C2931"/>
    <w:rsid w:val="008C2C66"/>
    <w:rsid w:val="008C39E6"/>
    <w:rsid w:val="008C3AE8"/>
    <w:rsid w:val="008C580D"/>
    <w:rsid w:val="008D5697"/>
    <w:rsid w:val="008D63C9"/>
    <w:rsid w:val="008E0319"/>
    <w:rsid w:val="008E53C6"/>
    <w:rsid w:val="008E77B4"/>
    <w:rsid w:val="008F002F"/>
    <w:rsid w:val="008F28C9"/>
    <w:rsid w:val="008F3D00"/>
    <w:rsid w:val="008F4782"/>
    <w:rsid w:val="008F5F62"/>
    <w:rsid w:val="009041AA"/>
    <w:rsid w:val="009051AA"/>
    <w:rsid w:val="0090584D"/>
    <w:rsid w:val="00907FBB"/>
    <w:rsid w:val="00912C95"/>
    <w:rsid w:val="009229D6"/>
    <w:rsid w:val="00923771"/>
    <w:rsid w:val="00927FEB"/>
    <w:rsid w:val="00932307"/>
    <w:rsid w:val="00945B08"/>
    <w:rsid w:val="009504D0"/>
    <w:rsid w:val="00952CAE"/>
    <w:rsid w:val="00971931"/>
    <w:rsid w:val="00971F35"/>
    <w:rsid w:val="0097452A"/>
    <w:rsid w:val="009758A3"/>
    <w:rsid w:val="00980BE1"/>
    <w:rsid w:val="00980D94"/>
    <w:rsid w:val="00982F37"/>
    <w:rsid w:val="00983C55"/>
    <w:rsid w:val="00987C87"/>
    <w:rsid w:val="00992175"/>
    <w:rsid w:val="00993B9C"/>
    <w:rsid w:val="00995708"/>
    <w:rsid w:val="00996571"/>
    <w:rsid w:val="00997F79"/>
    <w:rsid w:val="009A4314"/>
    <w:rsid w:val="009A432B"/>
    <w:rsid w:val="009A45F7"/>
    <w:rsid w:val="009C01A8"/>
    <w:rsid w:val="009C1241"/>
    <w:rsid w:val="009C5334"/>
    <w:rsid w:val="009C6C84"/>
    <w:rsid w:val="009D2E60"/>
    <w:rsid w:val="009D70BE"/>
    <w:rsid w:val="009E1F32"/>
    <w:rsid w:val="009E37F2"/>
    <w:rsid w:val="009E5455"/>
    <w:rsid w:val="009F0228"/>
    <w:rsid w:val="009F1BEF"/>
    <w:rsid w:val="009F1D57"/>
    <w:rsid w:val="00A02142"/>
    <w:rsid w:val="00A052CD"/>
    <w:rsid w:val="00A05A12"/>
    <w:rsid w:val="00A06B28"/>
    <w:rsid w:val="00A12CB9"/>
    <w:rsid w:val="00A12D8F"/>
    <w:rsid w:val="00A1483D"/>
    <w:rsid w:val="00A23805"/>
    <w:rsid w:val="00A315F4"/>
    <w:rsid w:val="00A35733"/>
    <w:rsid w:val="00A35F40"/>
    <w:rsid w:val="00A37CDB"/>
    <w:rsid w:val="00A40959"/>
    <w:rsid w:val="00A44FE8"/>
    <w:rsid w:val="00A453FA"/>
    <w:rsid w:val="00A51897"/>
    <w:rsid w:val="00A51B2B"/>
    <w:rsid w:val="00A51CE2"/>
    <w:rsid w:val="00A527EC"/>
    <w:rsid w:val="00A538DD"/>
    <w:rsid w:val="00A647B2"/>
    <w:rsid w:val="00A64B36"/>
    <w:rsid w:val="00A7143B"/>
    <w:rsid w:val="00A743AF"/>
    <w:rsid w:val="00A7764C"/>
    <w:rsid w:val="00A77CDA"/>
    <w:rsid w:val="00A77ED7"/>
    <w:rsid w:val="00A858A2"/>
    <w:rsid w:val="00A86D2D"/>
    <w:rsid w:val="00A8759E"/>
    <w:rsid w:val="00A9296C"/>
    <w:rsid w:val="00A948A5"/>
    <w:rsid w:val="00A97939"/>
    <w:rsid w:val="00AA1B64"/>
    <w:rsid w:val="00AA2C20"/>
    <w:rsid w:val="00AA4325"/>
    <w:rsid w:val="00AA4BD9"/>
    <w:rsid w:val="00AA747F"/>
    <w:rsid w:val="00AA761B"/>
    <w:rsid w:val="00AA7AEF"/>
    <w:rsid w:val="00AB544F"/>
    <w:rsid w:val="00AB5539"/>
    <w:rsid w:val="00AC07EA"/>
    <w:rsid w:val="00AC2C8A"/>
    <w:rsid w:val="00AC5B1C"/>
    <w:rsid w:val="00AC6581"/>
    <w:rsid w:val="00AC6CA2"/>
    <w:rsid w:val="00AD1B45"/>
    <w:rsid w:val="00AD279D"/>
    <w:rsid w:val="00AD7E41"/>
    <w:rsid w:val="00AE0A6D"/>
    <w:rsid w:val="00AE4774"/>
    <w:rsid w:val="00AE712F"/>
    <w:rsid w:val="00AF0D0E"/>
    <w:rsid w:val="00AF1811"/>
    <w:rsid w:val="00AF2E76"/>
    <w:rsid w:val="00AF61A3"/>
    <w:rsid w:val="00AF67E7"/>
    <w:rsid w:val="00AF687A"/>
    <w:rsid w:val="00B02D79"/>
    <w:rsid w:val="00B120AA"/>
    <w:rsid w:val="00B12C51"/>
    <w:rsid w:val="00B21E57"/>
    <w:rsid w:val="00B27262"/>
    <w:rsid w:val="00B30B1A"/>
    <w:rsid w:val="00B31AD9"/>
    <w:rsid w:val="00B341A2"/>
    <w:rsid w:val="00B3549B"/>
    <w:rsid w:val="00B406AD"/>
    <w:rsid w:val="00B42852"/>
    <w:rsid w:val="00B461CC"/>
    <w:rsid w:val="00B5229F"/>
    <w:rsid w:val="00B537AD"/>
    <w:rsid w:val="00B57592"/>
    <w:rsid w:val="00B57950"/>
    <w:rsid w:val="00B57FBE"/>
    <w:rsid w:val="00B619A3"/>
    <w:rsid w:val="00B70560"/>
    <w:rsid w:val="00B75606"/>
    <w:rsid w:val="00B8372E"/>
    <w:rsid w:val="00B83B8A"/>
    <w:rsid w:val="00B83B95"/>
    <w:rsid w:val="00B83CD9"/>
    <w:rsid w:val="00B83FAB"/>
    <w:rsid w:val="00B90E13"/>
    <w:rsid w:val="00B91F8A"/>
    <w:rsid w:val="00B92D68"/>
    <w:rsid w:val="00B96AB7"/>
    <w:rsid w:val="00B9724E"/>
    <w:rsid w:val="00B97A9C"/>
    <w:rsid w:val="00BA1635"/>
    <w:rsid w:val="00BA1952"/>
    <w:rsid w:val="00BB40F9"/>
    <w:rsid w:val="00BB59C2"/>
    <w:rsid w:val="00BB7624"/>
    <w:rsid w:val="00BC3147"/>
    <w:rsid w:val="00BC5D4C"/>
    <w:rsid w:val="00BE3958"/>
    <w:rsid w:val="00BF1FE5"/>
    <w:rsid w:val="00BF5D1D"/>
    <w:rsid w:val="00C01472"/>
    <w:rsid w:val="00C01655"/>
    <w:rsid w:val="00C01D37"/>
    <w:rsid w:val="00C0206B"/>
    <w:rsid w:val="00C04849"/>
    <w:rsid w:val="00C05C97"/>
    <w:rsid w:val="00C05E67"/>
    <w:rsid w:val="00C06679"/>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5215"/>
    <w:rsid w:val="00C4619B"/>
    <w:rsid w:val="00C46DC8"/>
    <w:rsid w:val="00C4782D"/>
    <w:rsid w:val="00C51CE8"/>
    <w:rsid w:val="00C52366"/>
    <w:rsid w:val="00C55405"/>
    <w:rsid w:val="00C61AE3"/>
    <w:rsid w:val="00C6516C"/>
    <w:rsid w:val="00C66997"/>
    <w:rsid w:val="00C72319"/>
    <w:rsid w:val="00C746A3"/>
    <w:rsid w:val="00C808D8"/>
    <w:rsid w:val="00C82140"/>
    <w:rsid w:val="00C85ACB"/>
    <w:rsid w:val="00C97695"/>
    <w:rsid w:val="00CA5310"/>
    <w:rsid w:val="00CA5D3B"/>
    <w:rsid w:val="00CA6C9A"/>
    <w:rsid w:val="00CB01ED"/>
    <w:rsid w:val="00CB1447"/>
    <w:rsid w:val="00CB1F2A"/>
    <w:rsid w:val="00CB2B7B"/>
    <w:rsid w:val="00CB43E6"/>
    <w:rsid w:val="00CB5572"/>
    <w:rsid w:val="00CB55D4"/>
    <w:rsid w:val="00CC47EA"/>
    <w:rsid w:val="00CC63B8"/>
    <w:rsid w:val="00CD2646"/>
    <w:rsid w:val="00CD3F8F"/>
    <w:rsid w:val="00CD524A"/>
    <w:rsid w:val="00CD77EE"/>
    <w:rsid w:val="00CE6B37"/>
    <w:rsid w:val="00CE7281"/>
    <w:rsid w:val="00CF0B8B"/>
    <w:rsid w:val="00CF2AE6"/>
    <w:rsid w:val="00CF41E7"/>
    <w:rsid w:val="00D0129A"/>
    <w:rsid w:val="00D01E71"/>
    <w:rsid w:val="00D0359F"/>
    <w:rsid w:val="00D06C0C"/>
    <w:rsid w:val="00D10715"/>
    <w:rsid w:val="00D1111B"/>
    <w:rsid w:val="00D156D0"/>
    <w:rsid w:val="00D179FB"/>
    <w:rsid w:val="00D20C7B"/>
    <w:rsid w:val="00D23F85"/>
    <w:rsid w:val="00D27A06"/>
    <w:rsid w:val="00D3398D"/>
    <w:rsid w:val="00D4057C"/>
    <w:rsid w:val="00D410D0"/>
    <w:rsid w:val="00D41771"/>
    <w:rsid w:val="00D43BC3"/>
    <w:rsid w:val="00D445B1"/>
    <w:rsid w:val="00D55A5E"/>
    <w:rsid w:val="00D6096D"/>
    <w:rsid w:val="00D60C3B"/>
    <w:rsid w:val="00D62791"/>
    <w:rsid w:val="00D631A6"/>
    <w:rsid w:val="00D65290"/>
    <w:rsid w:val="00D66025"/>
    <w:rsid w:val="00D66140"/>
    <w:rsid w:val="00D66C7D"/>
    <w:rsid w:val="00D72CFB"/>
    <w:rsid w:val="00D76717"/>
    <w:rsid w:val="00D77029"/>
    <w:rsid w:val="00D777C0"/>
    <w:rsid w:val="00D8131E"/>
    <w:rsid w:val="00D83CF8"/>
    <w:rsid w:val="00D84E83"/>
    <w:rsid w:val="00D869DE"/>
    <w:rsid w:val="00D90AE2"/>
    <w:rsid w:val="00D92F65"/>
    <w:rsid w:val="00D93B1A"/>
    <w:rsid w:val="00D94AB5"/>
    <w:rsid w:val="00DA2D58"/>
    <w:rsid w:val="00DA3A89"/>
    <w:rsid w:val="00DA5DBE"/>
    <w:rsid w:val="00DB304F"/>
    <w:rsid w:val="00DB727C"/>
    <w:rsid w:val="00DC5DA3"/>
    <w:rsid w:val="00DD0241"/>
    <w:rsid w:val="00DD1DF2"/>
    <w:rsid w:val="00DD2154"/>
    <w:rsid w:val="00DD40F3"/>
    <w:rsid w:val="00DE1AF6"/>
    <w:rsid w:val="00DE1E1C"/>
    <w:rsid w:val="00DE5182"/>
    <w:rsid w:val="00DF19A7"/>
    <w:rsid w:val="00DF3728"/>
    <w:rsid w:val="00DF38D0"/>
    <w:rsid w:val="00DF6368"/>
    <w:rsid w:val="00DF6DCF"/>
    <w:rsid w:val="00E02AC7"/>
    <w:rsid w:val="00E043E0"/>
    <w:rsid w:val="00E04F8B"/>
    <w:rsid w:val="00E05907"/>
    <w:rsid w:val="00E06273"/>
    <w:rsid w:val="00E06C9F"/>
    <w:rsid w:val="00E073D7"/>
    <w:rsid w:val="00E073F7"/>
    <w:rsid w:val="00E07478"/>
    <w:rsid w:val="00E074BB"/>
    <w:rsid w:val="00E1432E"/>
    <w:rsid w:val="00E216F1"/>
    <w:rsid w:val="00E21909"/>
    <w:rsid w:val="00E21F2A"/>
    <w:rsid w:val="00E225A9"/>
    <w:rsid w:val="00E23872"/>
    <w:rsid w:val="00E25921"/>
    <w:rsid w:val="00E259CB"/>
    <w:rsid w:val="00E31405"/>
    <w:rsid w:val="00E34796"/>
    <w:rsid w:val="00E36056"/>
    <w:rsid w:val="00E449B7"/>
    <w:rsid w:val="00E452DA"/>
    <w:rsid w:val="00E4727C"/>
    <w:rsid w:val="00E47C51"/>
    <w:rsid w:val="00E50BAC"/>
    <w:rsid w:val="00E50C91"/>
    <w:rsid w:val="00E53FEE"/>
    <w:rsid w:val="00E54E73"/>
    <w:rsid w:val="00E56E12"/>
    <w:rsid w:val="00E57499"/>
    <w:rsid w:val="00E57A81"/>
    <w:rsid w:val="00E60E10"/>
    <w:rsid w:val="00E65D17"/>
    <w:rsid w:val="00E66694"/>
    <w:rsid w:val="00E70818"/>
    <w:rsid w:val="00E719BF"/>
    <w:rsid w:val="00E77C05"/>
    <w:rsid w:val="00E8260B"/>
    <w:rsid w:val="00E8578F"/>
    <w:rsid w:val="00E87995"/>
    <w:rsid w:val="00E90E53"/>
    <w:rsid w:val="00E9740B"/>
    <w:rsid w:val="00EA11C3"/>
    <w:rsid w:val="00EA2DC8"/>
    <w:rsid w:val="00EA3EB7"/>
    <w:rsid w:val="00EA5A2E"/>
    <w:rsid w:val="00EA5E32"/>
    <w:rsid w:val="00EA6169"/>
    <w:rsid w:val="00EB75AC"/>
    <w:rsid w:val="00EC0E59"/>
    <w:rsid w:val="00EC1E04"/>
    <w:rsid w:val="00EC5A12"/>
    <w:rsid w:val="00ED4646"/>
    <w:rsid w:val="00ED4671"/>
    <w:rsid w:val="00ED5763"/>
    <w:rsid w:val="00ED6244"/>
    <w:rsid w:val="00ED65B1"/>
    <w:rsid w:val="00EE0A42"/>
    <w:rsid w:val="00EE4634"/>
    <w:rsid w:val="00EE47AE"/>
    <w:rsid w:val="00EF103D"/>
    <w:rsid w:val="00EF44FD"/>
    <w:rsid w:val="00EF4F35"/>
    <w:rsid w:val="00F010E3"/>
    <w:rsid w:val="00F02664"/>
    <w:rsid w:val="00F03D48"/>
    <w:rsid w:val="00F03FDA"/>
    <w:rsid w:val="00F04AF0"/>
    <w:rsid w:val="00F10CB1"/>
    <w:rsid w:val="00F151EE"/>
    <w:rsid w:val="00F1655A"/>
    <w:rsid w:val="00F167C4"/>
    <w:rsid w:val="00F31308"/>
    <w:rsid w:val="00F321CD"/>
    <w:rsid w:val="00F32B2E"/>
    <w:rsid w:val="00F34D87"/>
    <w:rsid w:val="00F37AA4"/>
    <w:rsid w:val="00F4201E"/>
    <w:rsid w:val="00F44CB9"/>
    <w:rsid w:val="00F51708"/>
    <w:rsid w:val="00F57252"/>
    <w:rsid w:val="00F60656"/>
    <w:rsid w:val="00F6154E"/>
    <w:rsid w:val="00F622BA"/>
    <w:rsid w:val="00F63333"/>
    <w:rsid w:val="00F64408"/>
    <w:rsid w:val="00F648B9"/>
    <w:rsid w:val="00F6709E"/>
    <w:rsid w:val="00F744A7"/>
    <w:rsid w:val="00F767CF"/>
    <w:rsid w:val="00F77494"/>
    <w:rsid w:val="00F779B5"/>
    <w:rsid w:val="00F779E8"/>
    <w:rsid w:val="00F812A7"/>
    <w:rsid w:val="00F84490"/>
    <w:rsid w:val="00F845A4"/>
    <w:rsid w:val="00F845FB"/>
    <w:rsid w:val="00F84EEA"/>
    <w:rsid w:val="00F85AA6"/>
    <w:rsid w:val="00F866C0"/>
    <w:rsid w:val="00F86B78"/>
    <w:rsid w:val="00F91149"/>
    <w:rsid w:val="00F937B6"/>
    <w:rsid w:val="00F941D9"/>
    <w:rsid w:val="00F9534E"/>
    <w:rsid w:val="00F95A21"/>
    <w:rsid w:val="00F967E5"/>
    <w:rsid w:val="00F978B9"/>
    <w:rsid w:val="00FB0E50"/>
    <w:rsid w:val="00FB341F"/>
    <w:rsid w:val="00FC238C"/>
    <w:rsid w:val="00FD6DA7"/>
    <w:rsid w:val="00FE374C"/>
    <w:rsid w:val="00FF03C8"/>
    <w:rsid w:val="00FF1E69"/>
    <w:rsid w:val="00FF2F31"/>
    <w:rsid w:val="00FF4996"/>
    <w:rsid w:val="00FF4CDB"/>
    <w:rsid w:val="00FF5547"/>
    <w:rsid w:val="00FF7BE3"/>
    <w:rsid w:val="00FF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15:docId w15:val="{B2EBD91F-D55C-4FEE-AB14-7500E220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82E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6099613">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105098">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5818204">
      <w:bodyDiv w:val="1"/>
      <w:marLeft w:val="0"/>
      <w:marRight w:val="0"/>
      <w:marTop w:val="0"/>
      <w:marBottom w:val="0"/>
      <w:divBdr>
        <w:top w:val="none" w:sz="0" w:space="0" w:color="auto"/>
        <w:left w:val="none" w:sz="0" w:space="0" w:color="auto"/>
        <w:bottom w:val="none" w:sz="0" w:space="0" w:color="auto"/>
        <w:right w:val="none" w:sz="0" w:space="0" w:color="auto"/>
      </w:divBdr>
    </w:div>
    <w:div w:id="16002991">
      <w:bodyDiv w:val="1"/>
      <w:marLeft w:val="0"/>
      <w:marRight w:val="0"/>
      <w:marTop w:val="0"/>
      <w:marBottom w:val="0"/>
      <w:divBdr>
        <w:top w:val="none" w:sz="0" w:space="0" w:color="auto"/>
        <w:left w:val="none" w:sz="0" w:space="0" w:color="auto"/>
        <w:bottom w:val="none" w:sz="0" w:space="0" w:color="auto"/>
        <w:right w:val="none" w:sz="0" w:space="0" w:color="auto"/>
      </w:divBdr>
    </w:div>
    <w:div w:id="17002157">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19667365">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3748551">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28070181">
      <w:bodyDiv w:val="1"/>
      <w:marLeft w:val="0"/>
      <w:marRight w:val="0"/>
      <w:marTop w:val="0"/>
      <w:marBottom w:val="0"/>
      <w:divBdr>
        <w:top w:val="none" w:sz="0" w:space="0" w:color="auto"/>
        <w:left w:val="none" w:sz="0" w:space="0" w:color="auto"/>
        <w:bottom w:val="none" w:sz="0" w:space="0" w:color="auto"/>
        <w:right w:val="none" w:sz="0" w:space="0" w:color="auto"/>
      </w:divBdr>
    </w:div>
    <w:div w:id="28921814">
      <w:bodyDiv w:val="1"/>
      <w:marLeft w:val="0"/>
      <w:marRight w:val="0"/>
      <w:marTop w:val="0"/>
      <w:marBottom w:val="0"/>
      <w:divBdr>
        <w:top w:val="none" w:sz="0" w:space="0" w:color="auto"/>
        <w:left w:val="none" w:sz="0" w:space="0" w:color="auto"/>
        <w:bottom w:val="none" w:sz="0" w:space="0" w:color="auto"/>
        <w:right w:val="none" w:sz="0" w:space="0" w:color="auto"/>
      </w:divBdr>
    </w:div>
    <w:div w:id="29838363">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6511532">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636690">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7264796">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8849129">
      <w:bodyDiv w:val="1"/>
      <w:marLeft w:val="0"/>
      <w:marRight w:val="0"/>
      <w:marTop w:val="0"/>
      <w:marBottom w:val="0"/>
      <w:divBdr>
        <w:top w:val="none" w:sz="0" w:space="0" w:color="auto"/>
        <w:left w:val="none" w:sz="0" w:space="0" w:color="auto"/>
        <w:bottom w:val="none" w:sz="0" w:space="0" w:color="auto"/>
        <w:right w:val="none" w:sz="0" w:space="0" w:color="auto"/>
      </w:divBdr>
    </w:div>
    <w:div w:id="48963820">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4548770">
      <w:bodyDiv w:val="1"/>
      <w:marLeft w:val="0"/>
      <w:marRight w:val="0"/>
      <w:marTop w:val="0"/>
      <w:marBottom w:val="0"/>
      <w:divBdr>
        <w:top w:val="none" w:sz="0" w:space="0" w:color="auto"/>
        <w:left w:val="none" w:sz="0" w:space="0" w:color="auto"/>
        <w:bottom w:val="none" w:sz="0" w:space="0" w:color="auto"/>
        <w:right w:val="none" w:sz="0" w:space="0" w:color="auto"/>
      </w:divBdr>
    </w:div>
    <w:div w:id="54742744">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5588787">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59528149">
      <w:bodyDiv w:val="1"/>
      <w:marLeft w:val="0"/>
      <w:marRight w:val="0"/>
      <w:marTop w:val="0"/>
      <w:marBottom w:val="0"/>
      <w:divBdr>
        <w:top w:val="none" w:sz="0" w:space="0" w:color="auto"/>
        <w:left w:val="none" w:sz="0" w:space="0" w:color="auto"/>
        <w:bottom w:val="none" w:sz="0" w:space="0" w:color="auto"/>
        <w:right w:val="none" w:sz="0" w:space="0" w:color="auto"/>
      </w:divBdr>
    </w:div>
    <w:div w:id="64113977">
      <w:bodyDiv w:val="1"/>
      <w:marLeft w:val="0"/>
      <w:marRight w:val="0"/>
      <w:marTop w:val="0"/>
      <w:marBottom w:val="0"/>
      <w:divBdr>
        <w:top w:val="none" w:sz="0" w:space="0" w:color="auto"/>
        <w:left w:val="none" w:sz="0" w:space="0" w:color="auto"/>
        <w:bottom w:val="none" w:sz="0" w:space="0" w:color="auto"/>
        <w:right w:val="none" w:sz="0" w:space="0" w:color="auto"/>
      </w:divBdr>
    </w:div>
    <w:div w:id="65804291">
      <w:bodyDiv w:val="1"/>
      <w:marLeft w:val="0"/>
      <w:marRight w:val="0"/>
      <w:marTop w:val="0"/>
      <w:marBottom w:val="0"/>
      <w:divBdr>
        <w:top w:val="none" w:sz="0" w:space="0" w:color="auto"/>
        <w:left w:val="none" w:sz="0" w:space="0" w:color="auto"/>
        <w:bottom w:val="none" w:sz="0" w:space="0" w:color="auto"/>
        <w:right w:val="none" w:sz="0" w:space="0" w:color="auto"/>
      </w:divBdr>
    </w:div>
    <w:div w:id="66194083">
      <w:bodyDiv w:val="1"/>
      <w:marLeft w:val="0"/>
      <w:marRight w:val="0"/>
      <w:marTop w:val="0"/>
      <w:marBottom w:val="0"/>
      <w:divBdr>
        <w:top w:val="none" w:sz="0" w:space="0" w:color="auto"/>
        <w:left w:val="none" w:sz="0" w:space="0" w:color="auto"/>
        <w:bottom w:val="none" w:sz="0" w:space="0" w:color="auto"/>
        <w:right w:val="none" w:sz="0" w:space="0" w:color="auto"/>
      </w:divBdr>
    </w:div>
    <w:div w:id="66416768">
      <w:bodyDiv w:val="1"/>
      <w:marLeft w:val="0"/>
      <w:marRight w:val="0"/>
      <w:marTop w:val="0"/>
      <w:marBottom w:val="0"/>
      <w:divBdr>
        <w:top w:val="none" w:sz="0" w:space="0" w:color="auto"/>
        <w:left w:val="none" w:sz="0" w:space="0" w:color="auto"/>
        <w:bottom w:val="none" w:sz="0" w:space="0" w:color="auto"/>
        <w:right w:val="none" w:sz="0" w:space="0" w:color="auto"/>
      </w:divBdr>
    </w:div>
    <w:div w:id="67968359">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430329">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0154389">
      <w:bodyDiv w:val="1"/>
      <w:marLeft w:val="0"/>
      <w:marRight w:val="0"/>
      <w:marTop w:val="0"/>
      <w:marBottom w:val="0"/>
      <w:divBdr>
        <w:top w:val="none" w:sz="0" w:space="0" w:color="auto"/>
        <w:left w:val="none" w:sz="0" w:space="0" w:color="auto"/>
        <w:bottom w:val="none" w:sz="0" w:space="0" w:color="auto"/>
        <w:right w:val="none" w:sz="0" w:space="0" w:color="auto"/>
      </w:divBdr>
    </w:div>
    <w:div w:id="71246633">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4783401">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8798502">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2260055">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874602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2214969">
      <w:bodyDiv w:val="1"/>
      <w:marLeft w:val="0"/>
      <w:marRight w:val="0"/>
      <w:marTop w:val="0"/>
      <w:marBottom w:val="0"/>
      <w:divBdr>
        <w:top w:val="none" w:sz="0" w:space="0" w:color="auto"/>
        <w:left w:val="none" w:sz="0" w:space="0" w:color="auto"/>
        <w:bottom w:val="none" w:sz="0" w:space="0" w:color="auto"/>
        <w:right w:val="none" w:sz="0" w:space="0" w:color="auto"/>
      </w:divBdr>
    </w:div>
    <w:div w:id="94253091">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532511">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4228141">
      <w:bodyDiv w:val="1"/>
      <w:marLeft w:val="0"/>
      <w:marRight w:val="0"/>
      <w:marTop w:val="0"/>
      <w:marBottom w:val="0"/>
      <w:divBdr>
        <w:top w:val="none" w:sz="0" w:space="0" w:color="auto"/>
        <w:left w:val="none" w:sz="0" w:space="0" w:color="auto"/>
        <w:bottom w:val="none" w:sz="0" w:space="0" w:color="auto"/>
        <w:right w:val="none" w:sz="0" w:space="0" w:color="auto"/>
      </w:divBdr>
    </w:div>
    <w:div w:id="104811391">
      <w:bodyDiv w:val="1"/>
      <w:marLeft w:val="0"/>
      <w:marRight w:val="0"/>
      <w:marTop w:val="0"/>
      <w:marBottom w:val="0"/>
      <w:divBdr>
        <w:top w:val="none" w:sz="0" w:space="0" w:color="auto"/>
        <w:left w:val="none" w:sz="0" w:space="0" w:color="auto"/>
        <w:bottom w:val="none" w:sz="0" w:space="0" w:color="auto"/>
        <w:right w:val="none" w:sz="0" w:space="0" w:color="auto"/>
      </w:divBdr>
    </w:div>
    <w:div w:id="108159701">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3720071">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5953233">
      <w:bodyDiv w:val="1"/>
      <w:marLeft w:val="0"/>
      <w:marRight w:val="0"/>
      <w:marTop w:val="0"/>
      <w:marBottom w:val="0"/>
      <w:divBdr>
        <w:top w:val="none" w:sz="0" w:space="0" w:color="auto"/>
        <w:left w:val="none" w:sz="0" w:space="0" w:color="auto"/>
        <w:bottom w:val="none" w:sz="0" w:space="0" w:color="auto"/>
        <w:right w:val="none" w:sz="0" w:space="0" w:color="auto"/>
      </w:divBdr>
    </w:div>
    <w:div w:id="116527432">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6047149">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8323633">
      <w:bodyDiv w:val="1"/>
      <w:marLeft w:val="0"/>
      <w:marRight w:val="0"/>
      <w:marTop w:val="0"/>
      <w:marBottom w:val="0"/>
      <w:divBdr>
        <w:top w:val="none" w:sz="0" w:space="0" w:color="auto"/>
        <w:left w:val="none" w:sz="0" w:space="0" w:color="auto"/>
        <w:bottom w:val="none" w:sz="0" w:space="0" w:color="auto"/>
        <w:right w:val="none" w:sz="0" w:space="0" w:color="auto"/>
      </w:divBdr>
    </w:div>
    <w:div w:id="128522467">
      <w:bodyDiv w:val="1"/>
      <w:marLeft w:val="0"/>
      <w:marRight w:val="0"/>
      <w:marTop w:val="0"/>
      <w:marBottom w:val="0"/>
      <w:divBdr>
        <w:top w:val="none" w:sz="0" w:space="0" w:color="auto"/>
        <w:left w:val="none" w:sz="0" w:space="0" w:color="auto"/>
        <w:bottom w:val="none" w:sz="0" w:space="0" w:color="auto"/>
        <w:right w:val="none" w:sz="0" w:space="0" w:color="auto"/>
      </w:divBdr>
    </w:div>
    <w:div w:id="128785818">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226276">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5925384">
      <w:bodyDiv w:val="1"/>
      <w:marLeft w:val="0"/>
      <w:marRight w:val="0"/>
      <w:marTop w:val="0"/>
      <w:marBottom w:val="0"/>
      <w:divBdr>
        <w:top w:val="none" w:sz="0" w:space="0" w:color="auto"/>
        <w:left w:val="none" w:sz="0" w:space="0" w:color="auto"/>
        <w:bottom w:val="none" w:sz="0" w:space="0" w:color="auto"/>
        <w:right w:val="none" w:sz="0" w:space="0" w:color="auto"/>
      </w:divBdr>
    </w:div>
    <w:div w:id="139004008">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39928241">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0099567">
      <w:bodyDiv w:val="1"/>
      <w:marLeft w:val="0"/>
      <w:marRight w:val="0"/>
      <w:marTop w:val="0"/>
      <w:marBottom w:val="0"/>
      <w:divBdr>
        <w:top w:val="none" w:sz="0" w:space="0" w:color="auto"/>
        <w:left w:val="none" w:sz="0" w:space="0" w:color="auto"/>
        <w:bottom w:val="none" w:sz="0" w:space="0" w:color="auto"/>
        <w:right w:val="none" w:sz="0" w:space="0" w:color="auto"/>
      </w:divBdr>
    </w:div>
    <w:div w:id="150755441">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58036671">
      <w:bodyDiv w:val="1"/>
      <w:marLeft w:val="0"/>
      <w:marRight w:val="0"/>
      <w:marTop w:val="0"/>
      <w:marBottom w:val="0"/>
      <w:divBdr>
        <w:top w:val="none" w:sz="0" w:space="0" w:color="auto"/>
        <w:left w:val="none" w:sz="0" w:space="0" w:color="auto"/>
        <w:bottom w:val="none" w:sz="0" w:space="0" w:color="auto"/>
        <w:right w:val="none" w:sz="0" w:space="0" w:color="auto"/>
      </w:divBdr>
    </w:div>
    <w:div w:id="159545626">
      <w:bodyDiv w:val="1"/>
      <w:marLeft w:val="0"/>
      <w:marRight w:val="0"/>
      <w:marTop w:val="0"/>
      <w:marBottom w:val="0"/>
      <w:divBdr>
        <w:top w:val="none" w:sz="0" w:space="0" w:color="auto"/>
        <w:left w:val="none" w:sz="0" w:space="0" w:color="auto"/>
        <w:bottom w:val="none" w:sz="0" w:space="0" w:color="auto"/>
        <w:right w:val="none" w:sz="0" w:space="0" w:color="auto"/>
      </w:divBdr>
    </w:div>
    <w:div w:id="160631939">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2936042">
      <w:bodyDiv w:val="1"/>
      <w:marLeft w:val="0"/>
      <w:marRight w:val="0"/>
      <w:marTop w:val="0"/>
      <w:marBottom w:val="0"/>
      <w:divBdr>
        <w:top w:val="none" w:sz="0" w:space="0" w:color="auto"/>
        <w:left w:val="none" w:sz="0" w:space="0" w:color="auto"/>
        <w:bottom w:val="none" w:sz="0" w:space="0" w:color="auto"/>
        <w:right w:val="none" w:sz="0" w:space="0" w:color="auto"/>
      </w:divBdr>
    </w:div>
    <w:div w:id="163013114">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4905545">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67907003">
      <w:bodyDiv w:val="1"/>
      <w:marLeft w:val="0"/>
      <w:marRight w:val="0"/>
      <w:marTop w:val="0"/>
      <w:marBottom w:val="0"/>
      <w:divBdr>
        <w:top w:val="none" w:sz="0" w:space="0" w:color="auto"/>
        <w:left w:val="none" w:sz="0" w:space="0" w:color="auto"/>
        <w:bottom w:val="none" w:sz="0" w:space="0" w:color="auto"/>
        <w:right w:val="none" w:sz="0" w:space="0" w:color="auto"/>
      </w:divBdr>
    </w:div>
    <w:div w:id="169299838">
      <w:bodyDiv w:val="1"/>
      <w:marLeft w:val="0"/>
      <w:marRight w:val="0"/>
      <w:marTop w:val="0"/>
      <w:marBottom w:val="0"/>
      <w:divBdr>
        <w:top w:val="none" w:sz="0" w:space="0" w:color="auto"/>
        <w:left w:val="none" w:sz="0" w:space="0" w:color="auto"/>
        <w:bottom w:val="none" w:sz="0" w:space="0" w:color="auto"/>
        <w:right w:val="none" w:sz="0" w:space="0" w:color="auto"/>
      </w:divBdr>
    </w:div>
    <w:div w:id="170411953">
      <w:bodyDiv w:val="1"/>
      <w:marLeft w:val="0"/>
      <w:marRight w:val="0"/>
      <w:marTop w:val="0"/>
      <w:marBottom w:val="0"/>
      <w:divBdr>
        <w:top w:val="none" w:sz="0" w:space="0" w:color="auto"/>
        <w:left w:val="none" w:sz="0" w:space="0" w:color="auto"/>
        <w:bottom w:val="none" w:sz="0" w:space="0" w:color="auto"/>
        <w:right w:val="none" w:sz="0" w:space="0" w:color="auto"/>
      </w:divBdr>
    </w:div>
    <w:div w:id="173033673">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65840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1432946">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6203">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2982931">
      <w:bodyDiv w:val="1"/>
      <w:marLeft w:val="0"/>
      <w:marRight w:val="0"/>
      <w:marTop w:val="0"/>
      <w:marBottom w:val="0"/>
      <w:divBdr>
        <w:top w:val="none" w:sz="0" w:space="0" w:color="auto"/>
        <w:left w:val="none" w:sz="0" w:space="0" w:color="auto"/>
        <w:bottom w:val="none" w:sz="0" w:space="0" w:color="auto"/>
        <w:right w:val="none" w:sz="0" w:space="0" w:color="auto"/>
      </w:divBdr>
    </w:div>
    <w:div w:id="184029012">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6675496">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4543569">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696450">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056094">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2834518">
      <w:bodyDiv w:val="1"/>
      <w:marLeft w:val="0"/>
      <w:marRight w:val="0"/>
      <w:marTop w:val="0"/>
      <w:marBottom w:val="0"/>
      <w:divBdr>
        <w:top w:val="none" w:sz="0" w:space="0" w:color="auto"/>
        <w:left w:val="none" w:sz="0" w:space="0" w:color="auto"/>
        <w:bottom w:val="none" w:sz="0" w:space="0" w:color="auto"/>
        <w:right w:val="none" w:sz="0" w:space="0" w:color="auto"/>
      </w:divBdr>
    </w:div>
    <w:div w:id="203954460">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6449604">
      <w:bodyDiv w:val="1"/>
      <w:marLeft w:val="0"/>
      <w:marRight w:val="0"/>
      <w:marTop w:val="0"/>
      <w:marBottom w:val="0"/>
      <w:divBdr>
        <w:top w:val="none" w:sz="0" w:space="0" w:color="auto"/>
        <w:left w:val="none" w:sz="0" w:space="0" w:color="auto"/>
        <w:bottom w:val="none" w:sz="0" w:space="0" w:color="auto"/>
        <w:right w:val="none" w:sz="0" w:space="0" w:color="auto"/>
      </w:divBdr>
    </w:div>
    <w:div w:id="208802402">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7401568">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19705540">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1604275">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4532325">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1932988">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281623">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498443">
      <w:bodyDiv w:val="1"/>
      <w:marLeft w:val="0"/>
      <w:marRight w:val="0"/>
      <w:marTop w:val="0"/>
      <w:marBottom w:val="0"/>
      <w:divBdr>
        <w:top w:val="none" w:sz="0" w:space="0" w:color="auto"/>
        <w:left w:val="none" w:sz="0" w:space="0" w:color="auto"/>
        <w:bottom w:val="none" w:sz="0" w:space="0" w:color="auto"/>
        <w:right w:val="none" w:sz="0" w:space="0" w:color="auto"/>
      </w:divBdr>
    </w:div>
    <w:div w:id="245576225">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6960138">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0286482">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3131403">
      <w:bodyDiv w:val="1"/>
      <w:marLeft w:val="0"/>
      <w:marRight w:val="0"/>
      <w:marTop w:val="0"/>
      <w:marBottom w:val="0"/>
      <w:divBdr>
        <w:top w:val="none" w:sz="0" w:space="0" w:color="auto"/>
        <w:left w:val="none" w:sz="0" w:space="0" w:color="auto"/>
        <w:bottom w:val="none" w:sz="0" w:space="0" w:color="auto"/>
        <w:right w:val="none" w:sz="0" w:space="0" w:color="auto"/>
      </w:divBdr>
    </w:div>
    <w:div w:id="254555243">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7711208">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8199168">
      <w:bodyDiv w:val="1"/>
      <w:marLeft w:val="0"/>
      <w:marRight w:val="0"/>
      <w:marTop w:val="0"/>
      <w:marBottom w:val="0"/>
      <w:divBdr>
        <w:top w:val="none" w:sz="0" w:space="0" w:color="auto"/>
        <w:left w:val="none" w:sz="0" w:space="0" w:color="auto"/>
        <w:bottom w:val="none" w:sz="0" w:space="0" w:color="auto"/>
        <w:right w:val="none" w:sz="0" w:space="0" w:color="auto"/>
      </w:divBdr>
    </w:div>
    <w:div w:id="268322906">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69774929">
      <w:bodyDiv w:val="1"/>
      <w:marLeft w:val="0"/>
      <w:marRight w:val="0"/>
      <w:marTop w:val="0"/>
      <w:marBottom w:val="0"/>
      <w:divBdr>
        <w:top w:val="none" w:sz="0" w:space="0" w:color="auto"/>
        <w:left w:val="none" w:sz="0" w:space="0" w:color="auto"/>
        <w:bottom w:val="none" w:sz="0" w:space="0" w:color="auto"/>
        <w:right w:val="none" w:sz="0" w:space="0" w:color="auto"/>
      </w:divBdr>
    </w:div>
    <w:div w:id="272396190">
      <w:bodyDiv w:val="1"/>
      <w:marLeft w:val="0"/>
      <w:marRight w:val="0"/>
      <w:marTop w:val="0"/>
      <w:marBottom w:val="0"/>
      <w:divBdr>
        <w:top w:val="none" w:sz="0" w:space="0" w:color="auto"/>
        <w:left w:val="none" w:sz="0" w:space="0" w:color="auto"/>
        <w:bottom w:val="none" w:sz="0" w:space="0" w:color="auto"/>
        <w:right w:val="none" w:sz="0" w:space="0" w:color="auto"/>
      </w:divBdr>
    </w:div>
    <w:div w:id="274218430">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6331928">
      <w:bodyDiv w:val="1"/>
      <w:marLeft w:val="0"/>
      <w:marRight w:val="0"/>
      <w:marTop w:val="0"/>
      <w:marBottom w:val="0"/>
      <w:divBdr>
        <w:top w:val="none" w:sz="0" w:space="0" w:color="auto"/>
        <w:left w:val="none" w:sz="0" w:space="0" w:color="auto"/>
        <w:bottom w:val="none" w:sz="0" w:space="0" w:color="auto"/>
        <w:right w:val="none" w:sz="0" w:space="0" w:color="auto"/>
      </w:divBdr>
    </w:div>
    <w:div w:id="276525734">
      <w:bodyDiv w:val="1"/>
      <w:marLeft w:val="0"/>
      <w:marRight w:val="0"/>
      <w:marTop w:val="0"/>
      <w:marBottom w:val="0"/>
      <w:divBdr>
        <w:top w:val="none" w:sz="0" w:space="0" w:color="auto"/>
        <w:left w:val="none" w:sz="0" w:space="0" w:color="auto"/>
        <w:bottom w:val="none" w:sz="0" w:space="0" w:color="auto"/>
        <w:right w:val="none" w:sz="0" w:space="0" w:color="auto"/>
      </w:divBdr>
    </w:div>
    <w:div w:id="277295767">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88555228">
      <w:bodyDiv w:val="1"/>
      <w:marLeft w:val="0"/>
      <w:marRight w:val="0"/>
      <w:marTop w:val="0"/>
      <w:marBottom w:val="0"/>
      <w:divBdr>
        <w:top w:val="none" w:sz="0" w:space="0" w:color="auto"/>
        <w:left w:val="none" w:sz="0" w:space="0" w:color="auto"/>
        <w:bottom w:val="none" w:sz="0" w:space="0" w:color="auto"/>
        <w:right w:val="none" w:sz="0" w:space="0" w:color="auto"/>
      </w:divBdr>
    </w:div>
    <w:div w:id="288635597">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3566990">
      <w:bodyDiv w:val="1"/>
      <w:marLeft w:val="0"/>
      <w:marRight w:val="0"/>
      <w:marTop w:val="0"/>
      <w:marBottom w:val="0"/>
      <w:divBdr>
        <w:top w:val="none" w:sz="0" w:space="0" w:color="auto"/>
        <w:left w:val="none" w:sz="0" w:space="0" w:color="auto"/>
        <w:bottom w:val="none" w:sz="0" w:space="0" w:color="auto"/>
        <w:right w:val="none" w:sz="0" w:space="0" w:color="auto"/>
      </w:divBdr>
    </w:div>
    <w:div w:id="296616120">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2590302">
      <w:bodyDiv w:val="1"/>
      <w:marLeft w:val="0"/>
      <w:marRight w:val="0"/>
      <w:marTop w:val="0"/>
      <w:marBottom w:val="0"/>
      <w:divBdr>
        <w:top w:val="none" w:sz="0" w:space="0" w:color="auto"/>
        <w:left w:val="none" w:sz="0" w:space="0" w:color="auto"/>
        <w:bottom w:val="none" w:sz="0" w:space="0" w:color="auto"/>
        <w:right w:val="none" w:sz="0" w:space="0" w:color="auto"/>
      </w:divBdr>
    </w:div>
    <w:div w:id="303049820">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4511931">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1763837">
      <w:bodyDiv w:val="1"/>
      <w:marLeft w:val="0"/>
      <w:marRight w:val="0"/>
      <w:marTop w:val="0"/>
      <w:marBottom w:val="0"/>
      <w:divBdr>
        <w:top w:val="none" w:sz="0" w:space="0" w:color="auto"/>
        <w:left w:val="none" w:sz="0" w:space="0" w:color="auto"/>
        <w:bottom w:val="none" w:sz="0" w:space="0" w:color="auto"/>
        <w:right w:val="none" w:sz="0" w:space="0" w:color="auto"/>
      </w:divBdr>
    </w:div>
    <w:div w:id="312180614">
      <w:bodyDiv w:val="1"/>
      <w:marLeft w:val="0"/>
      <w:marRight w:val="0"/>
      <w:marTop w:val="0"/>
      <w:marBottom w:val="0"/>
      <w:divBdr>
        <w:top w:val="none" w:sz="0" w:space="0" w:color="auto"/>
        <w:left w:val="none" w:sz="0" w:space="0" w:color="auto"/>
        <w:bottom w:val="none" w:sz="0" w:space="0" w:color="auto"/>
        <w:right w:val="none" w:sz="0" w:space="0" w:color="auto"/>
      </w:divBdr>
    </w:div>
    <w:div w:id="31306588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17466920">
      <w:bodyDiv w:val="1"/>
      <w:marLeft w:val="0"/>
      <w:marRight w:val="0"/>
      <w:marTop w:val="0"/>
      <w:marBottom w:val="0"/>
      <w:divBdr>
        <w:top w:val="none" w:sz="0" w:space="0" w:color="auto"/>
        <w:left w:val="none" w:sz="0" w:space="0" w:color="auto"/>
        <w:bottom w:val="none" w:sz="0" w:space="0" w:color="auto"/>
        <w:right w:val="none" w:sz="0" w:space="0" w:color="auto"/>
      </w:divBdr>
    </w:div>
    <w:div w:id="319118507">
      <w:bodyDiv w:val="1"/>
      <w:marLeft w:val="0"/>
      <w:marRight w:val="0"/>
      <w:marTop w:val="0"/>
      <w:marBottom w:val="0"/>
      <w:divBdr>
        <w:top w:val="none" w:sz="0" w:space="0" w:color="auto"/>
        <w:left w:val="none" w:sz="0" w:space="0" w:color="auto"/>
        <w:bottom w:val="none" w:sz="0" w:space="0" w:color="auto"/>
        <w:right w:val="none" w:sz="0" w:space="0" w:color="auto"/>
      </w:divBdr>
    </w:div>
    <w:div w:id="320548371">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6441027">
      <w:bodyDiv w:val="1"/>
      <w:marLeft w:val="0"/>
      <w:marRight w:val="0"/>
      <w:marTop w:val="0"/>
      <w:marBottom w:val="0"/>
      <w:divBdr>
        <w:top w:val="none" w:sz="0" w:space="0" w:color="auto"/>
        <w:left w:val="none" w:sz="0" w:space="0" w:color="auto"/>
        <w:bottom w:val="none" w:sz="0" w:space="0" w:color="auto"/>
        <w:right w:val="none" w:sz="0" w:space="0" w:color="auto"/>
      </w:divBdr>
    </w:div>
    <w:div w:id="328214152">
      <w:bodyDiv w:val="1"/>
      <w:marLeft w:val="0"/>
      <w:marRight w:val="0"/>
      <w:marTop w:val="0"/>
      <w:marBottom w:val="0"/>
      <w:divBdr>
        <w:top w:val="none" w:sz="0" w:space="0" w:color="auto"/>
        <w:left w:val="none" w:sz="0" w:space="0" w:color="auto"/>
        <w:bottom w:val="none" w:sz="0" w:space="0" w:color="auto"/>
        <w:right w:val="none" w:sz="0" w:space="0" w:color="auto"/>
      </w:divBdr>
    </w:div>
    <w:div w:id="328949679">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7317">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1033668">
      <w:bodyDiv w:val="1"/>
      <w:marLeft w:val="0"/>
      <w:marRight w:val="0"/>
      <w:marTop w:val="0"/>
      <w:marBottom w:val="0"/>
      <w:divBdr>
        <w:top w:val="none" w:sz="0" w:space="0" w:color="auto"/>
        <w:left w:val="none" w:sz="0" w:space="0" w:color="auto"/>
        <w:bottom w:val="none" w:sz="0" w:space="0" w:color="auto"/>
        <w:right w:val="none" w:sz="0" w:space="0" w:color="auto"/>
      </w:divBdr>
    </w:div>
    <w:div w:id="331956149">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3849569">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6808801">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7738841">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0622547">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052149">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2632275">
      <w:bodyDiv w:val="1"/>
      <w:marLeft w:val="0"/>
      <w:marRight w:val="0"/>
      <w:marTop w:val="0"/>
      <w:marBottom w:val="0"/>
      <w:divBdr>
        <w:top w:val="none" w:sz="0" w:space="0" w:color="auto"/>
        <w:left w:val="none" w:sz="0" w:space="0" w:color="auto"/>
        <w:bottom w:val="none" w:sz="0" w:space="0" w:color="auto"/>
        <w:right w:val="none" w:sz="0" w:space="0" w:color="auto"/>
      </w:divBdr>
    </w:div>
    <w:div w:id="343560031">
      <w:bodyDiv w:val="1"/>
      <w:marLeft w:val="0"/>
      <w:marRight w:val="0"/>
      <w:marTop w:val="0"/>
      <w:marBottom w:val="0"/>
      <w:divBdr>
        <w:top w:val="none" w:sz="0" w:space="0" w:color="auto"/>
        <w:left w:val="none" w:sz="0" w:space="0" w:color="auto"/>
        <w:bottom w:val="none" w:sz="0" w:space="0" w:color="auto"/>
        <w:right w:val="none" w:sz="0" w:space="0" w:color="auto"/>
      </w:divBdr>
    </w:div>
    <w:div w:id="345640032">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1418981">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6855577">
      <w:bodyDiv w:val="1"/>
      <w:marLeft w:val="0"/>
      <w:marRight w:val="0"/>
      <w:marTop w:val="0"/>
      <w:marBottom w:val="0"/>
      <w:divBdr>
        <w:top w:val="none" w:sz="0" w:space="0" w:color="auto"/>
        <w:left w:val="none" w:sz="0" w:space="0" w:color="auto"/>
        <w:bottom w:val="none" w:sz="0" w:space="0" w:color="auto"/>
        <w:right w:val="none" w:sz="0" w:space="0" w:color="auto"/>
      </w:divBdr>
    </w:div>
    <w:div w:id="359017469">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2289072">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3289695">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7685506">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69457138">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1346774">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6974663">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79786771">
      <w:bodyDiv w:val="1"/>
      <w:marLeft w:val="0"/>
      <w:marRight w:val="0"/>
      <w:marTop w:val="0"/>
      <w:marBottom w:val="0"/>
      <w:divBdr>
        <w:top w:val="none" w:sz="0" w:space="0" w:color="auto"/>
        <w:left w:val="none" w:sz="0" w:space="0" w:color="auto"/>
        <w:bottom w:val="none" w:sz="0" w:space="0" w:color="auto"/>
        <w:right w:val="none" w:sz="0" w:space="0" w:color="auto"/>
      </w:divBdr>
    </w:div>
    <w:div w:id="381753948">
      <w:bodyDiv w:val="1"/>
      <w:marLeft w:val="0"/>
      <w:marRight w:val="0"/>
      <w:marTop w:val="0"/>
      <w:marBottom w:val="0"/>
      <w:divBdr>
        <w:top w:val="none" w:sz="0" w:space="0" w:color="auto"/>
        <w:left w:val="none" w:sz="0" w:space="0" w:color="auto"/>
        <w:bottom w:val="none" w:sz="0" w:space="0" w:color="auto"/>
        <w:right w:val="none" w:sz="0" w:space="0" w:color="auto"/>
      </w:divBdr>
    </w:div>
    <w:div w:id="383988625">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7581237">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4856285">
      <w:bodyDiv w:val="1"/>
      <w:marLeft w:val="0"/>
      <w:marRight w:val="0"/>
      <w:marTop w:val="0"/>
      <w:marBottom w:val="0"/>
      <w:divBdr>
        <w:top w:val="none" w:sz="0" w:space="0" w:color="auto"/>
        <w:left w:val="none" w:sz="0" w:space="0" w:color="auto"/>
        <w:bottom w:val="none" w:sz="0" w:space="0" w:color="auto"/>
        <w:right w:val="none" w:sz="0" w:space="0" w:color="auto"/>
      </w:divBdr>
    </w:div>
    <w:div w:id="395251114">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0761277">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336883">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3992243">
      <w:bodyDiv w:val="1"/>
      <w:marLeft w:val="0"/>
      <w:marRight w:val="0"/>
      <w:marTop w:val="0"/>
      <w:marBottom w:val="0"/>
      <w:divBdr>
        <w:top w:val="none" w:sz="0" w:space="0" w:color="auto"/>
        <w:left w:val="none" w:sz="0" w:space="0" w:color="auto"/>
        <w:bottom w:val="none" w:sz="0" w:space="0" w:color="auto"/>
        <w:right w:val="none" w:sz="0" w:space="0" w:color="auto"/>
      </w:divBdr>
    </w:div>
    <w:div w:id="404109072">
      <w:bodyDiv w:val="1"/>
      <w:marLeft w:val="0"/>
      <w:marRight w:val="0"/>
      <w:marTop w:val="0"/>
      <w:marBottom w:val="0"/>
      <w:divBdr>
        <w:top w:val="none" w:sz="0" w:space="0" w:color="auto"/>
        <w:left w:val="none" w:sz="0" w:space="0" w:color="auto"/>
        <w:bottom w:val="none" w:sz="0" w:space="0" w:color="auto"/>
        <w:right w:val="none" w:sz="0" w:space="0" w:color="auto"/>
      </w:divBdr>
    </w:div>
    <w:div w:id="406003361">
      <w:bodyDiv w:val="1"/>
      <w:marLeft w:val="0"/>
      <w:marRight w:val="0"/>
      <w:marTop w:val="0"/>
      <w:marBottom w:val="0"/>
      <w:divBdr>
        <w:top w:val="none" w:sz="0" w:space="0" w:color="auto"/>
        <w:left w:val="none" w:sz="0" w:space="0" w:color="auto"/>
        <w:bottom w:val="none" w:sz="0" w:space="0" w:color="auto"/>
        <w:right w:val="none" w:sz="0" w:space="0" w:color="auto"/>
      </w:divBdr>
    </w:div>
    <w:div w:id="408692520">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09082643">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064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6177687">
      <w:bodyDiv w:val="1"/>
      <w:marLeft w:val="0"/>
      <w:marRight w:val="0"/>
      <w:marTop w:val="0"/>
      <w:marBottom w:val="0"/>
      <w:divBdr>
        <w:top w:val="none" w:sz="0" w:space="0" w:color="auto"/>
        <w:left w:val="none" w:sz="0" w:space="0" w:color="auto"/>
        <w:bottom w:val="none" w:sz="0" w:space="0" w:color="auto"/>
        <w:right w:val="none" w:sz="0" w:space="0" w:color="auto"/>
      </w:divBdr>
    </w:div>
    <w:div w:id="417751943">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4956519">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27898">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7770469">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0593896">
      <w:bodyDiv w:val="1"/>
      <w:marLeft w:val="0"/>
      <w:marRight w:val="0"/>
      <w:marTop w:val="0"/>
      <w:marBottom w:val="0"/>
      <w:divBdr>
        <w:top w:val="none" w:sz="0" w:space="0" w:color="auto"/>
        <w:left w:val="none" w:sz="0" w:space="0" w:color="auto"/>
        <w:bottom w:val="none" w:sz="0" w:space="0" w:color="auto"/>
        <w:right w:val="none" w:sz="0" w:space="0" w:color="auto"/>
      </w:divBdr>
    </w:div>
    <w:div w:id="431320705">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33787585">
      <w:bodyDiv w:val="1"/>
      <w:marLeft w:val="0"/>
      <w:marRight w:val="0"/>
      <w:marTop w:val="0"/>
      <w:marBottom w:val="0"/>
      <w:divBdr>
        <w:top w:val="none" w:sz="0" w:space="0" w:color="auto"/>
        <w:left w:val="none" w:sz="0" w:space="0" w:color="auto"/>
        <w:bottom w:val="none" w:sz="0" w:space="0" w:color="auto"/>
        <w:right w:val="none" w:sz="0" w:space="0" w:color="auto"/>
      </w:divBdr>
    </w:div>
    <w:div w:id="436482606">
      <w:bodyDiv w:val="1"/>
      <w:marLeft w:val="0"/>
      <w:marRight w:val="0"/>
      <w:marTop w:val="0"/>
      <w:marBottom w:val="0"/>
      <w:divBdr>
        <w:top w:val="none" w:sz="0" w:space="0" w:color="auto"/>
        <w:left w:val="none" w:sz="0" w:space="0" w:color="auto"/>
        <w:bottom w:val="none" w:sz="0" w:space="0" w:color="auto"/>
        <w:right w:val="none" w:sz="0" w:space="0" w:color="auto"/>
      </w:divBdr>
    </w:div>
    <w:div w:id="439180611">
      <w:bodyDiv w:val="1"/>
      <w:marLeft w:val="0"/>
      <w:marRight w:val="0"/>
      <w:marTop w:val="0"/>
      <w:marBottom w:val="0"/>
      <w:divBdr>
        <w:top w:val="none" w:sz="0" w:space="0" w:color="auto"/>
        <w:left w:val="none" w:sz="0" w:space="0" w:color="auto"/>
        <w:bottom w:val="none" w:sz="0" w:space="0" w:color="auto"/>
        <w:right w:val="none" w:sz="0" w:space="0" w:color="auto"/>
      </w:divBdr>
    </w:div>
    <w:div w:id="44030352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2648652">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5125636">
      <w:bodyDiv w:val="1"/>
      <w:marLeft w:val="0"/>
      <w:marRight w:val="0"/>
      <w:marTop w:val="0"/>
      <w:marBottom w:val="0"/>
      <w:divBdr>
        <w:top w:val="none" w:sz="0" w:space="0" w:color="auto"/>
        <w:left w:val="none" w:sz="0" w:space="0" w:color="auto"/>
        <w:bottom w:val="none" w:sz="0" w:space="0" w:color="auto"/>
        <w:right w:val="none" w:sz="0" w:space="0" w:color="auto"/>
      </w:divBdr>
    </w:div>
    <w:div w:id="445583216">
      <w:bodyDiv w:val="1"/>
      <w:marLeft w:val="0"/>
      <w:marRight w:val="0"/>
      <w:marTop w:val="0"/>
      <w:marBottom w:val="0"/>
      <w:divBdr>
        <w:top w:val="none" w:sz="0" w:space="0" w:color="auto"/>
        <w:left w:val="none" w:sz="0" w:space="0" w:color="auto"/>
        <w:bottom w:val="none" w:sz="0" w:space="0" w:color="auto"/>
        <w:right w:val="none" w:sz="0" w:space="0" w:color="auto"/>
      </w:divBdr>
    </w:div>
    <w:div w:id="445660752">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1243624">
      <w:bodyDiv w:val="1"/>
      <w:marLeft w:val="0"/>
      <w:marRight w:val="0"/>
      <w:marTop w:val="0"/>
      <w:marBottom w:val="0"/>
      <w:divBdr>
        <w:top w:val="none" w:sz="0" w:space="0" w:color="auto"/>
        <w:left w:val="none" w:sz="0" w:space="0" w:color="auto"/>
        <w:bottom w:val="none" w:sz="0" w:space="0" w:color="auto"/>
        <w:right w:val="none" w:sz="0" w:space="0" w:color="auto"/>
      </w:divBdr>
    </w:div>
    <w:div w:id="452095434">
      <w:bodyDiv w:val="1"/>
      <w:marLeft w:val="0"/>
      <w:marRight w:val="0"/>
      <w:marTop w:val="0"/>
      <w:marBottom w:val="0"/>
      <w:divBdr>
        <w:top w:val="none" w:sz="0" w:space="0" w:color="auto"/>
        <w:left w:val="none" w:sz="0" w:space="0" w:color="auto"/>
        <w:bottom w:val="none" w:sz="0" w:space="0" w:color="auto"/>
        <w:right w:val="none" w:sz="0" w:space="0" w:color="auto"/>
      </w:divBdr>
    </w:div>
    <w:div w:id="452598084">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425493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0223454">
      <w:bodyDiv w:val="1"/>
      <w:marLeft w:val="0"/>
      <w:marRight w:val="0"/>
      <w:marTop w:val="0"/>
      <w:marBottom w:val="0"/>
      <w:divBdr>
        <w:top w:val="none" w:sz="0" w:space="0" w:color="auto"/>
        <w:left w:val="none" w:sz="0" w:space="0" w:color="auto"/>
        <w:bottom w:val="none" w:sz="0" w:space="0" w:color="auto"/>
        <w:right w:val="none" w:sz="0" w:space="0" w:color="auto"/>
      </w:divBdr>
    </w:div>
    <w:div w:id="460654183">
      <w:bodyDiv w:val="1"/>
      <w:marLeft w:val="0"/>
      <w:marRight w:val="0"/>
      <w:marTop w:val="0"/>
      <w:marBottom w:val="0"/>
      <w:divBdr>
        <w:top w:val="none" w:sz="0" w:space="0" w:color="auto"/>
        <w:left w:val="none" w:sz="0" w:space="0" w:color="auto"/>
        <w:bottom w:val="none" w:sz="0" w:space="0" w:color="auto"/>
        <w:right w:val="none" w:sz="0" w:space="0" w:color="auto"/>
      </w:divBdr>
    </w:div>
    <w:div w:id="460923541">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518512">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256267">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5875703">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573134">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79158250">
      <w:bodyDiv w:val="1"/>
      <w:marLeft w:val="0"/>
      <w:marRight w:val="0"/>
      <w:marTop w:val="0"/>
      <w:marBottom w:val="0"/>
      <w:divBdr>
        <w:top w:val="none" w:sz="0" w:space="0" w:color="auto"/>
        <w:left w:val="none" w:sz="0" w:space="0" w:color="auto"/>
        <w:bottom w:val="none" w:sz="0" w:space="0" w:color="auto"/>
        <w:right w:val="none" w:sz="0" w:space="0" w:color="auto"/>
      </w:divBdr>
    </w:div>
    <w:div w:id="48031433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0580140">
      <w:bodyDiv w:val="1"/>
      <w:marLeft w:val="0"/>
      <w:marRight w:val="0"/>
      <w:marTop w:val="0"/>
      <w:marBottom w:val="0"/>
      <w:divBdr>
        <w:top w:val="none" w:sz="0" w:space="0" w:color="auto"/>
        <w:left w:val="none" w:sz="0" w:space="0" w:color="auto"/>
        <w:bottom w:val="none" w:sz="0" w:space="0" w:color="auto"/>
        <w:right w:val="none" w:sz="0" w:space="0" w:color="auto"/>
      </w:divBdr>
    </w:div>
    <w:div w:id="482939756">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88793619">
      <w:bodyDiv w:val="1"/>
      <w:marLeft w:val="0"/>
      <w:marRight w:val="0"/>
      <w:marTop w:val="0"/>
      <w:marBottom w:val="0"/>
      <w:divBdr>
        <w:top w:val="none" w:sz="0" w:space="0" w:color="auto"/>
        <w:left w:val="none" w:sz="0" w:space="0" w:color="auto"/>
        <w:bottom w:val="none" w:sz="0" w:space="0" w:color="auto"/>
        <w:right w:val="none" w:sz="0" w:space="0" w:color="auto"/>
      </w:divBdr>
    </w:div>
    <w:div w:id="490411942">
      <w:bodyDiv w:val="1"/>
      <w:marLeft w:val="0"/>
      <w:marRight w:val="0"/>
      <w:marTop w:val="0"/>
      <w:marBottom w:val="0"/>
      <w:divBdr>
        <w:top w:val="none" w:sz="0" w:space="0" w:color="auto"/>
        <w:left w:val="none" w:sz="0" w:space="0" w:color="auto"/>
        <w:bottom w:val="none" w:sz="0" w:space="0" w:color="auto"/>
        <w:right w:val="none" w:sz="0" w:space="0" w:color="auto"/>
      </w:divBdr>
    </w:div>
    <w:div w:id="491258517">
      <w:bodyDiv w:val="1"/>
      <w:marLeft w:val="0"/>
      <w:marRight w:val="0"/>
      <w:marTop w:val="0"/>
      <w:marBottom w:val="0"/>
      <w:divBdr>
        <w:top w:val="none" w:sz="0" w:space="0" w:color="auto"/>
        <w:left w:val="none" w:sz="0" w:space="0" w:color="auto"/>
        <w:bottom w:val="none" w:sz="0" w:space="0" w:color="auto"/>
        <w:right w:val="none" w:sz="0" w:space="0" w:color="auto"/>
      </w:divBdr>
    </w:div>
    <w:div w:id="491873378">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416285">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5244633">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1647832">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16500829">
      <w:bodyDiv w:val="1"/>
      <w:marLeft w:val="0"/>
      <w:marRight w:val="0"/>
      <w:marTop w:val="0"/>
      <w:marBottom w:val="0"/>
      <w:divBdr>
        <w:top w:val="none" w:sz="0" w:space="0" w:color="auto"/>
        <w:left w:val="none" w:sz="0" w:space="0" w:color="auto"/>
        <w:bottom w:val="none" w:sz="0" w:space="0" w:color="auto"/>
        <w:right w:val="none" w:sz="0" w:space="0" w:color="auto"/>
      </w:divBdr>
    </w:div>
    <w:div w:id="519049235">
      <w:bodyDiv w:val="1"/>
      <w:marLeft w:val="0"/>
      <w:marRight w:val="0"/>
      <w:marTop w:val="0"/>
      <w:marBottom w:val="0"/>
      <w:divBdr>
        <w:top w:val="none" w:sz="0" w:space="0" w:color="auto"/>
        <w:left w:val="none" w:sz="0" w:space="0" w:color="auto"/>
        <w:bottom w:val="none" w:sz="0" w:space="0" w:color="auto"/>
        <w:right w:val="none" w:sz="0" w:space="0" w:color="auto"/>
      </w:divBdr>
    </w:div>
    <w:div w:id="519274425">
      <w:bodyDiv w:val="1"/>
      <w:marLeft w:val="0"/>
      <w:marRight w:val="0"/>
      <w:marTop w:val="0"/>
      <w:marBottom w:val="0"/>
      <w:divBdr>
        <w:top w:val="none" w:sz="0" w:space="0" w:color="auto"/>
        <w:left w:val="none" w:sz="0" w:space="0" w:color="auto"/>
        <w:bottom w:val="none" w:sz="0" w:space="0" w:color="auto"/>
        <w:right w:val="none" w:sz="0" w:space="0" w:color="auto"/>
      </w:divBdr>
    </w:div>
    <w:div w:id="521552923">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7067749">
      <w:bodyDiv w:val="1"/>
      <w:marLeft w:val="0"/>
      <w:marRight w:val="0"/>
      <w:marTop w:val="0"/>
      <w:marBottom w:val="0"/>
      <w:divBdr>
        <w:top w:val="none" w:sz="0" w:space="0" w:color="auto"/>
        <w:left w:val="none" w:sz="0" w:space="0" w:color="auto"/>
        <w:bottom w:val="none" w:sz="0" w:space="0" w:color="auto"/>
        <w:right w:val="none" w:sz="0" w:space="0" w:color="auto"/>
      </w:divBdr>
    </w:div>
    <w:div w:id="529341660">
      <w:bodyDiv w:val="1"/>
      <w:marLeft w:val="0"/>
      <w:marRight w:val="0"/>
      <w:marTop w:val="0"/>
      <w:marBottom w:val="0"/>
      <w:divBdr>
        <w:top w:val="none" w:sz="0" w:space="0" w:color="auto"/>
        <w:left w:val="none" w:sz="0" w:space="0" w:color="auto"/>
        <w:bottom w:val="none" w:sz="0" w:space="0" w:color="auto"/>
        <w:right w:val="none" w:sz="0" w:space="0" w:color="auto"/>
      </w:divBdr>
    </w:div>
    <w:div w:id="530530589">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3424425">
      <w:bodyDiv w:val="1"/>
      <w:marLeft w:val="0"/>
      <w:marRight w:val="0"/>
      <w:marTop w:val="0"/>
      <w:marBottom w:val="0"/>
      <w:divBdr>
        <w:top w:val="none" w:sz="0" w:space="0" w:color="auto"/>
        <w:left w:val="none" w:sz="0" w:space="0" w:color="auto"/>
        <w:bottom w:val="none" w:sz="0" w:space="0" w:color="auto"/>
        <w:right w:val="none" w:sz="0" w:space="0" w:color="auto"/>
      </w:divBdr>
    </w:div>
    <w:div w:id="536507636">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0556172">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47623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2907311">
      <w:bodyDiv w:val="1"/>
      <w:marLeft w:val="0"/>
      <w:marRight w:val="0"/>
      <w:marTop w:val="0"/>
      <w:marBottom w:val="0"/>
      <w:divBdr>
        <w:top w:val="none" w:sz="0" w:space="0" w:color="auto"/>
        <w:left w:val="none" w:sz="0" w:space="0" w:color="auto"/>
        <w:bottom w:val="none" w:sz="0" w:space="0" w:color="auto"/>
        <w:right w:val="none" w:sz="0" w:space="0" w:color="auto"/>
      </w:divBdr>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8820">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1042693">
      <w:bodyDiv w:val="1"/>
      <w:marLeft w:val="0"/>
      <w:marRight w:val="0"/>
      <w:marTop w:val="0"/>
      <w:marBottom w:val="0"/>
      <w:divBdr>
        <w:top w:val="none" w:sz="0" w:space="0" w:color="auto"/>
        <w:left w:val="none" w:sz="0" w:space="0" w:color="auto"/>
        <w:bottom w:val="none" w:sz="0" w:space="0" w:color="auto"/>
        <w:right w:val="none" w:sz="0" w:space="0" w:color="auto"/>
      </w:divBdr>
    </w:div>
    <w:div w:id="55247327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773734">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6498470">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1045331">
      <w:bodyDiv w:val="1"/>
      <w:marLeft w:val="0"/>
      <w:marRight w:val="0"/>
      <w:marTop w:val="0"/>
      <w:marBottom w:val="0"/>
      <w:divBdr>
        <w:top w:val="none" w:sz="0" w:space="0" w:color="auto"/>
        <w:left w:val="none" w:sz="0" w:space="0" w:color="auto"/>
        <w:bottom w:val="none" w:sz="0" w:space="0" w:color="auto"/>
        <w:right w:val="none" w:sz="0" w:space="0" w:color="auto"/>
      </w:divBdr>
    </w:div>
    <w:div w:id="571087695">
      <w:bodyDiv w:val="1"/>
      <w:marLeft w:val="0"/>
      <w:marRight w:val="0"/>
      <w:marTop w:val="0"/>
      <w:marBottom w:val="0"/>
      <w:divBdr>
        <w:top w:val="none" w:sz="0" w:space="0" w:color="auto"/>
        <w:left w:val="none" w:sz="0" w:space="0" w:color="auto"/>
        <w:bottom w:val="none" w:sz="0" w:space="0" w:color="auto"/>
        <w:right w:val="none" w:sz="0" w:space="0" w:color="auto"/>
      </w:divBdr>
    </w:div>
    <w:div w:id="573659997">
      <w:bodyDiv w:val="1"/>
      <w:marLeft w:val="0"/>
      <w:marRight w:val="0"/>
      <w:marTop w:val="0"/>
      <w:marBottom w:val="0"/>
      <w:divBdr>
        <w:top w:val="none" w:sz="0" w:space="0" w:color="auto"/>
        <w:left w:val="none" w:sz="0" w:space="0" w:color="auto"/>
        <w:bottom w:val="none" w:sz="0" w:space="0" w:color="auto"/>
        <w:right w:val="none" w:sz="0" w:space="0" w:color="auto"/>
      </w:divBdr>
    </w:div>
    <w:div w:id="573708877">
      <w:bodyDiv w:val="1"/>
      <w:marLeft w:val="0"/>
      <w:marRight w:val="0"/>
      <w:marTop w:val="0"/>
      <w:marBottom w:val="0"/>
      <w:divBdr>
        <w:top w:val="none" w:sz="0" w:space="0" w:color="auto"/>
        <w:left w:val="none" w:sz="0" w:space="0" w:color="auto"/>
        <w:bottom w:val="none" w:sz="0" w:space="0" w:color="auto"/>
        <w:right w:val="none" w:sz="0" w:space="0" w:color="auto"/>
      </w:divBdr>
    </w:div>
    <w:div w:id="57524171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1916359">
      <w:bodyDiv w:val="1"/>
      <w:marLeft w:val="0"/>
      <w:marRight w:val="0"/>
      <w:marTop w:val="0"/>
      <w:marBottom w:val="0"/>
      <w:divBdr>
        <w:top w:val="none" w:sz="0" w:space="0" w:color="auto"/>
        <w:left w:val="none" w:sz="0" w:space="0" w:color="auto"/>
        <w:bottom w:val="none" w:sz="0" w:space="0" w:color="auto"/>
        <w:right w:val="none" w:sz="0" w:space="0" w:color="auto"/>
      </w:divBdr>
    </w:div>
    <w:div w:id="582302583">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4262749">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3973450">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21718">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3537996">
      <w:bodyDiv w:val="1"/>
      <w:marLeft w:val="0"/>
      <w:marRight w:val="0"/>
      <w:marTop w:val="0"/>
      <w:marBottom w:val="0"/>
      <w:divBdr>
        <w:top w:val="none" w:sz="0" w:space="0" w:color="auto"/>
        <w:left w:val="none" w:sz="0" w:space="0" w:color="auto"/>
        <w:bottom w:val="none" w:sz="0" w:space="0" w:color="auto"/>
        <w:right w:val="none" w:sz="0" w:space="0" w:color="auto"/>
      </w:divBdr>
    </w:div>
    <w:div w:id="604266110">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112060">
      <w:bodyDiv w:val="1"/>
      <w:marLeft w:val="0"/>
      <w:marRight w:val="0"/>
      <w:marTop w:val="0"/>
      <w:marBottom w:val="0"/>
      <w:divBdr>
        <w:top w:val="none" w:sz="0" w:space="0" w:color="auto"/>
        <w:left w:val="none" w:sz="0" w:space="0" w:color="auto"/>
        <w:bottom w:val="none" w:sz="0" w:space="0" w:color="auto"/>
        <w:right w:val="none" w:sz="0" w:space="0" w:color="auto"/>
      </w:divBdr>
    </w:div>
    <w:div w:id="605192114">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3095532">
      <w:bodyDiv w:val="1"/>
      <w:marLeft w:val="0"/>
      <w:marRight w:val="0"/>
      <w:marTop w:val="0"/>
      <w:marBottom w:val="0"/>
      <w:divBdr>
        <w:top w:val="none" w:sz="0" w:space="0" w:color="auto"/>
        <w:left w:val="none" w:sz="0" w:space="0" w:color="auto"/>
        <w:bottom w:val="none" w:sz="0" w:space="0" w:color="auto"/>
        <w:right w:val="none" w:sz="0" w:space="0" w:color="auto"/>
      </w:divBdr>
    </w:div>
    <w:div w:id="613906156">
      <w:bodyDiv w:val="1"/>
      <w:marLeft w:val="0"/>
      <w:marRight w:val="0"/>
      <w:marTop w:val="0"/>
      <w:marBottom w:val="0"/>
      <w:divBdr>
        <w:top w:val="none" w:sz="0" w:space="0" w:color="auto"/>
        <w:left w:val="none" w:sz="0" w:space="0" w:color="auto"/>
        <w:bottom w:val="none" w:sz="0" w:space="0" w:color="auto"/>
        <w:right w:val="none" w:sz="0" w:space="0" w:color="auto"/>
      </w:divBdr>
    </w:div>
    <w:div w:id="614599799">
      <w:bodyDiv w:val="1"/>
      <w:marLeft w:val="0"/>
      <w:marRight w:val="0"/>
      <w:marTop w:val="0"/>
      <w:marBottom w:val="0"/>
      <w:divBdr>
        <w:top w:val="none" w:sz="0" w:space="0" w:color="auto"/>
        <w:left w:val="none" w:sz="0" w:space="0" w:color="auto"/>
        <w:bottom w:val="none" w:sz="0" w:space="0" w:color="auto"/>
        <w:right w:val="none" w:sz="0" w:space="0" w:color="auto"/>
      </w:divBdr>
    </w:div>
    <w:div w:id="614870500">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5479092">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0037415">
      <w:bodyDiv w:val="1"/>
      <w:marLeft w:val="0"/>
      <w:marRight w:val="0"/>
      <w:marTop w:val="0"/>
      <w:marBottom w:val="0"/>
      <w:divBdr>
        <w:top w:val="none" w:sz="0" w:space="0" w:color="auto"/>
        <w:left w:val="none" w:sz="0" w:space="0" w:color="auto"/>
        <w:bottom w:val="none" w:sz="0" w:space="0" w:color="auto"/>
        <w:right w:val="none" w:sz="0" w:space="0" w:color="auto"/>
      </w:divBdr>
    </w:div>
    <w:div w:id="620184419">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3080188">
      <w:bodyDiv w:val="1"/>
      <w:marLeft w:val="0"/>
      <w:marRight w:val="0"/>
      <w:marTop w:val="0"/>
      <w:marBottom w:val="0"/>
      <w:divBdr>
        <w:top w:val="none" w:sz="0" w:space="0" w:color="auto"/>
        <w:left w:val="none" w:sz="0" w:space="0" w:color="auto"/>
        <w:bottom w:val="none" w:sz="0" w:space="0" w:color="auto"/>
        <w:right w:val="none" w:sz="0" w:space="0" w:color="auto"/>
      </w:divBdr>
    </w:div>
    <w:div w:id="623922214">
      <w:bodyDiv w:val="1"/>
      <w:marLeft w:val="0"/>
      <w:marRight w:val="0"/>
      <w:marTop w:val="0"/>
      <w:marBottom w:val="0"/>
      <w:divBdr>
        <w:top w:val="none" w:sz="0" w:space="0" w:color="auto"/>
        <w:left w:val="none" w:sz="0" w:space="0" w:color="auto"/>
        <w:bottom w:val="none" w:sz="0" w:space="0" w:color="auto"/>
        <w:right w:val="none" w:sz="0" w:space="0" w:color="auto"/>
      </w:divBdr>
    </w:div>
    <w:div w:id="626203940">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643433">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141910">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6447508">
      <w:bodyDiv w:val="1"/>
      <w:marLeft w:val="0"/>
      <w:marRight w:val="0"/>
      <w:marTop w:val="0"/>
      <w:marBottom w:val="0"/>
      <w:divBdr>
        <w:top w:val="none" w:sz="0" w:space="0" w:color="auto"/>
        <w:left w:val="none" w:sz="0" w:space="0" w:color="auto"/>
        <w:bottom w:val="none" w:sz="0" w:space="0" w:color="auto"/>
        <w:right w:val="none" w:sz="0" w:space="0" w:color="auto"/>
      </w:divBdr>
    </w:div>
    <w:div w:id="636761250">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39962871">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4437498">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6594969">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48100477">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5911732">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768490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3897673">
      <w:bodyDiv w:val="1"/>
      <w:marLeft w:val="0"/>
      <w:marRight w:val="0"/>
      <w:marTop w:val="0"/>
      <w:marBottom w:val="0"/>
      <w:divBdr>
        <w:top w:val="none" w:sz="0" w:space="0" w:color="auto"/>
        <w:left w:val="none" w:sz="0" w:space="0" w:color="auto"/>
        <w:bottom w:val="none" w:sz="0" w:space="0" w:color="auto"/>
        <w:right w:val="none" w:sz="0" w:space="0" w:color="auto"/>
      </w:divBdr>
    </w:div>
    <w:div w:id="664817797">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3921132">
      <w:bodyDiv w:val="1"/>
      <w:marLeft w:val="0"/>
      <w:marRight w:val="0"/>
      <w:marTop w:val="0"/>
      <w:marBottom w:val="0"/>
      <w:divBdr>
        <w:top w:val="none" w:sz="0" w:space="0" w:color="auto"/>
        <w:left w:val="none" w:sz="0" w:space="0" w:color="auto"/>
        <w:bottom w:val="none" w:sz="0" w:space="0" w:color="auto"/>
        <w:right w:val="none" w:sz="0" w:space="0" w:color="auto"/>
      </w:divBdr>
    </w:div>
    <w:div w:id="676732272">
      <w:bodyDiv w:val="1"/>
      <w:marLeft w:val="0"/>
      <w:marRight w:val="0"/>
      <w:marTop w:val="0"/>
      <w:marBottom w:val="0"/>
      <w:divBdr>
        <w:top w:val="none" w:sz="0" w:space="0" w:color="auto"/>
        <w:left w:val="none" w:sz="0" w:space="0" w:color="auto"/>
        <w:bottom w:val="none" w:sz="0" w:space="0" w:color="auto"/>
        <w:right w:val="none" w:sz="0" w:space="0" w:color="auto"/>
      </w:divBdr>
    </w:div>
    <w:div w:id="677076268">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8393482">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493943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6566989">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1995605">
      <w:bodyDiv w:val="1"/>
      <w:marLeft w:val="0"/>
      <w:marRight w:val="0"/>
      <w:marTop w:val="0"/>
      <w:marBottom w:val="0"/>
      <w:divBdr>
        <w:top w:val="none" w:sz="0" w:space="0" w:color="auto"/>
        <w:left w:val="none" w:sz="0" w:space="0" w:color="auto"/>
        <w:bottom w:val="none" w:sz="0" w:space="0" w:color="auto"/>
        <w:right w:val="none" w:sz="0" w:space="0" w:color="auto"/>
      </w:divBdr>
    </w:div>
    <w:div w:id="698513747">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699472965">
      <w:bodyDiv w:val="1"/>
      <w:marLeft w:val="0"/>
      <w:marRight w:val="0"/>
      <w:marTop w:val="0"/>
      <w:marBottom w:val="0"/>
      <w:divBdr>
        <w:top w:val="none" w:sz="0" w:space="0" w:color="auto"/>
        <w:left w:val="none" w:sz="0" w:space="0" w:color="auto"/>
        <w:bottom w:val="none" w:sz="0" w:space="0" w:color="auto"/>
        <w:right w:val="none" w:sz="0" w:space="0" w:color="auto"/>
      </w:divBdr>
    </w:div>
    <w:div w:id="699663921">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1563850">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6179558">
      <w:bodyDiv w:val="1"/>
      <w:marLeft w:val="0"/>
      <w:marRight w:val="0"/>
      <w:marTop w:val="0"/>
      <w:marBottom w:val="0"/>
      <w:divBdr>
        <w:top w:val="none" w:sz="0" w:space="0" w:color="auto"/>
        <w:left w:val="none" w:sz="0" w:space="0" w:color="auto"/>
        <w:bottom w:val="none" w:sz="0" w:space="0" w:color="auto"/>
        <w:right w:val="none" w:sz="0" w:space="0" w:color="auto"/>
      </w:divBdr>
    </w:div>
    <w:div w:id="706224045">
      <w:bodyDiv w:val="1"/>
      <w:marLeft w:val="0"/>
      <w:marRight w:val="0"/>
      <w:marTop w:val="0"/>
      <w:marBottom w:val="0"/>
      <w:divBdr>
        <w:top w:val="none" w:sz="0" w:space="0" w:color="auto"/>
        <w:left w:val="none" w:sz="0" w:space="0" w:color="auto"/>
        <w:bottom w:val="none" w:sz="0" w:space="0" w:color="auto"/>
        <w:right w:val="none" w:sz="0" w:space="0" w:color="auto"/>
      </w:divBdr>
    </w:div>
    <w:div w:id="706372055">
      <w:bodyDiv w:val="1"/>
      <w:marLeft w:val="0"/>
      <w:marRight w:val="0"/>
      <w:marTop w:val="0"/>
      <w:marBottom w:val="0"/>
      <w:divBdr>
        <w:top w:val="none" w:sz="0" w:space="0" w:color="auto"/>
        <w:left w:val="none" w:sz="0" w:space="0" w:color="auto"/>
        <w:bottom w:val="none" w:sz="0" w:space="0" w:color="auto"/>
        <w:right w:val="none" w:sz="0" w:space="0" w:color="auto"/>
      </w:divBdr>
    </w:div>
    <w:div w:id="706566608">
      <w:bodyDiv w:val="1"/>
      <w:marLeft w:val="0"/>
      <w:marRight w:val="0"/>
      <w:marTop w:val="0"/>
      <w:marBottom w:val="0"/>
      <w:divBdr>
        <w:top w:val="none" w:sz="0" w:space="0" w:color="auto"/>
        <w:left w:val="none" w:sz="0" w:space="0" w:color="auto"/>
        <w:bottom w:val="none" w:sz="0" w:space="0" w:color="auto"/>
        <w:right w:val="none" w:sz="0" w:space="0" w:color="auto"/>
      </w:divBdr>
    </w:div>
    <w:div w:id="707678158">
      <w:bodyDiv w:val="1"/>
      <w:marLeft w:val="0"/>
      <w:marRight w:val="0"/>
      <w:marTop w:val="0"/>
      <w:marBottom w:val="0"/>
      <w:divBdr>
        <w:top w:val="none" w:sz="0" w:space="0" w:color="auto"/>
        <w:left w:val="none" w:sz="0" w:space="0" w:color="auto"/>
        <w:bottom w:val="none" w:sz="0" w:space="0" w:color="auto"/>
        <w:right w:val="none" w:sz="0" w:space="0" w:color="auto"/>
      </w:divBdr>
    </w:div>
    <w:div w:id="708452444">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0767742">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2995598">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619503">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16050794">
      <w:bodyDiv w:val="1"/>
      <w:marLeft w:val="0"/>
      <w:marRight w:val="0"/>
      <w:marTop w:val="0"/>
      <w:marBottom w:val="0"/>
      <w:divBdr>
        <w:top w:val="none" w:sz="0" w:space="0" w:color="auto"/>
        <w:left w:val="none" w:sz="0" w:space="0" w:color="auto"/>
        <w:bottom w:val="none" w:sz="0" w:space="0" w:color="auto"/>
        <w:right w:val="none" w:sz="0" w:space="0" w:color="auto"/>
      </w:divBdr>
    </w:div>
    <w:div w:id="72299432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41136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1778998">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4668120">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5906628">
      <w:bodyDiv w:val="1"/>
      <w:marLeft w:val="0"/>
      <w:marRight w:val="0"/>
      <w:marTop w:val="0"/>
      <w:marBottom w:val="0"/>
      <w:divBdr>
        <w:top w:val="none" w:sz="0" w:space="0" w:color="auto"/>
        <w:left w:val="none" w:sz="0" w:space="0" w:color="auto"/>
        <w:bottom w:val="none" w:sz="0" w:space="0" w:color="auto"/>
        <w:right w:val="none" w:sz="0" w:space="0" w:color="auto"/>
      </w:divBdr>
    </w:div>
    <w:div w:id="736173413">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49693553">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025330">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59525170">
      <w:bodyDiv w:val="1"/>
      <w:marLeft w:val="0"/>
      <w:marRight w:val="0"/>
      <w:marTop w:val="0"/>
      <w:marBottom w:val="0"/>
      <w:divBdr>
        <w:top w:val="none" w:sz="0" w:space="0" w:color="auto"/>
        <w:left w:val="none" w:sz="0" w:space="0" w:color="auto"/>
        <w:bottom w:val="none" w:sz="0" w:space="0" w:color="auto"/>
        <w:right w:val="none" w:sz="0" w:space="0" w:color="auto"/>
      </w:divBdr>
    </w:div>
    <w:div w:id="760374280">
      <w:bodyDiv w:val="1"/>
      <w:marLeft w:val="0"/>
      <w:marRight w:val="0"/>
      <w:marTop w:val="0"/>
      <w:marBottom w:val="0"/>
      <w:divBdr>
        <w:top w:val="none" w:sz="0" w:space="0" w:color="auto"/>
        <w:left w:val="none" w:sz="0" w:space="0" w:color="auto"/>
        <w:bottom w:val="none" w:sz="0" w:space="0" w:color="auto"/>
        <w:right w:val="none" w:sz="0" w:space="0" w:color="auto"/>
      </w:divBdr>
    </w:div>
    <w:div w:id="760957567">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2871396">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4208937">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5349766">
      <w:bodyDiv w:val="1"/>
      <w:marLeft w:val="0"/>
      <w:marRight w:val="0"/>
      <w:marTop w:val="0"/>
      <w:marBottom w:val="0"/>
      <w:divBdr>
        <w:top w:val="none" w:sz="0" w:space="0" w:color="auto"/>
        <w:left w:val="none" w:sz="0" w:space="0" w:color="auto"/>
        <w:bottom w:val="none" w:sz="0" w:space="0" w:color="auto"/>
        <w:right w:val="none" w:sz="0" w:space="0" w:color="auto"/>
      </w:divBdr>
    </w:div>
    <w:div w:id="787510321">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795442006">
      <w:bodyDiv w:val="1"/>
      <w:marLeft w:val="0"/>
      <w:marRight w:val="0"/>
      <w:marTop w:val="0"/>
      <w:marBottom w:val="0"/>
      <w:divBdr>
        <w:top w:val="none" w:sz="0" w:space="0" w:color="auto"/>
        <w:left w:val="none" w:sz="0" w:space="0" w:color="auto"/>
        <w:bottom w:val="none" w:sz="0" w:space="0" w:color="auto"/>
        <w:right w:val="none" w:sz="0" w:space="0" w:color="auto"/>
      </w:divBdr>
    </w:div>
    <w:div w:id="797801479">
      <w:bodyDiv w:val="1"/>
      <w:marLeft w:val="0"/>
      <w:marRight w:val="0"/>
      <w:marTop w:val="0"/>
      <w:marBottom w:val="0"/>
      <w:divBdr>
        <w:top w:val="none" w:sz="0" w:space="0" w:color="auto"/>
        <w:left w:val="none" w:sz="0" w:space="0" w:color="auto"/>
        <w:bottom w:val="none" w:sz="0" w:space="0" w:color="auto"/>
        <w:right w:val="none" w:sz="0" w:space="0" w:color="auto"/>
      </w:divBdr>
    </w:div>
    <w:div w:id="799570255">
      <w:bodyDiv w:val="1"/>
      <w:marLeft w:val="0"/>
      <w:marRight w:val="0"/>
      <w:marTop w:val="0"/>
      <w:marBottom w:val="0"/>
      <w:divBdr>
        <w:top w:val="none" w:sz="0" w:space="0" w:color="auto"/>
        <w:left w:val="none" w:sz="0" w:space="0" w:color="auto"/>
        <w:bottom w:val="none" w:sz="0" w:space="0" w:color="auto"/>
        <w:right w:val="none" w:sz="0" w:space="0" w:color="auto"/>
      </w:divBdr>
    </w:div>
    <w:div w:id="800684896">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04740193">
      <w:bodyDiv w:val="1"/>
      <w:marLeft w:val="0"/>
      <w:marRight w:val="0"/>
      <w:marTop w:val="0"/>
      <w:marBottom w:val="0"/>
      <w:divBdr>
        <w:top w:val="none" w:sz="0" w:space="0" w:color="auto"/>
        <w:left w:val="none" w:sz="0" w:space="0" w:color="auto"/>
        <w:bottom w:val="none" w:sz="0" w:space="0" w:color="auto"/>
        <w:right w:val="none" w:sz="0" w:space="0" w:color="auto"/>
      </w:divBdr>
    </w:div>
    <w:div w:id="804858215">
      <w:bodyDiv w:val="1"/>
      <w:marLeft w:val="0"/>
      <w:marRight w:val="0"/>
      <w:marTop w:val="0"/>
      <w:marBottom w:val="0"/>
      <w:divBdr>
        <w:top w:val="none" w:sz="0" w:space="0" w:color="auto"/>
        <w:left w:val="none" w:sz="0" w:space="0" w:color="auto"/>
        <w:bottom w:val="none" w:sz="0" w:space="0" w:color="auto"/>
        <w:right w:val="none" w:sz="0" w:space="0" w:color="auto"/>
      </w:divBdr>
    </w:div>
    <w:div w:id="806438213">
      <w:bodyDiv w:val="1"/>
      <w:marLeft w:val="0"/>
      <w:marRight w:val="0"/>
      <w:marTop w:val="0"/>
      <w:marBottom w:val="0"/>
      <w:divBdr>
        <w:top w:val="none" w:sz="0" w:space="0" w:color="auto"/>
        <w:left w:val="none" w:sz="0" w:space="0" w:color="auto"/>
        <w:bottom w:val="none" w:sz="0" w:space="0" w:color="auto"/>
        <w:right w:val="none" w:sz="0" w:space="0" w:color="auto"/>
      </w:divBdr>
    </w:div>
    <w:div w:id="807090571">
      <w:bodyDiv w:val="1"/>
      <w:marLeft w:val="0"/>
      <w:marRight w:val="0"/>
      <w:marTop w:val="0"/>
      <w:marBottom w:val="0"/>
      <w:divBdr>
        <w:top w:val="none" w:sz="0" w:space="0" w:color="auto"/>
        <w:left w:val="none" w:sz="0" w:space="0" w:color="auto"/>
        <w:bottom w:val="none" w:sz="0" w:space="0" w:color="auto"/>
        <w:right w:val="none" w:sz="0" w:space="0" w:color="auto"/>
      </w:divBdr>
    </w:div>
    <w:div w:id="807549685">
      <w:bodyDiv w:val="1"/>
      <w:marLeft w:val="0"/>
      <w:marRight w:val="0"/>
      <w:marTop w:val="0"/>
      <w:marBottom w:val="0"/>
      <w:divBdr>
        <w:top w:val="none" w:sz="0" w:space="0" w:color="auto"/>
        <w:left w:val="none" w:sz="0" w:space="0" w:color="auto"/>
        <w:bottom w:val="none" w:sz="0" w:space="0" w:color="auto"/>
        <w:right w:val="none" w:sz="0" w:space="0" w:color="auto"/>
      </w:divBdr>
    </w:div>
    <w:div w:id="807746896">
      <w:bodyDiv w:val="1"/>
      <w:marLeft w:val="0"/>
      <w:marRight w:val="0"/>
      <w:marTop w:val="0"/>
      <w:marBottom w:val="0"/>
      <w:divBdr>
        <w:top w:val="none" w:sz="0" w:space="0" w:color="auto"/>
        <w:left w:val="none" w:sz="0" w:space="0" w:color="auto"/>
        <w:bottom w:val="none" w:sz="0" w:space="0" w:color="auto"/>
        <w:right w:val="none" w:sz="0" w:space="0" w:color="auto"/>
      </w:divBdr>
    </w:div>
    <w:div w:id="808590519">
      <w:bodyDiv w:val="1"/>
      <w:marLeft w:val="0"/>
      <w:marRight w:val="0"/>
      <w:marTop w:val="0"/>
      <w:marBottom w:val="0"/>
      <w:divBdr>
        <w:top w:val="none" w:sz="0" w:space="0" w:color="auto"/>
        <w:left w:val="none" w:sz="0" w:space="0" w:color="auto"/>
        <w:bottom w:val="none" w:sz="0" w:space="0" w:color="auto"/>
        <w:right w:val="none" w:sz="0" w:space="0" w:color="auto"/>
      </w:divBdr>
    </w:div>
    <w:div w:id="811140237">
      <w:bodyDiv w:val="1"/>
      <w:marLeft w:val="0"/>
      <w:marRight w:val="0"/>
      <w:marTop w:val="0"/>
      <w:marBottom w:val="0"/>
      <w:divBdr>
        <w:top w:val="none" w:sz="0" w:space="0" w:color="auto"/>
        <w:left w:val="none" w:sz="0" w:space="0" w:color="auto"/>
        <w:bottom w:val="none" w:sz="0" w:space="0" w:color="auto"/>
        <w:right w:val="none" w:sz="0" w:space="0" w:color="auto"/>
      </w:divBdr>
    </w:div>
    <w:div w:id="812254639">
      <w:bodyDiv w:val="1"/>
      <w:marLeft w:val="0"/>
      <w:marRight w:val="0"/>
      <w:marTop w:val="0"/>
      <w:marBottom w:val="0"/>
      <w:divBdr>
        <w:top w:val="none" w:sz="0" w:space="0" w:color="auto"/>
        <w:left w:val="none" w:sz="0" w:space="0" w:color="auto"/>
        <w:bottom w:val="none" w:sz="0" w:space="0" w:color="auto"/>
        <w:right w:val="none" w:sz="0" w:space="0" w:color="auto"/>
      </w:divBdr>
    </w:div>
    <w:div w:id="812869064">
      <w:bodyDiv w:val="1"/>
      <w:marLeft w:val="0"/>
      <w:marRight w:val="0"/>
      <w:marTop w:val="0"/>
      <w:marBottom w:val="0"/>
      <w:divBdr>
        <w:top w:val="none" w:sz="0" w:space="0" w:color="auto"/>
        <w:left w:val="none" w:sz="0" w:space="0" w:color="auto"/>
        <w:bottom w:val="none" w:sz="0" w:space="0" w:color="auto"/>
        <w:right w:val="none" w:sz="0" w:space="0" w:color="auto"/>
      </w:divBdr>
    </w:div>
    <w:div w:id="814567254">
      <w:bodyDiv w:val="1"/>
      <w:marLeft w:val="0"/>
      <w:marRight w:val="0"/>
      <w:marTop w:val="0"/>
      <w:marBottom w:val="0"/>
      <w:divBdr>
        <w:top w:val="none" w:sz="0" w:space="0" w:color="auto"/>
        <w:left w:val="none" w:sz="0" w:space="0" w:color="auto"/>
        <w:bottom w:val="none" w:sz="0" w:space="0" w:color="auto"/>
        <w:right w:val="none" w:sz="0" w:space="0" w:color="auto"/>
      </w:divBdr>
    </w:div>
    <w:div w:id="815561991">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229249">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4735676">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8331987">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1946013">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416381">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6313123">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781084">
      <w:bodyDiv w:val="1"/>
      <w:marLeft w:val="0"/>
      <w:marRight w:val="0"/>
      <w:marTop w:val="0"/>
      <w:marBottom w:val="0"/>
      <w:divBdr>
        <w:top w:val="none" w:sz="0" w:space="0" w:color="auto"/>
        <w:left w:val="none" w:sz="0" w:space="0" w:color="auto"/>
        <w:bottom w:val="none" w:sz="0" w:space="0" w:color="auto"/>
        <w:right w:val="none" w:sz="0" w:space="0" w:color="auto"/>
      </w:divBdr>
    </w:div>
    <w:div w:id="842161150">
      <w:bodyDiv w:val="1"/>
      <w:marLeft w:val="0"/>
      <w:marRight w:val="0"/>
      <w:marTop w:val="0"/>
      <w:marBottom w:val="0"/>
      <w:divBdr>
        <w:top w:val="none" w:sz="0" w:space="0" w:color="auto"/>
        <w:left w:val="none" w:sz="0" w:space="0" w:color="auto"/>
        <w:bottom w:val="none" w:sz="0" w:space="0" w:color="auto"/>
        <w:right w:val="none" w:sz="0" w:space="0" w:color="auto"/>
      </w:divBdr>
    </w:div>
    <w:div w:id="842472067">
      <w:bodyDiv w:val="1"/>
      <w:marLeft w:val="0"/>
      <w:marRight w:val="0"/>
      <w:marTop w:val="0"/>
      <w:marBottom w:val="0"/>
      <w:divBdr>
        <w:top w:val="none" w:sz="0" w:space="0" w:color="auto"/>
        <w:left w:val="none" w:sz="0" w:space="0" w:color="auto"/>
        <w:bottom w:val="none" w:sz="0" w:space="0" w:color="auto"/>
        <w:right w:val="none" w:sz="0" w:space="0" w:color="auto"/>
      </w:divBdr>
    </w:div>
    <w:div w:id="845049214">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368649">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3375807">
      <w:bodyDiv w:val="1"/>
      <w:marLeft w:val="0"/>
      <w:marRight w:val="0"/>
      <w:marTop w:val="0"/>
      <w:marBottom w:val="0"/>
      <w:divBdr>
        <w:top w:val="none" w:sz="0" w:space="0" w:color="auto"/>
        <w:left w:val="none" w:sz="0" w:space="0" w:color="auto"/>
        <w:bottom w:val="none" w:sz="0" w:space="0" w:color="auto"/>
        <w:right w:val="none" w:sz="0" w:space="0" w:color="auto"/>
      </w:divBdr>
    </w:div>
    <w:div w:id="854222660">
      <w:bodyDiv w:val="1"/>
      <w:marLeft w:val="0"/>
      <w:marRight w:val="0"/>
      <w:marTop w:val="0"/>
      <w:marBottom w:val="0"/>
      <w:divBdr>
        <w:top w:val="none" w:sz="0" w:space="0" w:color="auto"/>
        <w:left w:val="none" w:sz="0" w:space="0" w:color="auto"/>
        <w:bottom w:val="none" w:sz="0" w:space="0" w:color="auto"/>
        <w:right w:val="none" w:sz="0" w:space="0" w:color="auto"/>
      </w:divBdr>
    </w:div>
    <w:div w:id="856507821">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7061332">
      <w:bodyDiv w:val="1"/>
      <w:marLeft w:val="0"/>
      <w:marRight w:val="0"/>
      <w:marTop w:val="0"/>
      <w:marBottom w:val="0"/>
      <w:divBdr>
        <w:top w:val="none" w:sz="0" w:space="0" w:color="auto"/>
        <w:left w:val="none" w:sz="0" w:space="0" w:color="auto"/>
        <w:bottom w:val="none" w:sz="0" w:space="0" w:color="auto"/>
        <w:right w:val="none" w:sz="0" w:space="0" w:color="auto"/>
      </w:divBdr>
    </w:div>
    <w:div w:id="867261428">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76771678">
      <w:bodyDiv w:val="1"/>
      <w:marLeft w:val="0"/>
      <w:marRight w:val="0"/>
      <w:marTop w:val="0"/>
      <w:marBottom w:val="0"/>
      <w:divBdr>
        <w:top w:val="none" w:sz="0" w:space="0" w:color="auto"/>
        <w:left w:val="none" w:sz="0" w:space="0" w:color="auto"/>
        <w:bottom w:val="none" w:sz="0" w:space="0" w:color="auto"/>
        <w:right w:val="none" w:sz="0" w:space="0" w:color="auto"/>
      </w:divBdr>
    </w:div>
    <w:div w:id="876817799">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4610106">
      <w:bodyDiv w:val="1"/>
      <w:marLeft w:val="0"/>
      <w:marRight w:val="0"/>
      <w:marTop w:val="0"/>
      <w:marBottom w:val="0"/>
      <w:divBdr>
        <w:top w:val="none" w:sz="0" w:space="0" w:color="auto"/>
        <w:left w:val="none" w:sz="0" w:space="0" w:color="auto"/>
        <w:bottom w:val="none" w:sz="0" w:space="0" w:color="auto"/>
        <w:right w:val="none" w:sz="0" w:space="0" w:color="auto"/>
      </w:divBdr>
    </w:div>
    <w:div w:id="888036921">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575099">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2734288">
      <w:bodyDiv w:val="1"/>
      <w:marLeft w:val="0"/>
      <w:marRight w:val="0"/>
      <w:marTop w:val="0"/>
      <w:marBottom w:val="0"/>
      <w:divBdr>
        <w:top w:val="none" w:sz="0" w:space="0" w:color="auto"/>
        <w:left w:val="none" w:sz="0" w:space="0" w:color="auto"/>
        <w:bottom w:val="none" w:sz="0" w:space="0" w:color="auto"/>
        <w:right w:val="none" w:sz="0" w:space="0" w:color="auto"/>
      </w:divBdr>
    </w:div>
    <w:div w:id="892809830">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37041">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0792648">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3226189">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08464657">
      <w:bodyDiv w:val="1"/>
      <w:marLeft w:val="0"/>
      <w:marRight w:val="0"/>
      <w:marTop w:val="0"/>
      <w:marBottom w:val="0"/>
      <w:divBdr>
        <w:top w:val="none" w:sz="0" w:space="0" w:color="auto"/>
        <w:left w:val="none" w:sz="0" w:space="0" w:color="auto"/>
        <w:bottom w:val="none" w:sz="0" w:space="0" w:color="auto"/>
        <w:right w:val="none" w:sz="0" w:space="0" w:color="auto"/>
      </w:divBdr>
    </w:div>
    <w:div w:id="908537870">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3930667">
      <w:bodyDiv w:val="1"/>
      <w:marLeft w:val="0"/>
      <w:marRight w:val="0"/>
      <w:marTop w:val="0"/>
      <w:marBottom w:val="0"/>
      <w:divBdr>
        <w:top w:val="none" w:sz="0" w:space="0" w:color="auto"/>
        <w:left w:val="none" w:sz="0" w:space="0" w:color="auto"/>
        <w:bottom w:val="none" w:sz="0" w:space="0" w:color="auto"/>
        <w:right w:val="none" w:sz="0" w:space="0" w:color="auto"/>
      </w:divBdr>
    </w:div>
    <w:div w:id="914317964">
      <w:bodyDiv w:val="1"/>
      <w:marLeft w:val="0"/>
      <w:marRight w:val="0"/>
      <w:marTop w:val="0"/>
      <w:marBottom w:val="0"/>
      <w:divBdr>
        <w:top w:val="none" w:sz="0" w:space="0" w:color="auto"/>
        <w:left w:val="none" w:sz="0" w:space="0" w:color="auto"/>
        <w:bottom w:val="none" w:sz="0" w:space="0" w:color="auto"/>
        <w:right w:val="none" w:sz="0" w:space="0" w:color="auto"/>
      </w:divBdr>
    </w:div>
    <w:div w:id="914556973">
      <w:bodyDiv w:val="1"/>
      <w:marLeft w:val="0"/>
      <w:marRight w:val="0"/>
      <w:marTop w:val="0"/>
      <w:marBottom w:val="0"/>
      <w:divBdr>
        <w:top w:val="none" w:sz="0" w:space="0" w:color="auto"/>
        <w:left w:val="none" w:sz="0" w:space="0" w:color="auto"/>
        <w:bottom w:val="none" w:sz="0" w:space="0" w:color="auto"/>
        <w:right w:val="none" w:sz="0" w:space="0" w:color="auto"/>
      </w:divBdr>
    </w:div>
    <w:div w:id="915672259">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5843642">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28585938">
      <w:bodyDiv w:val="1"/>
      <w:marLeft w:val="0"/>
      <w:marRight w:val="0"/>
      <w:marTop w:val="0"/>
      <w:marBottom w:val="0"/>
      <w:divBdr>
        <w:top w:val="none" w:sz="0" w:space="0" w:color="auto"/>
        <w:left w:val="none" w:sz="0" w:space="0" w:color="auto"/>
        <w:bottom w:val="none" w:sz="0" w:space="0" w:color="auto"/>
        <w:right w:val="none" w:sz="0" w:space="0" w:color="auto"/>
      </w:divBdr>
    </w:div>
    <w:div w:id="929512157">
      <w:bodyDiv w:val="1"/>
      <w:marLeft w:val="0"/>
      <w:marRight w:val="0"/>
      <w:marTop w:val="0"/>
      <w:marBottom w:val="0"/>
      <w:divBdr>
        <w:top w:val="none" w:sz="0" w:space="0" w:color="auto"/>
        <w:left w:val="none" w:sz="0" w:space="0" w:color="auto"/>
        <w:bottom w:val="none" w:sz="0" w:space="0" w:color="auto"/>
        <w:right w:val="none" w:sz="0" w:space="0" w:color="auto"/>
      </w:divBdr>
    </w:div>
    <w:div w:id="931666023">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4964115">
      <w:bodyDiv w:val="1"/>
      <w:marLeft w:val="0"/>
      <w:marRight w:val="0"/>
      <w:marTop w:val="0"/>
      <w:marBottom w:val="0"/>
      <w:divBdr>
        <w:top w:val="none" w:sz="0" w:space="0" w:color="auto"/>
        <w:left w:val="none" w:sz="0" w:space="0" w:color="auto"/>
        <w:bottom w:val="none" w:sz="0" w:space="0" w:color="auto"/>
        <w:right w:val="none" w:sz="0" w:space="0" w:color="auto"/>
      </w:divBdr>
    </w:div>
    <w:div w:id="945848083">
      <w:bodyDiv w:val="1"/>
      <w:marLeft w:val="0"/>
      <w:marRight w:val="0"/>
      <w:marTop w:val="0"/>
      <w:marBottom w:val="0"/>
      <w:divBdr>
        <w:top w:val="none" w:sz="0" w:space="0" w:color="auto"/>
        <w:left w:val="none" w:sz="0" w:space="0" w:color="auto"/>
        <w:bottom w:val="none" w:sz="0" w:space="0" w:color="auto"/>
        <w:right w:val="none" w:sz="0" w:space="0" w:color="auto"/>
      </w:divBdr>
    </w:div>
    <w:div w:id="946543573">
      <w:bodyDiv w:val="1"/>
      <w:marLeft w:val="0"/>
      <w:marRight w:val="0"/>
      <w:marTop w:val="0"/>
      <w:marBottom w:val="0"/>
      <w:divBdr>
        <w:top w:val="none" w:sz="0" w:space="0" w:color="auto"/>
        <w:left w:val="none" w:sz="0" w:space="0" w:color="auto"/>
        <w:bottom w:val="none" w:sz="0" w:space="0" w:color="auto"/>
        <w:right w:val="none" w:sz="0" w:space="0" w:color="auto"/>
      </w:divBdr>
    </w:div>
    <w:div w:id="946741037">
      <w:bodyDiv w:val="1"/>
      <w:marLeft w:val="0"/>
      <w:marRight w:val="0"/>
      <w:marTop w:val="0"/>
      <w:marBottom w:val="0"/>
      <w:divBdr>
        <w:top w:val="none" w:sz="0" w:space="0" w:color="auto"/>
        <w:left w:val="none" w:sz="0" w:space="0" w:color="auto"/>
        <w:bottom w:val="none" w:sz="0" w:space="0" w:color="auto"/>
        <w:right w:val="none" w:sz="0" w:space="0" w:color="auto"/>
      </w:divBdr>
    </w:div>
    <w:div w:id="947662095">
      <w:bodyDiv w:val="1"/>
      <w:marLeft w:val="0"/>
      <w:marRight w:val="0"/>
      <w:marTop w:val="0"/>
      <w:marBottom w:val="0"/>
      <w:divBdr>
        <w:top w:val="none" w:sz="0" w:space="0" w:color="auto"/>
        <w:left w:val="none" w:sz="0" w:space="0" w:color="auto"/>
        <w:bottom w:val="none" w:sz="0" w:space="0" w:color="auto"/>
        <w:right w:val="none" w:sz="0" w:space="0" w:color="auto"/>
      </w:divBdr>
    </w:div>
    <w:div w:id="949699275">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0091744">
      <w:bodyDiv w:val="1"/>
      <w:marLeft w:val="0"/>
      <w:marRight w:val="0"/>
      <w:marTop w:val="0"/>
      <w:marBottom w:val="0"/>
      <w:divBdr>
        <w:top w:val="none" w:sz="0" w:space="0" w:color="auto"/>
        <w:left w:val="none" w:sz="0" w:space="0" w:color="auto"/>
        <w:bottom w:val="none" w:sz="0" w:space="0" w:color="auto"/>
        <w:right w:val="none" w:sz="0" w:space="0" w:color="auto"/>
      </w:divBdr>
    </w:div>
    <w:div w:id="950935609">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2732495">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6860927">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770541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0094488">
      <w:bodyDiv w:val="1"/>
      <w:marLeft w:val="0"/>
      <w:marRight w:val="0"/>
      <w:marTop w:val="0"/>
      <w:marBottom w:val="0"/>
      <w:divBdr>
        <w:top w:val="none" w:sz="0" w:space="0" w:color="auto"/>
        <w:left w:val="none" w:sz="0" w:space="0" w:color="auto"/>
        <w:bottom w:val="none" w:sz="0" w:space="0" w:color="auto"/>
        <w:right w:val="none" w:sz="0" w:space="0" w:color="auto"/>
      </w:divBdr>
    </w:div>
    <w:div w:id="970551864">
      <w:bodyDiv w:val="1"/>
      <w:marLeft w:val="0"/>
      <w:marRight w:val="0"/>
      <w:marTop w:val="0"/>
      <w:marBottom w:val="0"/>
      <w:divBdr>
        <w:top w:val="none" w:sz="0" w:space="0" w:color="auto"/>
        <w:left w:val="none" w:sz="0" w:space="0" w:color="auto"/>
        <w:bottom w:val="none" w:sz="0" w:space="0" w:color="auto"/>
        <w:right w:val="none" w:sz="0" w:space="0" w:color="auto"/>
      </w:divBdr>
    </w:div>
    <w:div w:id="971667141">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4795244">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6030910">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4161589">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5402658">
      <w:bodyDiv w:val="1"/>
      <w:marLeft w:val="0"/>
      <w:marRight w:val="0"/>
      <w:marTop w:val="0"/>
      <w:marBottom w:val="0"/>
      <w:divBdr>
        <w:top w:val="none" w:sz="0" w:space="0" w:color="auto"/>
        <w:left w:val="none" w:sz="0" w:space="0" w:color="auto"/>
        <w:bottom w:val="none" w:sz="0" w:space="0" w:color="auto"/>
        <w:right w:val="none" w:sz="0" w:space="0" w:color="auto"/>
      </w:divBdr>
    </w:div>
    <w:div w:id="985864948">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144464">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995183535">
      <w:bodyDiv w:val="1"/>
      <w:marLeft w:val="0"/>
      <w:marRight w:val="0"/>
      <w:marTop w:val="0"/>
      <w:marBottom w:val="0"/>
      <w:divBdr>
        <w:top w:val="none" w:sz="0" w:space="0" w:color="auto"/>
        <w:left w:val="none" w:sz="0" w:space="0" w:color="auto"/>
        <w:bottom w:val="none" w:sz="0" w:space="0" w:color="auto"/>
        <w:right w:val="none" w:sz="0" w:space="0" w:color="auto"/>
      </w:divBdr>
    </w:div>
    <w:div w:id="995959044">
      <w:bodyDiv w:val="1"/>
      <w:marLeft w:val="0"/>
      <w:marRight w:val="0"/>
      <w:marTop w:val="0"/>
      <w:marBottom w:val="0"/>
      <w:divBdr>
        <w:top w:val="none" w:sz="0" w:space="0" w:color="auto"/>
        <w:left w:val="none" w:sz="0" w:space="0" w:color="auto"/>
        <w:bottom w:val="none" w:sz="0" w:space="0" w:color="auto"/>
        <w:right w:val="none" w:sz="0" w:space="0" w:color="auto"/>
      </w:divBdr>
    </w:div>
    <w:div w:id="996690380">
      <w:bodyDiv w:val="1"/>
      <w:marLeft w:val="0"/>
      <w:marRight w:val="0"/>
      <w:marTop w:val="0"/>
      <w:marBottom w:val="0"/>
      <w:divBdr>
        <w:top w:val="none" w:sz="0" w:space="0" w:color="auto"/>
        <w:left w:val="none" w:sz="0" w:space="0" w:color="auto"/>
        <w:bottom w:val="none" w:sz="0" w:space="0" w:color="auto"/>
        <w:right w:val="none" w:sz="0" w:space="0" w:color="auto"/>
      </w:divBdr>
    </w:div>
    <w:div w:id="997152751">
      <w:bodyDiv w:val="1"/>
      <w:marLeft w:val="0"/>
      <w:marRight w:val="0"/>
      <w:marTop w:val="0"/>
      <w:marBottom w:val="0"/>
      <w:divBdr>
        <w:top w:val="none" w:sz="0" w:space="0" w:color="auto"/>
        <w:left w:val="none" w:sz="0" w:space="0" w:color="auto"/>
        <w:bottom w:val="none" w:sz="0" w:space="0" w:color="auto"/>
        <w:right w:val="none" w:sz="0" w:space="0" w:color="auto"/>
      </w:divBdr>
    </w:div>
    <w:div w:id="997466475">
      <w:bodyDiv w:val="1"/>
      <w:marLeft w:val="0"/>
      <w:marRight w:val="0"/>
      <w:marTop w:val="0"/>
      <w:marBottom w:val="0"/>
      <w:divBdr>
        <w:top w:val="none" w:sz="0" w:space="0" w:color="auto"/>
        <w:left w:val="none" w:sz="0" w:space="0" w:color="auto"/>
        <w:bottom w:val="none" w:sz="0" w:space="0" w:color="auto"/>
        <w:right w:val="none" w:sz="0" w:space="0" w:color="auto"/>
      </w:divBdr>
    </w:div>
    <w:div w:id="997466476">
      <w:bodyDiv w:val="1"/>
      <w:marLeft w:val="0"/>
      <w:marRight w:val="0"/>
      <w:marTop w:val="0"/>
      <w:marBottom w:val="0"/>
      <w:divBdr>
        <w:top w:val="none" w:sz="0" w:space="0" w:color="auto"/>
        <w:left w:val="none" w:sz="0" w:space="0" w:color="auto"/>
        <w:bottom w:val="none" w:sz="0" w:space="0" w:color="auto"/>
        <w:right w:val="none" w:sz="0" w:space="0" w:color="auto"/>
      </w:divBdr>
    </w:div>
    <w:div w:id="998851728">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3976719">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5205306">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6575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8947545">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10498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4113731">
      <w:bodyDiv w:val="1"/>
      <w:marLeft w:val="0"/>
      <w:marRight w:val="0"/>
      <w:marTop w:val="0"/>
      <w:marBottom w:val="0"/>
      <w:divBdr>
        <w:top w:val="none" w:sz="0" w:space="0" w:color="auto"/>
        <w:left w:val="none" w:sz="0" w:space="0" w:color="auto"/>
        <w:bottom w:val="none" w:sz="0" w:space="0" w:color="auto"/>
        <w:right w:val="none" w:sz="0" w:space="0" w:color="auto"/>
      </w:divBdr>
    </w:div>
    <w:div w:id="1035542674">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38706356">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348551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299716">
      <w:bodyDiv w:val="1"/>
      <w:marLeft w:val="0"/>
      <w:marRight w:val="0"/>
      <w:marTop w:val="0"/>
      <w:marBottom w:val="0"/>
      <w:divBdr>
        <w:top w:val="none" w:sz="0" w:space="0" w:color="auto"/>
        <w:left w:val="none" w:sz="0" w:space="0" w:color="auto"/>
        <w:bottom w:val="none" w:sz="0" w:space="0" w:color="auto"/>
        <w:right w:val="none" w:sz="0" w:space="0" w:color="auto"/>
      </w:divBdr>
    </w:div>
    <w:div w:id="1050493385">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0687547">
      <w:bodyDiv w:val="1"/>
      <w:marLeft w:val="0"/>
      <w:marRight w:val="0"/>
      <w:marTop w:val="0"/>
      <w:marBottom w:val="0"/>
      <w:divBdr>
        <w:top w:val="none" w:sz="0" w:space="0" w:color="auto"/>
        <w:left w:val="none" w:sz="0" w:space="0" w:color="auto"/>
        <w:bottom w:val="none" w:sz="0" w:space="0" w:color="auto"/>
        <w:right w:val="none" w:sz="0" w:space="0" w:color="auto"/>
      </w:divBdr>
    </w:div>
    <w:div w:id="1051224346">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2580723">
      <w:bodyDiv w:val="1"/>
      <w:marLeft w:val="0"/>
      <w:marRight w:val="0"/>
      <w:marTop w:val="0"/>
      <w:marBottom w:val="0"/>
      <w:divBdr>
        <w:top w:val="none" w:sz="0" w:space="0" w:color="auto"/>
        <w:left w:val="none" w:sz="0" w:space="0" w:color="auto"/>
        <w:bottom w:val="none" w:sz="0" w:space="0" w:color="auto"/>
        <w:right w:val="none" w:sz="0" w:space="0" w:color="auto"/>
      </w:divBdr>
    </w:div>
    <w:div w:id="1052652362">
      <w:bodyDiv w:val="1"/>
      <w:marLeft w:val="0"/>
      <w:marRight w:val="0"/>
      <w:marTop w:val="0"/>
      <w:marBottom w:val="0"/>
      <w:divBdr>
        <w:top w:val="none" w:sz="0" w:space="0" w:color="auto"/>
        <w:left w:val="none" w:sz="0" w:space="0" w:color="auto"/>
        <w:bottom w:val="none" w:sz="0" w:space="0" w:color="auto"/>
        <w:right w:val="none" w:sz="0" w:space="0" w:color="auto"/>
      </w:divBdr>
    </w:div>
    <w:div w:id="1055006666">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58364376">
      <w:bodyDiv w:val="1"/>
      <w:marLeft w:val="0"/>
      <w:marRight w:val="0"/>
      <w:marTop w:val="0"/>
      <w:marBottom w:val="0"/>
      <w:divBdr>
        <w:top w:val="none" w:sz="0" w:space="0" w:color="auto"/>
        <w:left w:val="none" w:sz="0" w:space="0" w:color="auto"/>
        <w:bottom w:val="none" w:sz="0" w:space="0" w:color="auto"/>
        <w:right w:val="none" w:sz="0" w:space="0" w:color="auto"/>
      </w:divBdr>
    </w:div>
    <w:div w:id="1058436196">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6296392">
      <w:bodyDiv w:val="1"/>
      <w:marLeft w:val="0"/>
      <w:marRight w:val="0"/>
      <w:marTop w:val="0"/>
      <w:marBottom w:val="0"/>
      <w:divBdr>
        <w:top w:val="none" w:sz="0" w:space="0" w:color="auto"/>
        <w:left w:val="none" w:sz="0" w:space="0" w:color="auto"/>
        <w:bottom w:val="none" w:sz="0" w:space="0" w:color="auto"/>
        <w:right w:val="none" w:sz="0" w:space="0" w:color="auto"/>
      </w:divBdr>
    </w:div>
    <w:div w:id="1071006612">
      <w:bodyDiv w:val="1"/>
      <w:marLeft w:val="0"/>
      <w:marRight w:val="0"/>
      <w:marTop w:val="0"/>
      <w:marBottom w:val="0"/>
      <w:divBdr>
        <w:top w:val="none" w:sz="0" w:space="0" w:color="auto"/>
        <w:left w:val="none" w:sz="0" w:space="0" w:color="auto"/>
        <w:bottom w:val="none" w:sz="0" w:space="0" w:color="auto"/>
        <w:right w:val="none" w:sz="0" w:space="0" w:color="auto"/>
      </w:divBdr>
    </w:div>
    <w:div w:id="1071541033">
      <w:bodyDiv w:val="1"/>
      <w:marLeft w:val="0"/>
      <w:marRight w:val="0"/>
      <w:marTop w:val="0"/>
      <w:marBottom w:val="0"/>
      <w:divBdr>
        <w:top w:val="none" w:sz="0" w:space="0" w:color="auto"/>
        <w:left w:val="none" w:sz="0" w:space="0" w:color="auto"/>
        <w:bottom w:val="none" w:sz="0" w:space="0" w:color="auto"/>
        <w:right w:val="none" w:sz="0" w:space="0" w:color="auto"/>
      </w:divBdr>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160305">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5393509">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2021627">
      <w:bodyDiv w:val="1"/>
      <w:marLeft w:val="0"/>
      <w:marRight w:val="0"/>
      <w:marTop w:val="0"/>
      <w:marBottom w:val="0"/>
      <w:divBdr>
        <w:top w:val="none" w:sz="0" w:space="0" w:color="auto"/>
        <w:left w:val="none" w:sz="0" w:space="0" w:color="auto"/>
        <w:bottom w:val="none" w:sz="0" w:space="0" w:color="auto"/>
        <w:right w:val="none" w:sz="0" w:space="0" w:color="auto"/>
      </w:divBdr>
    </w:div>
    <w:div w:id="1082723883">
      <w:bodyDiv w:val="1"/>
      <w:marLeft w:val="0"/>
      <w:marRight w:val="0"/>
      <w:marTop w:val="0"/>
      <w:marBottom w:val="0"/>
      <w:divBdr>
        <w:top w:val="none" w:sz="0" w:space="0" w:color="auto"/>
        <w:left w:val="none" w:sz="0" w:space="0" w:color="auto"/>
        <w:bottom w:val="none" w:sz="0" w:space="0" w:color="auto"/>
        <w:right w:val="none" w:sz="0" w:space="0" w:color="auto"/>
      </w:divBdr>
    </w:div>
    <w:div w:id="1083991233">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490884">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7578456">
      <w:bodyDiv w:val="1"/>
      <w:marLeft w:val="0"/>
      <w:marRight w:val="0"/>
      <w:marTop w:val="0"/>
      <w:marBottom w:val="0"/>
      <w:divBdr>
        <w:top w:val="none" w:sz="0" w:space="0" w:color="auto"/>
        <w:left w:val="none" w:sz="0" w:space="0" w:color="auto"/>
        <w:bottom w:val="none" w:sz="0" w:space="0" w:color="auto"/>
        <w:right w:val="none" w:sz="0" w:space="0" w:color="auto"/>
      </w:divBdr>
    </w:div>
    <w:div w:id="1087925915">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779442">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6830771">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0488417">
      <w:bodyDiv w:val="1"/>
      <w:marLeft w:val="0"/>
      <w:marRight w:val="0"/>
      <w:marTop w:val="0"/>
      <w:marBottom w:val="0"/>
      <w:divBdr>
        <w:top w:val="none" w:sz="0" w:space="0" w:color="auto"/>
        <w:left w:val="none" w:sz="0" w:space="0" w:color="auto"/>
        <w:bottom w:val="none" w:sz="0" w:space="0" w:color="auto"/>
        <w:right w:val="none" w:sz="0" w:space="0" w:color="auto"/>
      </w:divBdr>
    </w:div>
    <w:div w:id="1100763273">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2265806">
      <w:bodyDiv w:val="1"/>
      <w:marLeft w:val="0"/>
      <w:marRight w:val="0"/>
      <w:marTop w:val="0"/>
      <w:marBottom w:val="0"/>
      <w:divBdr>
        <w:top w:val="none" w:sz="0" w:space="0" w:color="auto"/>
        <w:left w:val="none" w:sz="0" w:space="0" w:color="auto"/>
        <w:bottom w:val="none" w:sz="0" w:space="0" w:color="auto"/>
        <w:right w:val="none" w:sz="0" w:space="0" w:color="auto"/>
      </w:divBdr>
    </w:div>
    <w:div w:id="1105882335">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8042469">
      <w:bodyDiv w:val="1"/>
      <w:marLeft w:val="0"/>
      <w:marRight w:val="0"/>
      <w:marTop w:val="0"/>
      <w:marBottom w:val="0"/>
      <w:divBdr>
        <w:top w:val="none" w:sz="0" w:space="0" w:color="auto"/>
        <w:left w:val="none" w:sz="0" w:space="0" w:color="auto"/>
        <w:bottom w:val="none" w:sz="0" w:space="0" w:color="auto"/>
        <w:right w:val="none" w:sz="0" w:space="0" w:color="auto"/>
      </w:divBdr>
    </w:div>
    <w:div w:id="1108158566">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1391219">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5172969">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17527691">
      <w:bodyDiv w:val="1"/>
      <w:marLeft w:val="0"/>
      <w:marRight w:val="0"/>
      <w:marTop w:val="0"/>
      <w:marBottom w:val="0"/>
      <w:divBdr>
        <w:top w:val="none" w:sz="0" w:space="0" w:color="auto"/>
        <w:left w:val="none" w:sz="0" w:space="0" w:color="auto"/>
        <w:bottom w:val="none" w:sz="0" w:space="0" w:color="auto"/>
        <w:right w:val="none" w:sz="0" w:space="0" w:color="auto"/>
      </w:divBdr>
    </w:div>
    <w:div w:id="1120759476">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2070930">
      <w:bodyDiv w:val="1"/>
      <w:marLeft w:val="0"/>
      <w:marRight w:val="0"/>
      <w:marTop w:val="0"/>
      <w:marBottom w:val="0"/>
      <w:divBdr>
        <w:top w:val="none" w:sz="0" w:space="0" w:color="auto"/>
        <w:left w:val="none" w:sz="0" w:space="0" w:color="auto"/>
        <w:bottom w:val="none" w:sz="0" w:space="0" w:color="auto"/>
        <w:right w:val="none" w:sz="0" w:space="0" w:color="auto"/>
      </w:divBdr>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7971487">
      <w:bodyDiv w:val="1"/>
      <w:marLeft w:val="0"/>
      <w:marRight w:val="0"/>
      <w:marTop w:val="0"/>
      <w:marBottom w:val="0"/>
      <w:divBdr>
        <w:top w:val="none" w:sz="0" w:space="0" w:color="auto"/>
        <w:left w:val="none" w:sz="0" w:space="0" w:color="auto"/>
        <w:bottom w:val="none" w:sz="0" w:space="0" w:color="auto"/>
        <w:right w:val="none" w:sz="0" w:space="0" w:color="auto"/>
      </w:divBdr>
    </w:div>
    <w:div w:id="1128548344">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29083677">
      <w:bodyDiv w:val="1"/>
      <w:marLeft w:val="0"/>
      <w:marRight w:val="0"/>
      <w:marTop w:val="0"/>
      <w:marBottom w:val="0"/>
      <w:divBdr>
        <w:top w:val="none" w:sz="0" w:space="0" w:color="auto"/>
        <w:left w:val="none" w:sz="0" w:space="0" w:color="auto"/>
        <w:bottom w:val="none" w:sz="0" w:space="0" w:color="auto"/>
        <w:right w:val="none" w:sz="0" w:space="0" w:color="auto"/>
      </w:divBdr>
    </w:div>
    <w:div w:id="1130781551">
      <w:bodyDiv w:val="1"/>
      <w:marLeft w:val="0"/>
      <w:marRight w:val="0"/>
      <w:marTop w:val="0"/>
      <w:marBottom w:val="0"/>
      <w:divBdr>
        <w:top w:val="none" w:sz="0" w:space="0" w:color="auto"/>
        <w:left w:val="none" w:sz="0" w:space="0" w:color="auto"/>
        <w:bottom w:val="none" w:sz="0" w:space="0" w:color="auto"/>
        <w:right w:val="none" w:sz="0" w:space="0" w:color="auto"/>
      </w:divBdr>
    </w:div>
    <w:div w:id="1131829747">
      <w:bodyDiv w:val="1"/>
      <w:marLeft w:val="0"/>
      <w:marRight w:val="0"/>
      <w:marTop w:val="0"/>
      <w:marBottom w:val="0"/>
      <w:divBdr>
        <w:top w:val="none" w:sz="0" w:space="0" w:color="auto"/>
        <w:left w:val="none" w:sz="0" w:space="0" w:color="auto"/>
        <w:bottom w:val="none" w:sz="0" w:space="0" w:color="auto"/>
        <w:right w:val="none" w:sz="0" w:space="0" w:color="auto"/>
      </w:divBdr>
    </w:div>
    <w:div w:id="1132287613">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522217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37181466">
      <w:bodyDiv w:val="1"/>
      <w:marLeft w:val="0"/>
      <w:marRight w:val="0"/>
      <w:marTop w:val="0"/>
      <w:marBottom w:val="0"/>
      <w:divBdr>
        <w:top w:val="none" w:sz="0" w:space="0" w:color="auto"/>
        <w:left w:val="none" w:sz="0" w:space="0" w:color="auto"/>
        <w:bottom w:val="none" w:sz="0" w:space="0" w:color="auto"/>
        <w:right w:val="none" w:sz="0" w:space="0" w:color="auto"/>
      </w:divBdr>
    </w:div>
    <w:div w:id="1139884976">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1921501">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790058">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331118">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8964232">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3937268">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324463">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7943989">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78153454">
      <w:bodyDiv w:val="1"/>
      <w:marLeft w:val="0"/>
      <w:marRight w:val="0"/>
      <w:marTop w:val="0"/>
      <w:marBottom w:val="0"/>
      <w:divBdr>
        <w:top w:val="none" w:sz="0" w:space="0" w:color="auto"/>
        <w:left w:val="none" w:sz="0" w:space="0" w:color="auto"/>
        <w:bottom w:val="none" w:sz="0" w:space="0" w:color="auto"/>
        <w:right w:val="none" w:sz="0" w:space="0" w:color="auto"/>
      </w:divBdr>
    </w:div>
    <w:div w:id="1178228798">
      <w:bodyDiv w:val="1"/>
      <w:marLeft w:val="0"/>
      <w:marRight w:val="0"/>
      <w:marTop w:val="0"/>
      <w:marBottom w:val="0"/>
      <w:divBdr>
        <w:top w:val="none" w:sz="0" w:space="0" w:color="auto"/>
        <w:left w:val="none" w:sz="0" w:space="0" w:color="auto"/>
        <w:bottom w:val="none" w:sz="0" w:space="0" w:color="auto"/>
        <w:right w:val="none" w:sz="0" w:space="0" w:color="auto"/>
      </w:divBdr>
    </w:div>
    <w:div w:id="1178888807">
      <w:bodyDiv w:val="1"/>
      <w:marLeft w:val="0"/>
      <w:marRight w:val="0"/>
      <w:marTop w:val="0"/>
      <w:marBottom w:val="0"/>
      <w:divBdr>
        <w:top w:val="none" w:sz="0" w:space="0" w:color="auto"/>
        <w:left w:val="none" w:sz="0" w:space="0" w:color="auto"/>
        <w:bottom w:val="none" w:sz="0" w:space="0" w:color="auto"/>
        <w:right w:val="none" w:sz="0" w:space="0" w:color="auto"/>
      </w:divBdr>
    </w:div>
    <w:div w:id="1180583163">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3593205">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098059">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173154">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027930">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2766883">
      <w:bodyDiv w:val="1"/>
      <w:marLeft w:val="0"/>
      <w:marRight w:val="0"/>
      <w:marTop w:val="0"/>
      <w:marBottom w:val="0"/>
      <w:divBdr>
        <w:top w:val="none" w:sz="0" w:space="0" w:color="auto"/>
        <w:left w:val="none" w:sz="0" w:space="0" w:color="auto"/>
        <w:bottom w:val="none" w:sz="0" w:space="0" w:color="auto"/>
        <w:right w:val="none" w:sz="0" w:space="0" w:color="auto"/>
      </w:divBdr>
    </w:div>
    <w:div w:id="1193877947">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4727732">
      <w:bodyDiv w:val="1"/>
      <w:marLeft w:val="0"/>
      <w:marRight w:val="0"/>
      <w:marTop w:val="0"/>
      <w:marBottom w:val="0"/>
      <w:divBdr>
        <w:top w:val="none" w:sz="0" w:space="0" w:color="auto"/>
        <w:left w:val="none" w:sz="0" w:space="0" w:color="auto"/>
        <w:bottom w:val="none" w:sz="0" w:space="0" w:color="auto"/>
        <w:right w:val="none" w:sz="0" w:space="0" w:color="auto"/>
      </w:divBdr>
    </w:div>
    <w:div w:id="1194998367">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199900154">
      <w:bodyDiv w:val="1"/>
      <w:marLeft w:val="0"/>
      <w:marRight w:val="0"/>
      <w:marTop w:val="0"/>
      <w:marBottom w:val="0"/>
      <w:divBdr>
        <w:top w:val="none" w:sz="0" w:space="0" w:color="auto"/>
        <w:left w:val="none" w:sz="0" w:space="0" w:color="auto"/>
        <w:bottom w:val="none" w:sz="0" w:space="0" w:color="auto"/>
        <w:right w:val="none" w:sz="0" w:space="0" w:color="auto"/>
      </w:divBdr>
    </w:div>
    <w:div w:id="1200361153">
      <w:bodyDiv w:val="1"/>
      <w:marLeft w:val="0"/>
      <w:marRight w:val="0"/>
      <w:marTop w:val="0"/>
      <w:marBottom w:val="0"/>
      <w:divBdr>
        <w:top w:val="none" w:sz="0" w:space="0" w:color="auto"/>
        <w:left w:val="none" w:sz="0" w:space="0" w:color="auto"/>
        <w:bottom w:val="none" w:sz="0" w:space="0" w:color="auto"/>
        <w:right w:val="none" w:sz="0" w:space="0" w:color="auto"/>
      </w:divBdr>
    </w:div>
    <w:div w:id="1200362115">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748309">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09949762">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4342120">
      <w:bodyDiv w:val="1"/>
      <w:marLeft w:val="0"/>
      <w:marRight w:val="0"/>
      <w:marTop w:val="0"/>
      <w:marBottom w:val="0"/>
      <w:divBdr>
        <w:top w:val="none" w:sz="0" w:space="0" w:color="auto"/>
        <w:left w:val="none" w:sz="0" w:space="0" w:color="auto"/>
        <w:bottom w:val="none" w:sz="0" w:space="0" w:color="auto"/>
        <w:right w:val="none" w:sz="0" w:space="0" w:color="auto"/>
      </w:divBdr>
    </w:div>
    <w:div w:id="1215391387">
      <w:bodyDiv w:val="1"/>
      <w:marLeft w:val="0"/>
      <w:marRight w:val="0"/>
      <w:marTop w:val="0"/>
      <w:marBottom w:val="0"/>
      <w:divBdr>
        <w:top w:val="none" w:sz="0" w:space="0" w:color="auto"/>
        <w:left w:val="none" w:sz="0" w:space="0" w:color="auto"/>
        <w:bottom w:val="none" w:sz="0" w:space="0" w:color="auto"/>
        <w:right w:val="none" w:sz="0" w:space="0" w:color="auto"/>
      </w:divBdr>
    </w:div>
    <w:div w:id="1215505123">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643477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9244014">
      <w:bodyDiv w:val="1"/>
      <w:marLeft w:val="0"/>
      <w:marRight w:val="0"/>
      <w:marTop w:val="0"/>
      <w:marBottom w:val="0"/>
      <w:divBdr>
        <w:top w:val="none" w:sz="0" w:space="0" w:color="auto"/>
        <w:left w:val="none" w:sz="0" w:space="0" w:color="auto"/>
        <w:bottom w:val="none" w:sz="0" w:space="0" w:color="auto"/>
        <w:right w:val="none" w:sz="0" w:space="0" w:color="auto"/>
      </w:divBdr>
    </w:div>
    <w:div w:id="1219783168">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1404478">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3275207">
      <w:bodyDiv w:val="1"/>
      <w:marLeft w:val="0"/>
      <w:marRight w:val="0"/>
      <w:marTop w:val="0"/>
      <w:marBottom w:val="0"/>
      <w:divBdr>
        <w:top w:val="none" w:sz="0" w:space="0" w:color="auto"/>
        <w:left w:val="none" w:sz="0" w:space="0" w:color="auto"/>
        <w:bottom w:val="none" w:sz="0" w:space="0" w:color="auto"/>
        <w:right w:val="none" w:sz="0" w:space="0" w:color="auto"/>
      </w:divBdr>
    </w:div>
    <w:div w:id="1233394782">
      <w:bodyDiv w:val="1"/>
      <w:marLeft w:val="0"/>
      <w:marRight w:val="0"/>
      <w:marTop w:val="0"/>
      <w:marBottom w:val="0"/>
      <w:divBdr>
        <w:top w:val="none" w:sz="0" w:space="0" w:color="auto"/>
        <w:left w:val="none" w:sz="0" w:space="0" w:color="auto"/>
        <w:bottom w:val="none" w:sz="0" w:space="0" w:color="auto"/>
        <w:right w:val="none" w:sz="0" w:space="0" w:color="auto"/>
      </w:divBdr>
    </w:div>
    <w:div w:id="1234464305">
      <w:bodyDiv w:val="1"/>
      <w:marLeft w:val="0"/>
      <w:marRight w:val="0"/>
      <w:marTop w:val="0"/>
      <w:marBottom w:val="0"/>
      <w:divBdr>
        <w:top w:val="none" w:sz="0" w:space="0" w:color="auto"/>
        <w:left w:val="none" w:sz="0" w:space="0" w:color="auto"/>
        <w:bottom w:val="none" w:sz="0" w:space="0" w:color="auto"/>
        <w:right w:val="none" w:sz="0" w:space="0" w:color="auto"/>
      </w:divBdr>
    </w:div>
    <w:div w:id="1236083501">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39360662">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2907975">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7694138">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5280498">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56790957">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69392716">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5593499">
      <w:bodyDiv w:val="1"/>
      <w:marLeft w:val="0"/>
      <w:marRight w:val="0"/>
      <w:marTop w:val="0"/>
      <w:marBottom w:val="0"/>
      <w:divBdr>
        <w:top w:val="none" w:sz="0" w:space="0" w:color="auto"/>
        <w:left w:val="none" w:sz="0" w:space="0" w:color="auto"/>
        <w:bottom w:val="none" w:sz="0" w:space="0" w:color="auto"/>
        <w:right w:val="none" w:sz="0" w:space="0" w:color="auto"/>
      </w:divBdr>
    </w:div>
    <w:div w:id="1276211930">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7980127">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7909876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3538983">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782780">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236192">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5988642">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297183528">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78494">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039228">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6161789">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7737282">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8785200">
      <w:bodyDiv w:val="1"/>
      <w:marLeft w:val="0"/>
      <w:marRight w:val="0"/>
      <w:marTop w:val="0"/>
      <w:marBottom w:val="0"/>
      <w:divBdr>
        <w:top w:val="none" w:sz="0" w:space="0" w:color="auto"/>
        <w:left w:val="none" w:sz="0" w:space="0" w:color="auto"/>
        <w:bottom w:val="none" w:sz="0" w:space="0" w:color="auto"/>
        <w:right w:val="none" w:sz="0" w:space="0" w:color="auto"/>
      </w:divBdr>
    </w:div>
    <w:div w:id="130921409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3097363">
      <w:bodyDiv w:val="1"/>
      <w:marLeft w:val="0"/>
      <w:marRight w:val="0"/>
      <w:marTop w:val="0"/>
      <w:marBottom w:val="0"/>
      <w:divBdr>
        <w:top w:val="none" w:sz="0" w:space="0" w:color="auto"/>
        <w:left w:val="none" w:sz="0" w:space="0" w:color="auto"/>
        <w:bottom w:val="none" w:sz="0" w:space="0" w:color="auto"/>
        <w:right w:val="none" w:sz="0" w:space="0" w:color="auto"/>
      </w:divBdr>
    </w:div>
    <w:div w:id="1313413367">
      <w:bodyDiv w:val="1"/>
      <w:marLeft w:val="0"/>
      <w:marRight w:val="0"/>
      <w:marTop w:val="0"/>
      <w:marBottom w:val="0"/>
      <w:divBdr>
        <w:top w:val="none" w:sz="0" w:space="0" w:color="auto"/>
        <w:left w:val="none" w:sz="0" w:space="0" w:color="auto"/>
        <w:bottom w:val="none" w:sz="0" w:space="0" w:color="auto"/>
        <w:right w:val="none" w:sz="0" w:space="0" w:color="auto"/>
      </w:divBdr>
    </w:div>
    <w:div w:id="1314604251">
      <w:bodyDiv w:val="1"/>
      <w:marLeft w:val="0"/>
      <w:marRight w:val="0"/>
      <w:marTop w:val="0"/>
      <w:marBottom w:val="0"/>
      <w:divBdr>
        <w:top w:val="none" w:sz="0" w:space="0" w:color="auto"/>
        <w:left w:val="none" w:sz="0" w:space="0" w:color="auto"/>
        <w:bottom w:val="none" w:sz="0" w:space="0" w:color="auto"/>
        <w:right w:val="none" w:sz="0" w:space="0" w:color="auto"/>
      </w:divBdr>
    </w:div>
    <w:div w:id="1315185677">
      <w:bodyDiv w:val="1"/>
      <w:marLeft w:val="0"/>
      <w:marRight w:val="0"/>
      <w:marTop w:val="0"/>
      <w:marBottom w:val="0"/>
      <w:divBdr>
        <w:top w:val="none" w:sz="0" w:space="0" w:color="auto"/>
        <w:left w:val="none" w:sz="0" w:space="0" w:color="auto"/>
        <w:bottom w:val="none" w:sz="0" w:space="0" w:color="auto"/>
        <w:right w:val="none" w:sz="0" w:space="0" w:color="auto"/>
      </w:divBdr>
    </w:div>
    <w:div w:id="1318538643">
      <w:bodyDiv w:val="1"/>
      <w:marLeft w:val="0"/>
      <w:marRight w:val="0"/>
      <w:marTop w:val="0"/>
      <w:marBottom w:val="0"/>
      <w:divBdr>
        <w:top w:val="none" w:sz="0" w:space="0" w:color="auto"/>
        <w:left w:val="none" w:sz="0" w:space="0" w:color="auto"/>
        <w:bottom w:val="none" w:sz="0" w:space="0" w:color="auto"/>
        <w:right w:val="none" w:sz="0" w:space="0" w:color="auto"/>
      </w:divBdr>
    </w:div>
    <w:div w:id="1319458001">
      <w:bodyDiv w:val="1"/>
      <w:marLeft w:val="0"/>
      <w:marRight w:val="0"/>
      <w:marTop w:val="0"/>
      <w:marBottom w:val="0"/>
      <w:divBdr>
        <w:top w:val="none" w:sz="0" w:space="0" w:color="auto"/>
        <w:left w:val="none" w:sz="0" w:space="0" w:color="auto"/>
        <w:bottom w:val="none" w:sz="0" w:space="0" w:color="auto"/>
        <w:right w:val="none" w:sz="0" w:space="0" w:color="auto"/>
      </w:divBdr>
    </w:div>
    <w:div w:id="1319769980">
      <w:bodyDiv w:val="1"/>
      <w:marLeft w:val="0"/>
      <w:marRight w:val="0"/>
      <w:marTop w:val="0"/>
      <w:marBottom w:val="0"/>
      <w:divBdr>
        <w:top w:val="none" w:sz="0" w:space="0" w:color="auto"/>
        <w:left w:val="none" w:sz="0" w:space="0" w:color="auto"/>
        <w:bottom w:val="none" w:sz="0" w:space="0" w:color="auto"/>
        <w:right w:val="none" w:sz="0" w:space="0" w:color="auto"/>
      </w:divBdr>
    </w:div>
    <w:div w:id="1320235190">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1075678">
      <w:bodyDiv w:val="1"/>
      <w:marLeft w:val="0"/>
      <w:marRight w:val="0"/>
      <w:marTop w:val="0"/>
      <w:marBottom w:val="0"/>
      <w:divBdr>
        <w:top w:val="none" w:sz="0" w:space="0" w:color="auto"/>
        <w:left w:val="none" w:sz="0" w:space="0" w:color="auto"/>
        <w:bottom w:val="none" w:sz="0" w:space="0" w:color="auto"/>
        <w:right w:val="none" w:sz="0" w:space="0" w:color="auto"/>
      </w:divBdr>
    </w:div>
    <w:div w:id="1321234869">
      <w:bodyDiv w:val="1"/>
      <w:marLeft w:val="0"/>
      <w:marRight w:val="0"/>
      <w:marTop w:val="0"/>
      <w:marBottom w:val="0"/>
      <w:divBdr>
        <w:top w:val="none" w:sz="0" w:space="0" w:color="auto"/>
        <w:left w:val="none" w:sz="0" w:space="0" w:color="auto"/>
        <w:bottom w:val="none" w:sz="0" w:space="0" w:color="auto"/>
        <w:right w:val="none" w:sz="0" w:space="0" w:color="auto"/>
      </w:divBdr>
    </w:div>
    <w:div w:id="132169186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469965">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6396999">
      <w:bodyDiv w:val="1"/>
      <w:marLeft w:val="0"/>
      <w:marRight w:val="0"/>
      <w:marTop w:val="0"/>
      <w:marBottom w:val="0"/>
      <w:divBdr>
        <w:top w:val="none" w:sz="0" w:space="0" w:color="auto"/>
        <w:left w:val="none" w:sz="0" w:space="0" w:color="auto"/>
        <w:bottom w:val="none" w:sz="0" w:space="0" w:color="auto"/>
        <w:right w:val="none" w:sz="0" w:space="0" w:color="auto"/>
      </w:divBdr>
    </w:div>
    <w:div w:id="1327056446">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29212773">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1759376">
      <w:bodyDiv w:val="1"/>
      <w:marLeft w:val="0"/>
      <w:marRight w:val="0"/>
      <w:marTop w:val="0"/>
      <w:marBottom w:val="0"/>
      <w:divBdr>
        <w:top w:val="none" w:sz="0" w:space="0" w:color="auto"/>
        <w:left w:val="none" w:sz="0" w:space="0" w:color="auto"/>
        <w:bottom w:val="none" w:sz="0" w:space="0" w:color="auto"/>
        <w:right w:val="none" w:sz="0" w:space="0" w:color="auto"/>
      </w:divBdr>
    </w:div>
    <w:div w:id="1331985188">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4381152">
      <w:bodyDiv w:val="1"/>
      <w:marLeft w:val="0"/>
      <w:marRight w:val="0"/>
      <w:marTop w:val="0"/>
      <w:marBottom w:val="0"/>
      <w:divBdr>
        <w:top w:val="none" w:sz="0" w:space="0" w:color="auto"/>
        <w:left w:val="none" w:sz="0" w:space="0" w:color="auto"/>
        <w:bottom w:val="none" w:sz="0" w:space="0" w:color="auto"/>
        <w:right w:val="none" w:sz="0" w:space="0" w:color="auto"/>
      </w:divBdr>
    </w:div>
    <w:div w:id="1334993232">
      <w:bodyDiv w:val="1"/>
      <w:marLeft w:val="0"/>
      <w:marRight w:val="0"/>
      <w:marTop w:val="0"/>
      <w:marBottom w:val="0"/>
      <w:divBdr>
        <w:top w:val="none" w:sz="0" w:space="0" w:color="auto"/>
        <w:left w:val="none" w:sz="0" w:space="0" w:color="auto"/>
        <w:bottom w:val="none" w:sz="0" w:space="0" w:color="auto"/>
        <w:right w:val="none" w:sz="0" w:space="0" w:color="auto"/>
      </w:divBdr>
    </w:div>
    <w:div w:id="1335375428">
      <w:bodyDiv w:val="1"/>
      <w:marLeft w:val="0"/>
      <w:marRight w:val="0"/>
      <w:marTop w:val="0"/>
      <w:marBottom w:val="0"/>
      <w:divBdr>
        <w:top w:val="none" w:sz="0" w:space="0" w:color="auto"/>
        <w:left w:val="none" w:sz="0" w:space="0" w:color="auto"/>
        <w:bottom w:val="none" w:sz="0" w:space="0" w:color="auto"/>
        <w:right w:val="none" w:sz="0" w:space="0" w:color="auto"/>
      </w:divBdr>
    </w:div>
    <w:div w:id="1337802739">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0889533">
      <w:bodyDiv w:val="1"/>
      <w:marLeft w:val="0"/>
      <w:marRight w:val="0"/>
      <w:marTop w:val="0"/>
      <w:marBottom w:val="0"/>
      <w:divBdr>
        <w:top w:val="none" w:sz="0" w:space="0" w:color="auto"/>
        <w:left w:val="none" w:sz="0" w:space="0" w:color="auto"/>
        <w:bottom w:val="none" w:sz="0" w:space="0" w:color="auto"/>
        <w:right w:val="none" w:sz="0" w:space="0" w:color="auto"/>
      </w:divBdr>
    </w:div>
    <w:div w:id="1341661964">
      <w:bodyDiv w:val="1"/>
      <w:marLeft w:val="0"/>
      <w:marRight w:val="0"/>
      <w:marTop w:val="0"/>
      <w:marBottom w:val="0"/>
      <w:divBdr>
        <w:top w:val="none" w:sz="0" w:space="0" w:color="auto"/>
        <w:left w:val="none" w:sz="0" w:space="0" w:color="auto"/>
        <w:bottom w:val="none" w:sz="0" w:space="0" w:color="auto"/>
        <w:right w:val="none" w:sz="0" w:space="0" w:color="auto"/>
      </w:divBdr>
    </w:div>
    <w:div w:id="1341734341">
      <w:bodyDiv w:val="1"/>
      <w:marLeft w:val="0"/>
      <w:marRight w:val="0"/>
      <w:marTop w:val="0"/>
      <w:marBottom w:val="0"/>
      <w:divBdr>
        <w:top w:val="none" w:sz="0" w:space="0" w:color="auto"/>
        <w:left w:val="none" w:sz="0" w:space="0" w:color="auto"/>
        <w:bottom w:val="none" w:sz="0" w:space="0" w:color="auto"/>
        <w:right w:val="none" w:sz="0" w:space="0" w:color="auto"/>
      </w:divBdr>
    </w:div>
    <w:div w:id="1344353805">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8756451">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1761741">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1737887">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6636325">
      <w:bodyDiv w:val="1"/>
      <w:marLeft w:val="0"/>
      <w:marRight w:val="0"/>
      <w:marTop w:val="0"/>
      <w:marBottom w:val="0"/>
      <w:divBdr>
        <w:top w:val="none" w:sz="0" w:space="0" w:color="auto"/>
        <w:left w:val="none" w:sz="0" w:space="0" w:color="auto"/>
        <w:bottom w:val="none" w:sz="0" w:space="0" w:color="auto"/>
        <w:right w:val="none" w:sz="0" w:space="0" w:color="auto"/>
      </w:divBdr>
    </w:div>
    <w:div w:id="1367414606">
      <w:bodyDiv w:val="1"/>
      <w:marLeft w:val="0"/>
      <w:marRight w:val="0"/>
      <w:marTop w:val="0"/>
      <w:marBottom w:val="0"/>
      <w:divBdr>
        <w:top w:val="none" w:sz="0" w:space="0" w:color="auto"/>
        <w:left w:val="none" w:sz="0" w:space="0" w:color="auto"/>
        <w:bottom w:val="none" w:sz="0" w:space="0" w:color="auto"/>
        <w:right w:val="none" w:sz="0" w:space="0" w:color="auto"/>
      </w:divBdr>
    </w:div>
    <w:div w:id="1368066513">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69794936">
      <w:bodyDiv w:val="1"/>
      <w:marLeft w:val="0"/>
      <w:marRight w:val="0"/>
      <w:marTop w:val="0"/>
      <w:marBottom w:val="0"/>
      <w:divBdr>
        <w:top w:val="none" w:sz="0" w:space="0" w:color="auto"/>
        <w:left w:val="none" w:sz="0" w:space="0" w:color="auto"/>
        <w:bottom w:val="none" w:sz="0" w:space="0" w:color="auto"/>
        <w:right w:val="none" w:sz="0" w:space="0" w:color="auto"/>
      </w:divBdr>
    </w:div>
    <w:div w:id="1370449088">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3308933">
      <w:bodyDiv w:val="1"/>
      <w:marLeft w:val="0"/>
      <w:marRight w:val="0"/>
      <w:marTop w:val="0"/>
      <w:marBottom w:val="0"/>
      <w:divBdr>
        <w:top w:val="none" w:sz="0" w:space="0" w:color="auto"/>
        <w:left w:val="none" w:sz="0" w:space="0" w:color="auto"/>
        <w:bottom w:val="none" w:sz="0" w:space="0" w:color="auto"/>
        <w:right w:val="none" w:sz="0" w:space="0" w:color="auto"/>
      </w:divBdr>
    </w:div>
    <w:div w:id="1373458758">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540069">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7924290">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6179954">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3046113">
      <w:bodyDiv w:val="1"/>
      <w:marLeft w:val="0"/>
      <w:marRight w:val="0"/>
      <w:marTop w:val="0"/>
      <w:marBottom w:val="0"/>
      <w:divBdr>
        <w:top w:val="none" w:sz="0" w:space="0" w:color="auto"/>
        <w:left w:val="none" w:sz="0" w:space="0" w:color="auto"/>
        <w:bottom w:val="none" w:sz="0" w:space="0" w:color="auto"/>
        <w:right w:val="none" w:sz="0" w:space="0" w:color="auto"/>
      </w:divBdr>
    </w:div>
    <w:div w:id="1393232314">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54355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4769526">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0833131">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2825322">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5956573">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070352">
      <w:bodyDiv w:val="1"/>
      <w:marLeft w:val="0"/>
      <w:marRight w:val="0"/>
      <w:marTop w:val="0"/>
      <w:marBottom w:val="0"/>
      <w:divBdr>
        <w:top w:val="none" w:sz="0" w:space="0" w:color="auto"/>
        <w:left w:val="none" w:sz="0" w:space="0" w:color="auto"/>
        <w:bottom w:val="none" w:sz="0" w:space="0" w:color="auto"/>
        <w:right w:val="none" w:sz="0" w:space="0" w:color="auto"/>
      </w:divBdr>
    </w:div>
    <w:div w:id="140707416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0734236">
      <w:bodyDiv w:val="1"/>
      <w:marLeft w:val="0"/>
      <w:marRight w:val="0"/>
      <w:marTop w:val="0"/>
      <w:marBottom w:val="0"/>
      <w:divBdr>
        <w:top w:val="none" w:sz="0" w:space="0" w:color="auto"/>
        <w:left w:val="none" w:sz="0" w:space="0" w:color="auto"/>
        <w:bottom w:val="none" w:sz="0" w:space="0" w:color="auto"/>
        <w:right w:val="none" w:sz="0" w:space="0" w:color="auto"/>
      </w:divBdr>
    </w:div>
    <w:div w:id="1411923957">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5013778">
      <w:bodyDiv w:val="1"/>
      <w:marLeft w:val="0"/>
      <w:marRight w:val="0"/>
      <w:marTop w:val="0"/>
      <w:marBottom w:val="0"/>
      <w:divBdr>
        <w:top w:val="none" w:sz="0" w:space="0" w:color="auto"/>
        <w:left w:val="none" w:sz="0" w:space="0" w:color="auto"/>
        <w:bottom w:val="none" w:sz="0" w:space="0" w:color="auto"/>
        <w:right w:val="none" w:sz="0" w:space="0" w:color="auto"/>
      </w:divBdr>
    </w:div>
    <w:div w:id="1416395711">
      <w:bodyDiv w:val="1"/>
      <w:marLeft w:val="0"/>
      <w:marRight w:val="0"/>
      <w:marTop w:val="0"/>
      <w:marBottom w:val="0"/>
      <w:divBdr>
        <w:top w:val="none" w:sz="0" w:space="0" w:color="auto"/>
        <w:left w:val="none" w:sz="0" w:space="0" w:color="auto"/>
        <w:bottom w:val="none" w:sz="0" w:space="0" w:color="auto"/>
        <w:right w:val="none" w:sz="0" w:space="0" w:color="auto"/>
      </w:divBdr>
    </w:div>
    <w:div w:id="1416854150">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2628446">
      <w:bodyDiv w:val="1"/>
      <w:marLeft w:val="0"/>
      <w:marRight w:val="0"/>
      <w:marTop w:val="0"/>
      <w:marBottom w:val="0"/>
      <w:divBdr>
        <w:top w:val="none" w:sz="0" w:space="0" w:color="auto"/>
        <w:left w:val="none" w:sz="0" w:space="0" w:color="auto"/>
        <w:bottom w:val="none" w:sz="0" w:space="0" w:color="auto"/>
        <w:right w:val="none" w:sz="0" w:space="0" w:color="auto"/>
      </w:divBdr>
    </w:div>
    <w:div w:id="1434327086">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5511570">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4958440">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164458">
      <w:bodyDiv w:val="1"/>
      <w:marLeft w:val="0"/>
      <w:marRight w:val="0"/>
      <w:marTop w:val="0"/>
      <w:marBottom w:val="0"/>
      <w:divBdr>
        <w:top w:val="none" w:sz="0" w:space="0" w:color="auto"/>
        <w:left w:val="none" w:sz="0" w:space="0" w:color="auto"/>
        <w:bottom w:val="none" w:sz="0" w:space="0" w:color="auto"/>
        <w:right w:val="none" w:sz="0" w:space="0" w:color="auto"/>
      </w:divBdr>
    </w:div>
    <w:div w:id="1448887766">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3405121">
      <w:bodyDiv w:val="1"/>
      <w:marLeft w:val="0"/>
      <w:marRight w:val="0"/>
      <w:marTop w:val="0"/>
      <w:marBottom w:val="0"/>
      <w:divBdr>
        <w:top w:val="none" w:sz="0" w:space="0" w:color="auto"/>
        <w:left w:val="none" w:sz="0" w:space="0" w:color="auto"/>
        <w:bottom w:val="none" w:sz="0" w:space="0" w:color="auto"/>
        <w:right w:val="none" w:sz="0" w:space="0" w:color="auto"/>
      </w:divBdr>
    </w:div>
    <w:div w:id="1455170362">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1414119">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6654693">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50176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015784">
      <w:bodyDiv w:val="1"/>
      <w:marLeft w:val="0"/>
      <w:marRight w:val="0"/>
      <w:marTop w:val="0"/>
      <w:marBottom w:val="0"/>
      <w:divBdr>
        <w:top w:val="none" w:sz="0" w:space="0" w:color="auto"/>
        <w:left w:val="none" w:sz="0" w:space="0" w:color="auto"/>
        <w:bottom w:val="none" w:sz="0" w:space="0" w:color="auto"/>
        <w:right w:val="none" w:sz="0" w:space="0" w:color="auto"/>
      </w:divBdr>
    </w:div>
    <w:div w:id="1468084311">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0318148">
      <w:bodyDiv w:val="1"/>
      <w:marLeft w:val="0"/>
      <w:marRight w:val="0"/>
      <w:marTop w:val="0"/>
      <w:marBottom w:val="0"/>
      <w:divBdr>
        <w:top w:val="none" w:sz="0" w:space="0" w:color="auto"/>
        <w:left w:val="none" w:sz="0" w:space="0" w:color="auto"/>
        <w:bottom w:val="none" w:sz="0" w:space="0" w:color="auto"/>
        <w:right w:val="none" w:sz="0" w:space="0" w:color="auto"/>
      </w:divBdr>
    </w:div>
    <w:div w:id="147109361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3788202">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6222733">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0881286">
      <w:bodyDiv w:val="1"/>
      <w:marLeft w:val="0"/>
      <w:marRight w:val="0"/>
      <w:marTop w:val="0"/>
      <w:marBottom w:val="0"/>
      <w:divBdr>
        <w:top w:val="none" w:sz="0" w:space="0" w:color="auto"/>
        <w:left w:val="none" w:sz="0" w:space="0" w:color="auto"/>
        <w:bottom w:val="none" w:sz="0" w:space="0" w:color="auto"/>
        <w:right w:val="none" w:sz="0" w:space="0" w:color="auto"/>
      </w:divBdr>
    </w:div>
    <w:div w:id="1481001311">
      <w:bodyDiv w:val="1"/>
      <w:marLeft w:val="0"/>
      <w:marRight w:val="0"/>
      <w:marTop w:val="0"/>
      <w:marBottom w:val="0"/>
      <w:divBdr>
        <w:top w:val="none" w:sz="0" w:space="0" w:color="auto"/>
        <w:left w:val="none" w:sz="0" w:space="0" w:color="auto"/>
        <w:bottom w:val="none" w:sz="0" w:space="0" w:color="auto"/>
        <w:right w:val="none" w:sz="0" w:space="0" w:color="auto"/>
      </w:divBdr>
    </w:div>
    <w:div w:id="1481118661">
      <w:bodyDiv w:val="1"/>
      <w:marLeft w:val="0"/>
      <w:marRight w:val="0"/>
      <w:marTop w:val="0"/>
      <w:marBottom w:val="0"/>
      <w:divBdr>
        <w:top w:val="none" w:sz="0" w:space="0" w:color="auto"/>
        <w:left w:val="none" w:sz="0" w:space="0" w:color="auto"/>
        <w:bottom w:val="none" w:sz="0" w:space="0" w:color="auto"/>
        <w:right w:val="none" w:sz="0" w:space="0" w:color="auto"/>
      </w:divBdr>
    </w:div>
    <w:div w:id="1481531854">
      <w:bodyDiv w:val="1"/>
      <w:marLeft w:val="0"/>
      <w:marRight w:val="0"/>
      <w:marTop w:val="0"/>
      <w:marBottom w:val="0"/>
      <w:divBdr>
        <w:top w:val="none" w:sz="0" w:space="0" w:color="auto"/>
        <w:left w:val="none" w:sz="0" w:space="0" w:color="auto"/>
        <w:bottom w:val="none" w:sz="0" w:space="0" w:color="auto"/>
        <w:right w:val="none" w:sz="0" w:space="0" w:color="auto"/>
      </w:divBdr>
    </w:div>
    <w:div w:id="1481649077">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5200295">
      <w:bodyDiv w:val="1"/>
      <w:marLeft w:val="0"/>
      <w:marRight w:val="0"/>
      <w:marTop w:val="0"/>
      <w:marBottom w:val="0"/>
      <w:divBdr>
        <w:top w:val="none" w:sz="0" w:space="0" w:color="auto"/>
        <w:left w:val="none" w:sz="0" w:space="0" w:color="auto"/>
        <w:bottom w:val="none" w:sz="0" w:space="0" w:color="auto"/>
        <w:right w:val="none" w:sz="0" w:space="0" w:color="auto"/>
      </w:divBdr>
    </w:div>
    <w:div w:id="1485320343">
      <w:bodyDiv w:val="1"/>
      <w:marLeft w:val="0"/>
      <w:marRight w:val="0"/>
      <w:marTop w:val="0"/>
      <w:marBottom w:val="0"/>
      <w:divBdr>
        <w:top w:val="none" w:sz="0" w:space="0" w:color="auto"/>
        <w:left w:val="none" w:sz="0" w:space="0" w:color="auto"/>
        <w:bottom w:val="none" w:sz="0" w:space="0" w:color="auto"/>
        <w:right w:val="none" w:sz="0" w:space="0" w:color="auto"/>
      </w:divBdr>
    </w:div>
    <w:div w:id="1487698380">
      <w:bodyDiv w:val="1"/>
      <w:marLeft w:val="0"/>
      <w:marRight w:val="0"/>
      <w:marTop w:val="0"/>
      <w:marBottom w:val="0"/>
      <w:divBdr>
        <w:top w:val="none" w:sz="0" w:space="0" w:color="auto"/>
        <w:left w:val="none" w:sz="0" w:space="0" w:color="auto"/>
        <w:bottom w:val="none" w:sz="0" w:space="0" w:color="auto"/>
        <w:right w:val="none" w:sz="0" w:space="0" w:color="auto"/>
      </w:divBdr>
    </w:div>
    <w:div w:id="1488744531">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288795">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8300681">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499733754">
      <w:bodyDiv w:val="1"/>
      <w:marLeft w:val="0"/>
      <w:marRight w:val="0"/>
      <w:marTop w:val="0"/>
      <w:marBottom w:val="0"/>
      <w:divBdr>
        <w:top w:val="none" w:sz="0" w:space="0" w:color="auto"/>
        <w:left w:val="none" w:sz="0" w:space="0" w:color="auto"/>
        <w:bottom w:val="none" w:sz="0" w:space="0" w:color="auto"/>
        <w:right w:val="none" w:sz="0" w:space="0" w:color="auto"/>
      </w:divBdr>
    </w:div>
    <w:div w:id="1500076106">
      <w:bodyDiv w:val="1"/>
      <w:marLeft w:val="0"/>
      <w:marRight w:val="0"/>
      <w:marTop w:val="0"/>
      <w:marBottom w:val="0"/>
      <w:divBdr>
        <w:top w:val="none" w:sz="0" w:space="0" w:color="auto"/>
        <w:left w:val="none" w:sz="0" w:space="0" w:color="auto"/>
        <w:bottom w:val="none" w:sz="0" w:space="0" w:color="auto"/>
        <w:right w:val="none" w:sz="0" w:space="0" w:color="auto"/>
      </w:divBdr>
    </w:div>
    <w:div w:id="1500076790">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150578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318575">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6940458">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029127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414705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6458874">
      <w:bodyDiv w:val="1"/>
      <w:marLeft w:val="0"/>
      <w:marRight w:val="0"/>
      <w:marTop w:val="0"/>
      <w:marBottom w:val="0"/>
      <w:divBdr>
        <w:top w:val="none" w:sz="0" w:space="0" w:color="auto"/>
        <w:left w:val="none" w:sz="0" w:space="0" w:color="auto"/>
        <w:bottom w:val="none" w:sz="0" w:space="0" w:color="auto"/>
        <w:right w:val="none" w:sz="0" w:space="0" w:color="auto"/>
      </w:divBdr>
    </w:div>
    <w:div w:id="1519734634">
      <w:bodyDiv w:val="1"/>
      <w:marLeft w:val="0"/>
      <w:marRight w:val="0"/>
      <w:marTop w:val="0"/>
      <w:marBottom w:val="0"/>
      <w:divBdr>
        <w:top w:val="none" w:sz="0" w:space="0" w:color="auto"/>
        <w:left w:val="none" w:sz="0" w:space="0" w:color="auto"/>
        <w:bottom w:val="none" w:sz="0" w:space="0" w:color="auto"/>
        <w:right w:val="none" w:sz="0" w:space="0" w:color="auto"/>
      </w:divBdr>
    </w:div>
    <w:div w:id="1519926120">
      <w:bodyDiv w:val="1"/>
      <w:marLeft w:val="0"/>
      <w:marRight w:val="0"/>
      <w:marTop w:val="0"/>
      <w:marBottom w:val="0"/>
      <w:divBdr>
        <w:top w:val="none" w:sz="0" w:space="0" w:color="auto"/>
        <w:left w:val="none" w:sz="0" w:space="0" w:color="auto"/>
        <w:bottom w:val="none" w:sz="0" w:space="0" w:color="auto"/>
        <w:right w:val="none" w:sz="0" w:space="0" w:color="auto"/>
      </w:divBdr>
    </w:div>
    <w:div w:id="1520582678">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2205050">
      <w:bodyDiv w:val="1"/>
      <w:marLeft w:val="0"/>
      <w:marRight w:val="0"/>
      <w:marTop w:val="0"/>
      <w:marBottom w:val="0"/>
      <w:divBdr>
        <w:top w:val="none" w:sz="0" w:space="0" w:color="auto"/>
        <w:left w:val="none" w:sz="0" w:space="0" w:color="auto"/>
        <w:bottom w:val="none" w:sz="0" w:space="0" w:color="auto"/>
        <w:right w:val="none" w:sz="0" w:space="0" w:color="auto"/>
      </w:divBdr>
    </w:div>
    <w:div w:id="1523516549">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6871679">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029966">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00077">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5997012">
      <w:bodyDiv w:val="1"/>
      <w:marLeft w:val="0"/>
      <w:marRight w:val="0"/>
      <w:marTop w:val="0"/>
      <w:marBottom w:val="0"/>
      <w:divBdr>
        <w:top w:val="none" w:sz="0" w:space="0" w:color="auto"/>
        <w:left w:val="none" w:sz="0" w:space="0" w:color="auto"/>
        <w:bottom w:val="none" w:sz="0" w:space="0" w:color="auto"/>
        <w:right w:val="none" w:sz="0" w:space="0" w:color="auto"/>
      </w:divBdr>
    </w:div>
    <w:div w:id="1538666935">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636334">
      <w:bodyDiv w:val="1"/>
      <w:marLeft w:val="0"/>
      <w:marRight w:val="0"/>
      <w:marTop w:val="0"/>
      <w:marBottom w:val="0"/>
      <w:divBdr>
        <w:top w:val="none" w:sz="0" w:space="0" w:color="auto"/>
        <w:left w:val="none" w:sz="0" w:space="0" w:color="auto"/>
        <w:bottom w:val="none" w:sz="0" w:space="0" w:color="auto"/>
        <w:right w:val="none" w:sz="0" w:space="0" w:color="auto"/>
      </w:divBdr>
    </w:div>
    <w:div w:id="1543710574">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0921244">
      <w:bodyDiv w:val="1"/>
      <w:marLeft w:val="0"/>
      <w:marRight w:val="0"/>
      <w:marTop w:val="0"/>
      <w:marBottom w:val="0"/>
      <w:divBdr>
        <w:top w:val="none" w:sz="0" w:space="0" w:color="auto"/>
        <w:left w:val="none" w:sz="0" w:space="0" w:color="auto"/>
        <w:bottom w:val="none" w:sz="0" w:space="0" w:color="auto"/>
        <w:right w:val="none" w:sz="0" w:space="0" w:color="auto"/>
      </w:divBdr>
    </w:div>
    <w:div w:id="1552304605">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3351307">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58515174">
      <w:bodyDiv w:val="1"/>
      <w:marLeft w:val="0"/>
      <w:marRight w:val="0"/>
      <w:marTop w:val="0"/>
      <w:marBottom w:val="0"/>
      <w:divBdr>
        <w:top w:val="none" w:sz="0" w:space="0" w:color="auto"/>
        <w:left w:val="none" w:sz="0" w:space="0" w:color="auto"/>
        <w:bottom w:val="none" w:sz="0" w:space="0" w:color="auto"/>
        <w:right w:val="none" w:sz="0" w:space="0" w:color="auto"/>
      </w:divBdr>
    </w:div>
    <w:div w:id="1559588624">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2520852">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580137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67102816">
      <w:bodyDiv w:val="1"/>
      <w:marLeft w:val="0"/>
      <w:marRight w:val="0"/>
      <w:marTop w:val="0"/>
      <w:marBottom w:val="0"/>
      <w:divBdr>
        <w:top w:val="none" w:sz="0" w:space="0" w:color="auto"/>
        <w:left w:val="none" w:sz="0" w:space="0" w:color="auto"/>
        <w:bottom w:val="none" w:sz="0" w:space="0" w:color="auto"/>
        <w:right w:val="none" w:sz="0" w:space="0" w:color="auto"/>
      </w:divBdr>
    </w:div>
    <w:div w:id="1574584972">
      <w:bodyDiv w:val="1"/>
      <w:marLeft w:val="0"/>
      <w:marRight w:val="0"/>
      <w:marTop w:val="0"/>
      <w:marBottom w:val="0"/>
      <w:divBdr>
        <w:top w:val="none" w:sz="0" w:space="0" w:color="auto"/>
        <w:left w:val="none" w:sz="0" w:space="0" w:color="auto"/>
        <w:bottom w:val="none" w:sz="0" w:space="0" w:color="auto"/>
        <w:right w:val="none" w:sz="0" w:space="0" w:color="auto"/>
      </w:divBdr>
    </w:div>
    <w:div w:id="1575508910">
      <w:bodyDiv w:val="1"/>
      <w:marLeft w:val="0"/>
      <w:marRight w:val="0"/>
      <w:marTop w:val="0"/>
      <w:marBottom w:val="0"/>
      <w:divBdr>
        <w:top w:val="none" w:sz="0" w:space="0" w:color="auto"/>
        <w:left w:val="none" w:sz="0" w:space="0" w:color="auto"/>
        <w:bottom w:val="none" w:sz="0" w:space="0" w:color="auto"/>
        <w:right w:val="none" w:sz="0" w:space="0" w:color="auto"/>
      </w:divBdr>
    </w:div>
    <w:div w:id="1578251298">
      <w:bodyDiv w:val="1"/>
      <w:marLeft w:val="0"/>
      <w:marRight w:val="0"/>
      <w:marTop w:val="0"/>
      <w:marBottom w:val="0"/>
      <w:divBdr>
        <w:top w:val="none" w:sz="0" w:space="0" w:color="auto"/>
        <w:left w:val="none" w:sz="0" w:space="0" w:color="auto"/>
        <w:bottom w:val="none" w:sz="0" w:space="0" w:color="auto"/>
        <w:right w:val="none" w:sz="0" w:space="0" w:color="auto"/>
      </w:divBdr>
    </w:div>
    <w:div w:id="1579359720">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098528">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142372">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49905">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2541744">
      <w:bodyDiv w:val="1"/>
      <w:marLeft w:val="0"/>
      <w:marRight w:val="0"/>
      <w:marTop w:val="0"/>
      <w:marBottom w:val="0"/>
      <w:divBdr>
        <w:top w:val="none" w:sz="0" w:space="0" w:color="auto"/>
        <w:left w:val="none" w:sz="0" w:space="0" w:color="auto"/>
        <w:bottom w:val="none" w:sz="0" w:space="0" w:color="auto"/>
        <w:right w:val="none" w:sz="0" w:space="0" w:color="auto"/>
      </w:divBdr>
    </w:div>
    <w:div w:id="1594245799">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206963">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6670261">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7904939">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338925">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262074">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7427660">
      <w:bodyDiv w:val="1"/>
      <w:marLeft w:val="0"/>
      <w:marRight w:val="0"/>
      <w:marTop w:val="0"/>
      <w:marBottom w:val="0"/>
      <w:divBdr>
        <w:top w:val="none" w:sz="0" w:space="0" w:color="auto"/>
        <w:left w:val="none" w:sz="0" w:space="0" w:color="auto"/>
        <w:bottom w:val="none" w:sz="0" w:space="0" w:color="auto"/>
        <w:right w:val="none" w:sz="0" w:space="0" w:color="auto"/>
      </w:divBdr>
    </w:div>
    <w:div w:id="1612081654">
      <w:bodyDiv w:val="1"/>
      <w:marLeft w:val="0"/>
      <w:marRight w:val="0"/>
      <w:marTop w:val="0"/>
      <w:marBottom w:val="0"/>
      <w:divBdr>
        <w:top w:val="none" w:sz="0" w:space="0" w:color="auto"/>
        <w:left w:val="none" w:sz="0" w:space="0" w:color="auto"/>
        <w:bottom w:val="none" w:sz="0" w:space="0" w:color="auto"/>
        <w:right w:val="none" w:sz="0" w:space="0" w:color="auto"/>
      </w:divBdr>
    </w:div>
    <w:div w:id="1612516145">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3366452">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5861573">
      <w:bodyDiv w:val="1"/>
      <w:marLeft w:val="0"/>
      <w:marRight w:val="0"/>
      <w:marTop w:val="0"/>
      <w:marBottom w:val="0"/>
      <w:divBdr>
        <w:top w:val="none" w:sz="0" w:space="0" w:color="auto"/>
        <w:left w:val="none" w:sz="0" w:space="0" w:color="auto"/>
        <w:bottom w:val="none" w:sz="0" w:space="0" w:color="auto"/>
        <w:right w:val="none" w:sz="0" w:space="0" w:color="auto"/>
      </w:divBdr>
    </w:div>
    <w:div w:id="1615864575">
      <w:bodyDiv w:val="1"/>
      <w:marLeft w:val="0"/>
      <w:marRight w:val="0"/>
      <w:marTop w:val="0"/>
      <w:marBottom w:val="0"/>
      <w:divBdr>
        <w:top w:val="none" w:sz="0" w:space="0" w:color="auto"/>
        <w:left w:val="none" w:sz="0" w:space="0" w:color="auto"/>
        <w:bottom w:val="none" w:sz="0" w:space="0" w:color="auto"/>
        <w:right w:val="none" w:sz="0" w:space="0" w:color="auto"/>
      </w:divBdr>
    </w:div>
    <w:div w:id="1616249643">
      <w:bodyDiv w:val="1"/>
      <w:marLeft w:val="0"/>
      <w:marRight w:val="0"/>
      <w:marTop w:val="0"/>
      <w:marBottom w:val="0"/>
      <w:divBdr>
        <w:top w:val="none" w:sz="0" w:space="0" w:color="auto"/>
        <w:left w:val="none" w:sz="0" w:space="0" w:color="auto"/>
        <w:bottom w:val="none" w:sz="0" w:space="0" w:color="auto"/>
        <w:right w:val="none" w:sz="0" w:space="0" w:color="auto"/>
      </w:divBdr>
    </w:div>
    <w:div w:id="1617062750">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8298317">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3728829">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5768503">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29581638">
      <w:bodyDiv w:val="1"/>
      <w:marLeft w:val="0"/>
      <w:marRight w:val="0"/>
      <w:marTop w:val="0"/>
      <w:marBottom w:val="0"/>
      <w:divBdr>
        <w:top w:val="none" w:sz="0" w:space="0" w:color="auto"/>
        <w:left w:val="none" w:sz="0" w:space="0" w:color="auto"/>
        <w:bottom w:val="none" w:sz="0" w:space="0" w:color="auto"/>
        <w:right w:val="none" w:sz="0" w:space="0" w:color="auto"/>
      </w:divBdr>
    </w:div>
    <w:div w:id="1633095732">
      <w:bodyDiv w:val="1"/>
      <w:marLeft w:val="0"/>
      <w:marRight w:val="0"/>
      <w:marTop w:val="0"/>
      <w:marBottom w:val="0"/>
      <w:divBdr>
        <w:top w:val="none" w:sz="0" w:space="0" w:color="auto"/>
        <w:left w:val="none" w:sz="0" w:space="0" w:color="auto"/>
        <w:bottom w:val="none" w:sz="0" w:space="0" w:color="auto"/>
        <w:right w:val="none" w:sz="0" w:space="0" w:color="auto"/>
      </w:divBdr>
    </w:div>
    <w:div w:id="1636183348">
      <w:bodyDiv w:val="1"/>
      <w:marLeft w:val="0"/>
      <w:marRight w:val="0"/>
      <w:marTop w:val="0"/>
      <w:marBottom w:val="0"/>
      <w:divBdr>
        <w:top w:val="none" w:sz="0" w:space="0" w:color="auto"/>
        <w:left w:val="none" w:sz="0" w:space="0" w:color="auto"/>
        <w:bottom w:val="none" w:sz="0" w:space="0" w:color="auto"/>
        <w:right w:val="none" w:sz="0" w:space="0" w:color="auto"/>
      </w:divBdr>
    </w:div>
    <w:div w:id="1638411139">
      <w:bodyDiv w:val="1"/>
      <w:marLeft w:val="0"/>
      <w:marRight w:val="0"/>
      <w:marTop w:val="0"/>
      <w:marBottom w:val="0"/>
      <w:divBdr>
        <w:top w:val="none" w:sz="0" w:space="0" w:color="auto"/>
        <w:left w:val="none" w:sz="0" w:space="0" w:color="auto"/>
        <w:bottom w:val="none" w:sz="0" w:space="0" w:color="auto"/>
        <w:right w:val="none" w:sz="0" w:space="0" w:color="auto"/>
      </w:divBdr>
    </w:div>
    <w:div w:id="1638610085">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3655532">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3411">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635447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49942701">
      <w:bodyDiv w:val="1"/>
      <w:marLeft w:val="0"/>
      <w:marRight w:val="0"/>
      <w:marTop w:val="0"/>
      <w:marBottom w:val="0"/>
      <w:divBdr>
        <w:top w:val="none" w:sz="0" w:space="0" w:color="auto"/>
        <w:left w:val="none" w:sz="0" w:space="0" w:color="auto"/>
        <w:bottom w:val="none" w:sz="0" w:space="0" w:color="auto"/>
        <w:right w:val="none" w:sz="0" w:space="0" w:color="auto"/>
      </w:divBdr>
    </w:div>
    <w:div w:id="164994441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2366216">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5639772">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0230150">
      <w:bodyDiv w:val="1"/>
      <w:marLeft w:val="0"/>
      <w:marRight w:val="0"/>
      <w:marTop w:val="0"/>
      <w:marBottom w:val="0"/>
      <w:divBdr>
        <w:top w:val="none" w:sz="0" w:space="0" w:color="auto"/>
        <w:left w:val="none" w:sz="0" w:space="0" w:color="auto"/>
        <w:bottom w:val="none" w:sz="0" w:space="0" w:color="auto"/>
        <w:right w:val="none" w:sz="0" w:space="0" w:color="auto"/>
      </w:divBdr>
    </w:div>
    <w:div w:id="1662462385">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519460">
      <w:bodyDiv w:val="1"/>
      <w:marLeft w:val="0"/>
      <w:marRight w:val="0"/>
      <w:marTop w:val="0"/>
      <w:marBottom w:val="0"/>
      <w:divBdr>
        <w:top w:val="none" w:sz="0" w:space="0" w:color="auto"/>
        <w:left w:val="none" w:sz="0" w:space="0" w:color="auto"/>
        <w:bottom w:val="none" w:sz="0" w:space="0" w:color="auto"/>
        <w:right w:val="none" w:sz="0" w:space="0" w:color="auto"/>
      </w:divBdr>
    </w:div>
    <w:div w:id="1666545019">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513497">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0668230">
      <w:bodyDiv w:val="1"/>
      <w:marLeft w:val="0"/>
      <w:marRight w:val="0"/>
      <w:marTop w:val="0"/>
      <w:marBottom w:val="0"/>
      <w:divBdr>
        <w:top w:val="none" w:sz="0" w:space="0" w:color="auto"/>
        <w:left w:val="none" w:sz="0" w:space="0" w:color="auto"/>
        <w:bottom w:val="none" w:sz="0" w:space="0" w:color="auto"/>
        <w:right w:val="none" w:sz="0" w:space="0" w:color="auto"/>
      </w:divBdr>
    </w:div>
    <w:div w:id="1671718593">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345345">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195892">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82002592">
      <w:bodyDiv w:val="1"/>
      <w:marLeft w:val="0"/>
      <w:marRight w:val="0"/>
      <w:marTop w:val="0"/>
      <w:marBottom w:val="0"/>
      <w:divBdr>
        <w:top w:val="none" w:sz="0" w:space="0" w:color="auto"/>
        <w:left w:val="none" w:sz="0" w:space="0" w:color="auto"/>
        <w:bottom w:val="none" w:sz="0" w:space="0" w:color="auto"/>
        <w:right w:val="none" w:sz="0" w:space="0" w:color="auto"/>
      </w:divBdr>
    </w:div>
    <w:div w:id="1684014920">
      <w:bodyDiv w:val="1"/>
      <w:marLeft w:val="0"/>
      <w:marRight w:val="0"/>
      <w:marTop w:val="0"/>
      <w:marBottom w:val="0"/>
      <w:divBdr>
        <w:top w:val="none" w:sz="0" w:space="0" w:color="auto"/>
        <w:left w:val="none" w:sz="0" w:space="0" w:color="auto"/>
        <w:bottom w:val="none" w:sz="0" w:space="0" w:color="auto"/>
        <w:right w:val="none" w:sz="0" w:space="0" w:color="auto"/>
      </w:divBdr>
    </w:div>
    <w:div w:id="1685479057">
      <w:bodyDiv w:val="1"/>
      <w:marLeft w:val="0"/>
      <w:marRight w:val="0"/>
      <w:marTop w:val="0"/>
      <w:marBottom w:val="0"/>
      <w:divBdr>
        <w:top w:val="none" w:sz="0" w:space="0" w:color="auto"/>
        <w:left w:val="none" w:sz="0" w:space="0" w:color="auto"/>
        <w:bottom w:val="none" w:sz="0" w:space="0" w:color="auto"/>
        <w:right w:val="none" w:sz="0" w:space="0" w:color="auto"/>
      </w:divBdr>
    </w:div>
    <w:div w:id="1685670634">
      <w:bodyDiv w:val="1"/>
      <w:marLeft w:val="0"/>
      <w:marRight w:val="0"/>
      <w:marTop w:val="0"/>
      <w:marBottom w:val="0"/>
      <w:divBdr>
        <w:top w:val="none" w:sz="0" w:space="0" w:color="auto"/>
        <w:left w:val="none" w:sz="0" w:space="0" w:color="auto"/>
        <w:bottom w:val="none" w:sz="0" w:space="0" w:color="auto"/>
        <w:right w:val="none" w:sz="0" w:space="0" w:color="auto"/>
      </w:divBdr>
    </w:div>
    <w:div w:id="1687708618">
      <w:bodyDiv w:val="1"/>
      <w:marLeft w:val="0"/>
      <w:marRight w:val="0"/>
      <w:marTop w:val="0"/>
      <w:marBottom w:val="0"/>
      <w:divBdr>
        <w:top w:val="none" w:sz="0" w:space="0" w:color="auto"/>
        <w:left w:val="none" w:sz="0" w:space="0" w:color="auto"/>
        <w:bottom w:val="none" w:sz="0" w:space="0" w:color="auto"/>
        <w:right w:val="none" w:sz="0" w:space="0" w:color="auto"/>
      </w:divBdr>
    </w:div>
    <w:div w:id="1688217492">
      <w:bodyDiv w:val="1"/>
      <w:marLeft w:val="0"/>
      <w:marRight w:val="0"/>
      <w:marTop w:val="0"/>
      <w:marBottom w:val="0"/>
      <w:divBdr>
        <w:top w:val="none" w:sz="0" w:space="0" w:color="auto"/>
        <w:left w:val="none" w:sz="0" w:space="0" w:color="auto"/>
        <w:bottom w:val="none" w:sz="0" w:space="0" w:color="auto"/>
        <w:right w:val="none" w:sz="0" w:space="0" w:color="auto"/>
      </w:divBdr>
    </w:div>
    <w:div w:id="1689990716">
      <w:bodyDiv w:val="1"/>
      <w:marLeft w:val="0"/>
      <w:marRight w:val="0"/>
      <w:marTop w:val="0"/>
      <w:marBottom w:val="0"/>
      <w:divBdr>
        <w:top w:val="none" w:sz="0" w:space="0" w:color="auto"/>
        <w:left w:val="none" w:sz="0" w:space="0" w:color="auto"/>
        <w:bottom w:val="none" w:sz="0" w:space="0" w:color="auto"/>
        <w:right w:val="none" w:sz="0" w:space="0" w:color="auto"/>
      </w:divBdr>
    </w:div>
    <w:div w:id="16912535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2339911">
      <w:bodyDiv w:val="1"/>
      <w:marLeft w:val="0"/>
      <w:marRight w:val="0"/>
      <w:marTop w:val="0"/>
      <w:marBottom w:val="0"/>
      <w:divBdr>
        <w:top w:val="none" w:sz="0" w:space="0" w:color="auto"/>
        <w:left w:val="none" w:sz="0" w:space="0" w:color="auto"/>
        <w:bottom w:val="none" w:sz="0" w:space="0" w:color="auto"/>
        <w:right w:val="none" w:sz="0" w:space="0" w:color="auto"/>
      </w:divBdr>
    </w:div>
    <w:div w:id="1693145827">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5765025">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0663133">
      <w:bodyDiv w:val="1"/>
      <w:marLeft w:val="0"/>
      <w:marRight w:val="0"/>
      <w:marTop w:val="0"/>
      <w:marBottom w:val="0"/>
      <w:divBdr>
        <w:top w:val="none" w:sz="0" w:space="0" w:color="auto"/>
        <w:left w:val="none" w:sz="0" w:space="0" w:color="auto"/>
        <w:bottom w:val="none" w:sz="0" w:space="0" w:color="auto"/>
        <w:right w:val="none" w:sz="0" w:space="0" w:color="auto"/>
      </w:divBdr>
    </w:div>
    <w:div w:id="1702783044">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3676448">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08800541">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2925375">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156701">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6660176">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654418">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19935642">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0935707">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100736">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0415">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067660">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35620603">
      <w:bodyDiv w:val="1"/>
      <w:marLeft w:val="0"/>
      <w:marRight w:val="0"/>
      <w:marTop w:val="0"/>
      <w:marBottom w:val="0"/>
      <w:divBdr>
        <w:top w:val="none" w:sz="0" w:space="0" w:color="auto"/>
        <w:left w:val="none" w:sz="0" w:space="0" w:color="auto"/>
        <w:bottom w:val="none" w:sz="0" w:space="0" w:color="auto"/>
        <w:right w:val="none" w:sz="0" w:space="0" w:color="auto"/>
      </w:divBdr>
    </w:div>
    <w:div w:id="1736662546">
      <w:bodyDiv w:val="1"/>
      <w:marLeft w:val="0"/>
      <w:marRight w:val="0"/>
      <w:marTop w:val="0"/>
      <w:marBottom w:val="0"/>
      <w:divBdr>
        <w:top w:val="none" w:sz="0" w:space="0" w:color="auto"/>
        <w:left w:val="none" w:sz="0" w:space="0" w:color="auto"/>
        <w:bottom w:val="none" w:sz="0" w:space="0" w:color="auto"/>
        <w:right w:val="none" w:sz="0" w:space="0" w:color="auto"/>
      </w:divBdr>
    </w:div>
    <w:div w:id="1741099829">
      <w:bodyDiv w:val="1"/>
      <w:marLeft w:val="0"/>
      <w:marRight w:val="0"/>
      <w:marTop w:val="0"/>
      <w:marBottom w:val="0"/>
      <w:divBdr>
        <w:top w:val="none" w:sz="0" w:space="0" w:color="auto"/>
        <w:left w:val="none" w:sz="0" w:space="0" w:color="auto"/>
        <w:bottom w:val="none" w:sz="0" w:space="0" w:color="auto"/>
        <w:right w:val="none" w:sz="0" w:space="0" w:color="auto"/>
      </w:divBdr>
    </w:div>
    <w:div w:id="1741442088">
      <w:bodyDiv w:val="1"/>
      <w:marLeft w:val="0"/>
      <w:marRight w:val="0"/>
      <w:marTop w:val="0"/>
      <w:marBottom w:val="0"/>
      <w:divBdr>
        <w:top w:val="none" w:sz="0" w:space="0" w:color="auto"/>
        <w:left w:val="none" w:sz="0" w:space="0" w:color="auto"/>
        <w:bottom w:val="none" w:sz="0" w:space="0" w:color="auto"/>
        <w:right w:val="none" w:sz="0" w:space="0" w:color="auto"/>
      </w:divBdr>
    </w:div>
    <w:div w:id="174152060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4447363">
      <w:bodyDiv w:val="1"/>
      <w:marLeft w:val="0"/>
      <w:marRight w:val="0"/>
      <w:marTop w:val="0"/>
      <w:marBottom w:val="0"/>
      <w:divBdr>
        <w:top w:val="none" w:sz="0" w:space="0" w:color="auto"/>
        <w:left w:val="none" w:sz="0" w:space="0" w:color="auto"/>
        <w:bottom w:val="none" w:sz="0" w:space="0" w:color="auto"/>
        <w:right w:val="none" w:sz="0" w:space="0" w:color="auto"/>
      </w:divBdr>
    </w:div>
    <w:div w:id="174810741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00560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624067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0329475">
      <w:bodyDiv w:val="1"/>
      <w:marLeft w:val="0"/>
      <w:marRight w:val="0"/>
      <w:marTop w:val="0"/>
      <w:marBottom w:val="0"/>
      <w:divBdr>
        <w:top w:val="none" w:sz="0" w:space="0" w:color="auto"/>
        <w:left w:val="none" w:sz="0" w:space="0" w:color="auto"/>
        <w:bottom w:val="none" w:sz="0" w:space="0" w:color="auto"/>
        <w:right w:val="none" w:sz="0" w:space="0" w:color="auto"/>
      </w:divBdr>
    </w:div>
    <w:div w:id="1762918586">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6800709">
      <w:bodyDiv w:val="1"/>
      <w:marLeft w:val="0"/>
      <w:marRight w:val="0"/>
      <w:marTop w:val="0"/>
      <w:marBottom w:val="0"/>
      <w:divBdr>
        <w:top w:val="none" w:sz="0" w:space="0" w:color="auto"/>
        <w:left w:val="none" w:sz="0" w:space="0" w:color="auto"/>
        <w:bottom w:val="none" w:sz="0" w:space="0" w:color="auto"/>
        <w:right w:val="none" w:sz="0" w:space="0" w:color="auto"/>
      </w:divBdr>
    </w:div>
    <w:div w:id="1766917088">
      <w:bodyDiv w:val="1"/>
      <w:marLeft w:val="0"/>
      <w:marRight w:val="0"/>
      <w:marTop w:val="0"/>
      <w:marBottom w:val="0"/>
      <w:divBdr>
        <w:top w:val="none" w:sz="0" w:space="0" w:color="auto"/>
        <w:left w:val="none" w:sz="0" w:space="0" w:color="auto"/>
        <w:bottom w:val="none" w:sz="0" w:space="0" w:color="auto"/>
        <w:right w:val="none" w:sz="0" w:space="0" w:color="auto"/>
      </w:divBdr>
    </w:div>
    <w:div w:id="1767071070">
      <w:bodyDiv w:val="1"/>
      <w:marLeft w:val="0"/>
      <w:marRight w:val="0"/>
      <w:marTop w:val="0"/>
      <w:marBottom w:val="0"/>
      <w:divBdr>
        <w:top w:val="none" w:sz="0" w:space="0" w:color="auto"/>
        <w:left w:val="none" w:sz="0" w:space="0" w:color="auto"/>
        <w:bottom w:val="none" w:sz="0" w:space="0" w:color="auto"/>
        <w:right w:val="none" w:sz="0" w:space="0" w:color="auto"/>
      </w:divBdr>
    </w:div>
    <w:div w:id="1767115258">
      <w:bodyDiv w:val="1"/>
      <w:marLeft w:val="0"/>
      <w:marRight w:val="0"/>
      <w:marTop w:val="0"/>
      <w:marBottom w:val="0"/>
      <w:divBdr>
        <w:top w:val="none" w:sz="0" w:space="0" w:color="auto"/>
        <w:left w:val="none" w:sz="0" w:space="0" w:color="auto"/>
        <w:bottom w:val="none" w:sz="0" w:space="0" w:color="auto"/>
        <w:right w:val="none" w:sz="0" w:space="0" w:color="auto"/>
      </w:divBdr>
    </w:div>
    <w:div w:id="1767118590">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3746375">
      <w:bodyDiv w:val="1"/>
      <w:marLeft w:val="0"/>
      <w:marRight w:val="0"/>
      <w:marTop w:val="0"/>
      <w:marBottom w:val="0"/>
      <w:divBdr>
        <w:top w:val="none" w:sz="0" w:space="0" w:color="auto"/>
        <w:left w:val="none" w:sz="0" w:space="0" w:color="auto"/>
        <w:bottom w:val="none" w:sz="0" w:space="0" w:color="auto"/>
        <w:right w:val="none" w:sz="0" w:space="0" w:color="auto"/>
      </w:divBdr>
    </w:div>
    <w:div w:id="1777166153">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2214561">
      <w:bodyDiv w:val="1"/>
      <w:marLeft w:val="0"/>
      <w:marRight w:val="0"/>
      <w:marTop w:val="0"/>
      <w:marBottom w:val="0"/>
      <w:divBdr>
        <w:top w:val="none" w:sz="0" w:space="0" w:color="auto"/>
        <w:left w:val="none" w:sz="0" w:space="0" w:color="auto"/>
        <w:bottom w:val="none" w:sz="0" w:space="0" w:color="auto"/>
        <w:right w:val="none" w:sz="0" w:space="0" w:color="auto"/>
      </w:divBdr>
    </w:div>
    <w:div w:id="1782265517">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079155">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85734616">
      <w:bodyDiv w:val="1"/>
      <w:marLeft w:val="0"/>
      <w:marRight w:val="0"/>
      <w:marTop w:val="0"/>
      <w:marBottom w:val="0"/>
      <w:divBdr>
        <w:top w:val="none" w:sz="0" w:space="0" w:color="auto"/>
        <w:left w:val="none" w:sz="0" w:space="0" w:color="auto"/>
        <w:bottom w:val="none" w:sz="0" w:space="0" w:color="auto"/>
        <w:right w:val="none" w:sz="0" w:space="0" w:color="auto"/>
      </w:divBdr>
    </w:div>
    <w:div w:id="1789082457">
      <w:bodyDiv w:val="1"/>
      <w:marLeft w:val="0"/>
      <w:marRight w:val="0"/>
      <w:marTop w:val="0"/>
      <w:marBottom w:val="0"/>
      <w:divBdr>
        <w:top w:val="none" w:sz="0" w:space="0" w:color="auto"/>
        <w:left w:val="none" w:sz="0" w:space="0" w:color="auto"/>
        <w:bottom w:val="none" w:sz="0" w:space="0" w:color="auto"/>
        <w:right w:val="none" w:sz="0" w:space="0" w:color="auto"/>
      </w:divBdr>
    </w:div>
    <w:div w:id="1789229720">
      <w:bodyDiv w:val="1"/>
      <w:marLeft w:val="0"/>
      <w:marRight w:val="0"/>
      <w:marTop w:val="0"/>
      <w:marBottom w:val="0"/>
      <w:divBdr>
        <w:top w:val="none" w:sz="0" w:space="0" w:color="auto"/>
        <w:left w:val="none" w:sz="0" w:space="0" w:color="auto"/>
        <w:bottom w:val="none" w:sz="0" w:space="0" w:color="auto"/>
        <w:right w:val="none" w:sz="0" w:space="0" w:color="auto"/>
      </w:divBdr>
    </w:div>
    <w:div w:id="1789543080">
      <w:bodyDiv w:val="1"/>
      <w:marLeft w:val="0"/>
      <w:marRight w:val="0"/>
      <w:marTop w:val="0"/>
      <w:marBottom w:val="0"/>
      <w:divBdr>
        <w:top w:val="none" w:sz="0" w:space="0" w:color="auto"/>
        <w:left w:val="none" w:sz="0" w:space="0" w:color="auto"/>
        <w:bottom w:val="none" w:sz="0" w:space="0" w:color="auto"/>
        <w:right w:val="none" w:sz="0" w:space="0" w:color="auto"/>
      </w:divBdr>
    </w:div>
    <w:div w:id="1789856898">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1777384">
      <w:bodyDiv w:val="1"/>
      <w:marLeft w:val="0"/>
      <w:marRight w:val="0"/>
      <w:marTop w:val="0"/>
      <w:marBottom w:val="0"/>
      <w:divBdr>
        <w:top w:val="none" w:sz="0" w:space="0" w:color="auto"/>
        <w:left w:val="none" w:sz="0" w:space="0" w:color="auto"/>
        <w:bottom w:val="none" w:sz="0" w:space="0" w:color="auto"/>
        <w:right w:val="none" w:sz="0" w:space="0" w:color="auto"/>
      </w:divBdr>
    </w:div>
    <w:div w:id="179182538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799176832">
      <w:bodyDiv w:val="1"/>
      <w:marLeft w:val="0"/>
      <w:marRight w:val="0"/>
      <w:marTop w:val="0"/>
      <w:marBottom w:val="0"/>
      <w:divBdr>
        <w:top w:val="none" w:sz="0" w:space="0" w:color="auto"/>
        <w:left w:val="none" w:sz="0" w:space="0" w:color="auto"/>
        <w:bottom w:val="none" w:sz="0" w:space="0" w:color="auto"/>
        <w:right w:val="none" w:sz="0" w:space="0" w:color="auto"/>
      </w:divBdr>
    </w:div>
    <w:div w:id="1801221982">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6581695">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087414">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2167280">
      <w:bodyDiv w:val="1"/>
      <w:marLeft w:val="0"/>
      <w:marRight w:val="0"/>
      <w:marTop w:val="0"/>
      <w:marBottom w:val="0"/>
      <w:divBdr>
        <w:top w:val="none" w:sz="0" w:space="0" w:color="auto"/>
        <w:left w:val="none" w:sz="0" w:space="0" w:color="auto"/>
        <w:bottom w:val="none" w:sz="0" w:space="0" w:color="auto"/>
        <w:right w:val="none" w:sz="0" w:space="0" w:color="auto"/>
      </w:divBdr>
    </w:div>
    <w:div w:id="1814714071">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53111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2503105">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5119607">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27546124">
      <w:bodyDiv w:val="1"/>
      <w:marLeft w:val="0"/>
      <w:marRight w:val="0"/>
      <w:marTop w:val="0"/>
      <w:marBottom w:val="0"/>
      <w:divBdr>
        <w:top w:val="none" w:sz="0" w:space="0" w:color="auto"/>
        <w:left w:val="none" w:sz="0" w:space="0" w:color="auto"/>
        <w:bottom w:val="none" w:sz="0" w:space="0" w:color="auto"/>
        <w:right w:val="none" w:sz="0" w:space="0" w:color="auto"/>
      </w:divBdr>
    </w:div>
    <w:div w:id="1828741890">
      <w:bodyDiv w:val="1"/>
      <w:marLeft w:val="0"/>
      <w:marRight w:val="0"/>
      <w:marTop w:val="0"/>
      <w:marBottom w:val="0"/>
      <w:divBdr>
        <w:top w:val="none" w:sz="0" w:space="0" w:color="auto"/>
        <w:left w:val="none" w:sz="0" w:space="0" w:color="auto"/>
        <w:bottom w:val="none" w:sz="0" w:space="0" w:color="auto"/>
        <w:right w:val="none" w:sz="0" w:space="0" w:color="auto"/>
      </w:divBdr>
    </w:div>
    <w:div w:id="1831867359">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4880553">
      <w:bodyDiv w:val="1"/>
      <w:marLeft w:val="0"/>
      <w:marRight w:val="0"/>
      <w:marTop w:val="0"/>
      <w:marBottom w:val="0"/>
      <w:divBdr>
        <w:top w:val="none" w:sz="0" w:space="0" w:color="auto"/>
        <w:left w:val="none" w:sz="0" w:space="0" w:color="auto"/>
        <w:bottom w:val="none" w:sz="0" w:space="0" w:color="auto"/>
        <w:right w:val="none" w:sz="0" w:space="0" w:color="auto"/>
      </w:divBdr>
    </w:div>
    <w:div w:id="1835678478">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765764">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43860366">
      <w:bodyDiv w:val="1"/>
      <w:marLeft w:val="0"/>
      <w:marRight w:val="0"/>
      <w:marTop w:val="0"/>
      <w:marBottom w:val="0"/>
      <w:divBdr>
        <w:top w:val="none" w:sz="0" w:space="0" w:color="auto"/>
        <w:left w:val="none" w:sz="0" w:space="0" w:color="auto"/>
        <w:bottom w:val="none" w:sz="0" w:space="0" w:color="auto"/>
        <w:right w:val="none" w:sz="0" w:space="0" w:color="auto"/>
      </w:divBdr>
    </w:div>
    <w:div w:id="1846361426">
      <w:bodyDiv w:val="1"/>
      <w:marLeft w:val="0"/>
      <w:marRight w:val="0"/>
      <w:marTop w:val="0"/>
      <w:marBottom w:val="0"/>
      <w:divBdr>
        <w:top w:val="none" w:sz="0" w:space="0" w:color="auto"/>
        <w:left w:val="none" w:sz="0" w:space="0" w:color="auto"/>
        <w:bottom w:val="none" w:sz="0" w:space="0" w:color="auto"/>
        <w:right w:val="none" w:sz="0" w:space="0" w:color="auto"/>
      </w:divBdr>
    </w:div>
    <w:div w:id="1850292838">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2600469">
      <w:bodyDiv w:val="1"/>
      <w:marLeft w:val="0"/>
      <w:marRight w:val="0"/>
      <w:marTop w:val="0"/>
      <w:marBottom w:val="0"/>
      <w:divBdr>
        <w:top w:val="none" w:sz="0" w:space="0" w:color="auto"/>
        <w:left w:val="none" w:sz="0" w:space="0" w:color="auto"/>
        <w:bottom w:val="none" w:sz="0" w:space="0" w:color="auto"/>
        <w:right w:val="none" w:sz="0" w:space="0" w:color="auto"/>
      </w:divBdr>
    </w:div>
    <w:div w:id="1853718173">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0846950">
      <w:bodyDiv w:val="1"/>
      <w:marLeft w:val="0"/>
      <w:marRight w:val="0"/>
      <w:marTop w:val="0"/>
      <w:marBottom w:val="0"/>
      <w:divBdr>
        <w:top w:val="none" w:sz="0" w:space="0" w:color="auto"/>
        <w:left w:val="none" w:sz="0" w:space="0" w:color="auto"/>
        <w:bottom w:val="none" w:sz="0" w:space="0" w:color="auto"/>
        <w:right w:val="none" w:sz="0" w:space="0" w:color="auto"/>
      </w:divBdr>
    </w:div>
    <w:div w:id="1861581709">
      <w:bodyDiv w:val="1"/>
      <w:marLeft w:val="0"/>
      <w:marRight w:val="0"/>
      <w:marTop w:val="0"/>
      <w:marBottom w:val="0"/>
      <w:divBdr>
        <w:top w:val="none" w:sz="0" w:space="0" w:color="auto"/>
        <w:left w:val="none" w:sz="0" w:space="0" w:color="auto"/>
        <w:bottom w:val="none" w:sz="0" w:space="0" w:color="auto"/>
        <w:right w:val="none" w:sz="0" w:space="0" w:color="auto"/>
      </w:divBdr>
    </w:div>
    <w:div w:id="1862930975">
      <w:bodyDiv w:val="1"/>
      <w:marLeft w:val="0"/>
      <w:marRight w:val="0"/>
      <w:marTop w:val="0"/>
      <w:marBottom w:val="0"/>
      <w:divBdr>
        <w:top w:val="none" w:sz="0" w:space="0" w:color="auto"/>
        <w:left w:val="none" w:sz="0" w:space="0" w:color="auto"/>
        <w:bottom w:val="none" w:sz="0" w:space="0" w:color="auto"/>
        <w:right w:val="none" w:sz="0" w:space="0" w:color="auto"/>
      </w:divBdr>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8136307">
      <w:bodyDiv w:val="1"/>
      <w:marLeft w:val="0"/>
      <w:marRight w:val="0"/>
      <w:marTop w:val="0"/>
      <w:marBottom w:val="0"/>
      <w:divBdr>
        <w:top w:val="none" w:sz="0" w:space="0" w:color="auto"/>
        <w:left w:val="none" w:sz="0" w:space="0" w:color="auto"/>
        <w:bottom w:val="none" w:sz="0" w:space="0" w:color="auto"/>
        <w:right w:val="none" w:sz="0" w:space="0" w:color="auto"/>
      </w:divBdr>
    </w:div>
    <w:div w:id="1868524949">
      <w:bodyDiv w:val="1"/>
      <w:marLeft w:val="0"/>
      <w:marRight w:val="0"/>
      <w:marTop w:val="0"/>
      <w:marBottom w:val="0"/>
      <w:divBdr>
        <w:top w:val="none" w:sz="0" w:space="0" w:color="auto"/>
        <w:left w:val="none" w:sz="0" w:space="0" w:color="auto"/>
        <w:bottom w:val="none" w:sz="0" w:space="0" w:color="auto"/>
        <w:right w:val="none" w:sz="0" w:space="0" w:color="auto"/>
      </w:divBdr>
    </w:div>
    <w:div w:id="1869369095">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138122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043368">
      <w:bodyDiv w:val="1"/>
      <w:marLeft w:val="0"/>
      <w:marRight w:val="0"/>
      <w:marTop w:val="0"/>
      <w:marBottom w:val="0"/>
      <w:divBdr>
        <w:top w:val="none" w:sz="0" w:space="0" w:color="auto"/>
        <w:left w:val="none" w:sz="0" w:space="0" w:color="auto"/>
        <w:bottom w:val="none" w:sz="0" w:space="0" w:color="auto"/>
        <w:right w:val="none" w:sz="0" w:space="0" w:color="auto"/>
      </w:divBdr>
    </w:div>
    <w:div w:id="1880051280">
      <w:bodyDiv w:val="1"/>
      <w:marLeft w:val="0"/>
      <w:marRight w:val="0"/>
      <w:marTop w:val="0"/>
      <w:marBottom w:val="0"/>
      <w:divBdr>
        <w:top w:val="none" w:sz="0" w:space="0" w:color="auto"/>
        <w:left w:val="none" w:sz="0" w:space="0" w:color="auto"/>
        <w:bottom w:val="none" w:sz="0" w:space="0" w:color="auto"/>
        <w:right w:val="none" w:sz="0" w:space="0" w:color="auto"/>
      </w:divBdr>
    </w:div>
    <w:div w:id="1880193646">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5630968">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08">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88179990">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2763083">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4196116">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090442">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054273">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4295647">
      <w:bodyDiv w:val="1"/>
      <w:marLeft w:val="0"/>
      <w:marRight w:val="0"/>
      <w:marTop w:val="0"/>
      <w:marBottom w:val="0"/>
      <w:divBdr>
        <w:top w:val="none" w:sz="0" w:space="0" w:color="auto"/>
        <w:left w:val="none" w:sz="0" w:space="0" w:color="auto"/>
        <w:bottom w:val="none" w:sz="0" w:space="0" w:color="auto"/>
        <w:right w:val="none" w:sz="0" w:space="0" w:color="auto"/>
      </w:divBdr>
    </w:div>
    <w:div w:id="1904366782">
      <w:bodyDiv w:val="1"/>
      <w:marLeft w:val="0"/>
      <w:marRight w:val="0"/>
      <w:marTop w:val="0"/>
      <w:marBottom w:val="0"/>
      <w:divBdr>
        <w:top w:val="none" w:sz="0" w:space="0" w:color="auto"/>
        <w:left w:val="none" w:sz="0" w:space="0" w:color="auto"/>
        <w:bottom w:val="none" w:sz="0" w:space="0" w:color="auto"/>
        <w:right w:val="none" w:sz="0" w:space="0" w:color="auto"/>
      </w:divBdr>
    </w:div>
    <w:div w:id="1905338726">
      <w:bodyDiv w:val="1"/>
      <w:marLeft w:val="0"/>
      <w:marRight w:val="0"/>
      <w:marTop w:val="0"/>
      <w:marBottom w:val="0"/>
      <w:divBdr>
        <w:top w:val="none" w:sz="0" w:space="0" w:color="auto"/>
        <w:left w:val="none" w:sz="0" w:space="0" w:color="auto"/>
        <w:bottom w:val="none" w:sz="0" w:space="0" w:color="auto"/>
        <w:right w:val="none" w:sz="0" w:space="0" w:color="auto"/>
      </w:divBdr>
    </w:div>
    <w:div w:id="1906138560">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09263023">
      <w:bodyDiv w:val="1"/>
      <w:marLeft w:val="0"/>
      <w:marRight w:val="0"/>
      <w:marTop w:val="0"/>
      <w:marBottom w:val="0"/>
      <w:divBdr>
        <w:top w:val="none" w:sz="0" w:space="0" w:color="auto"/>
        <w:left w:val="none" w:sz="0" w:space="0" w:color="auto"/>
        <w:bottom w:val="none" w:sz="0" w:space="0" w:color="auto"/>
        <w:right w:val="none" w:sz="0" w:space="0" w:color="auto"/>
      </w:divBdr>
    </w:div>
    <w:div w:id="1909655253">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17279091">
      <w:bodyDiv w:val="1"/>
      <w:marLeft w:val="0"/>
      <w:marRight w:val="0"/>
      <w:marTop w:val="0"/>
      <w:marBottom w:val="0"/>
      <w:divBdr>
        <w:top w:val="none" w:sz="0" w:space="0" w:color="auto"/>
        <w:left w:val="none" w:sz="0" w:space="0" w:color="auto"/>
        <w:bottom w:val="none" w:sz="0" w:space="0" w:color="auto"/>
        <w:right w:val="none" w:sz="0" w:space="0" w:color="auto"/>
      </w:divBdr>
    </w:div>
    <w:div w:id="1919293089">
      <w:bodyDiv w:val="1"/>
      <w:marLeft w:val="0"/>
      <w:marRight w:val="0"/>
      <w:marTop w:val="0"/>
      <w:marBottom w:val="0"/>
      <w:divBdr>
        <w:top w:val="none" w:sz="0" w:space="0" w:color="auto"/>
        <w:left w:val="none" w:sz="0" w:space="0" w:color="auto"/>
        <w:bottom w:val="none" w:sz="0" w:space="0" w:color="auto"/>
        <w:right w:val="none" w:sz="0" w:space="0" w:color="auto"/>
      </w:divBdr>
    </w:div>
    <w:div w:id="1919560878">
      <w:bodyDiv w:val="1"/>
      <w:marLeft w:val="0"/>
      <w:marRight w:val="0"/>
      <w:marTop w:val="0"/>
      <w:marBottom w:val="0"/>
      <w:divBdr>
        <w:top w:val="none" w:sz="0" w:space="0" w:color="auto"/>
        <w:left w:val="none" w:sz="0" w:space="0" w:color="auto"/>
        <w:bottom w:val="none" w:sz="0" w:space="0" w:color="auto"/>
        <w:right w:val="none" w:sz="0" w:space="0" w:color="auto"/>
      </w:divBdr>
    </w:div>
    <w:div w:id="1919971345">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28339225">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1740902">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4437030">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131597">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38370835">
      <w:bodyDiv w:val="1"/>
      <w:marLeft w:val="0"/>
      <w:marRight w:val="0"/>
      <w:marTop w:val="0"/>
      <w:marBottom w:val="0"/>
      <w:divBdr>
        <w:top w:val="none" w:sz="0" w:space="0" w:color="auto"/>
        <w:left w:val="none" w:sz="0" w:space="0" w:color="auto"/>
        <w:bottom w:val="none" w:sz="0" w:space="0" w:color="auto"/>
        <w:right w:val="none" w:sz="0" w:space="0" w:color="auto"/>
      </w:divBdr>
    </w:div>
    <w:div w:id="1938638776">
      <w:bodyDiv w:val="1"/>
      <w:marLeft w:val="0"/>
      <w:marRight w:val="0"/>
      <w:marTop w:val="0"/>
      <w:marBottom w:val="0"/>
      <w:divBdr>
        <w:top w:val="none" w:sz="0" w:space="0" w:color="auto"/>
        <w:left w:val="none" w:sz="0" w:space="0" w:color="auto"/>
        <w:bottom w:val="none" w:sz="0" w:space="0" w:color="auto"/>
        <w:right w:val="none" w:sz="0" w:space="0" w:color="auto"/>
      </w:divBdr>
    </w:div>
    <w:div w:id="1942369473">
      <w:bodyDiv w:val="1"/>
      <w:marLeft w:val="0"/>
      <w:marRight w:val="0"/>
      <w:marTop w:val="0"/>
      <w:marBottom w:val="0"/>
      <w:divBdr>
        <w:top w:val="none" w:sz="0" w:space="0" w:color="auto"/>
        <w:left w:val="none" w:sz="0" w:space="0" w:color="auto"/>
        <w:bottom w:val="none" w:sz="0" w:space="0" w:color="auto"/>
        <w:right w:val="none" w:sz="0" w:space="0" w:color="auto"/>
      </w:divBdr>
    </w:div>
    <w:div w:id="1942638299">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49198882">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2515775">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512880">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060134">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0798428">
      <w:bodyDiv w:val="1"/>
      <w:marLeft w:val="0"/>
      <w:marRight w:val="0"/>
      <w:marTop w:val="0"/>
      <w:marBottom w:val="0"/>
      <w:divBdr>
        <w:top w:val="none" w:sz="0" w:space="0" w:color="auto"/>
        <w:left w:val="none" w:sz="0" w:space="0" w:color="auto"/>
        <w:bottom w:val="none" w:sz="0" w:space="0" w:color="auto"/>
        <w:right w:val="none" w:sz="0" w:space="0" w:color="auto"/>
      </w:divBdr>
    </w:div>
    <w:div w:id="1961376927">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2615980">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50110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6934039">
      <w:bodyDiv w:val="1"/>
      <w:marLeft w:val="0"/>
      <w:marRight w:val="0"/>
      <w:marTop w:val="0"/>
      <w:marBottom w:val="0"/>
      <w:divBdr>
        <w:top w:val="none" w:sz="0" w:space="0" w:color="auto"/>
        <w:left w:val="none" w:sz="0" w:space="0" w:color="auto"/>
        <w:bottom w:val="none" w:sz="0" w:space="0" w:color="auto"/>
        <w:right w:val="none" w:sz="0" w:space="0" w:color="auto"/>
      </w:divBdr>
    </w:div>
    <w:div w:id="1967852409">
      <w:bodyDiv w:val="1"/>
      <w:marLeft w:val="0"/>
      <w:marRight w:val="0"/>
      <w:marTop w:val="0"/>
      <w:marBottom w:val="0"/>
      <w:divBdr>
        <w:top w:val="none" w:sz="0" w:space="0" w:color="auto"/>
        <w:left w:val="none" w:sz="0" w:space="0" w:color="auto"/>
        <w:bottom w:val="none" w:sz="0" w:space="0" w:color="auto"/>
        <w:right w:val="none" w:sz="0" w:space="0" w:color="auto"/>
      </w:divBdr>
    </w:div>
    <w:div w:id="1968006966">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898379">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2443415">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5984927">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1037873">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14812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4769994">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6618129">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053239">
      <w:bodyDiv w:val="1"/>
      <w:marLeft w:val="0"/>
      <w:marRight w:val="0"/>
      <w:marTop w:val="0"/>
      <w:marBottom w:val="0"/>
      <w:divBdr>
        <w:top w:val="none" w:sz="0" w:space="0" w:color="auto"/>
        <w:left w:val="none" w:sz="0" w:space="0" w:color="auto"/>
        <w:bottom w:val="none" w:sz="0" w:space="0" w:color="auto"/>
        <w:right w:val="none" w:sz="0" w:space="0" w:color="auto"/>
      </w:divBdr>
    </w:div>
    <w:div w:id="1993093648">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073359">
      <w:bodyDiv w:val="1"/>
      <w:marLeft w:val="0"/>
      <w:marRight w:val="0"/>
      <w:marTop w:val="0"/>
      <w:marBottom w:val="0"/>
      <w:divBdr>
        <w:top w:val="none" w:sz="0" w:space="0" w:color="auto"/>
        <w:left w:val="none" w:sz="0" w:space="0" w:color="auto"/>
        <w:bottom w:val="none" w:sz="0" w:space="0" w:color="auto"/>
        <w:right w:val="none" w:sz="0" w:space="0" w:color="auto"/>
      </w:divBdr>
    </w:div>
    <w:div w:id="1999504189">
      <w:bodyDiv w:val="1"/>
      <w:marLeft w:val="0"/>
      <w:marRight w:val="0"/>
      <w:marTop w:val="0"/>
      <w:marBottom w:val="0"/>
      <w:divBdr>
        <w:top w:val="none" w:sz="0" w:space="0" w:color="auto"/>
        <w:left w:val="none" w:sz="0" w:space="0" w:color="auto"/>
        <w:bottom w:val="none" w:sz="0" w:space="0" w:color="auto"/>
        <w:right w:val="none" w:sz="0" w:space="0" w:color="auto"/>
      </w:divBdr>
    </w:div>
    <w:div w:id="1999646836">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2081845">
      <w:bodyDiv w:val="1"/>
      <w:marLeft w:val="0"/>
      <w:marRight w:val="0"/>
      <w:marTop w:val="0"/>
      <w:marBottom w:val="0"/>
      <w:divBdr>
        <w:top w:val="none" w:sz="0" w:space="0" w:color="auto"/>
        <w:left w:val="none" w:sz="0" w:space="0" w:color="auto"/>
        <w:bottom w:val="none" w:sz="0" w:space="0" w:color="auto"/>
        <w:right w:val="none" w:sz="0" w:space="0" w:color="auto"/>
      </w:divBdr>
    </w:div>
    <w:div w:id="2003192632">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05158515">
      <w:bodyDiv w:val="1"/>
      <w:marLeft w:val="0"/>
      <w:marRight w:val="0"/>
      <w:marTop w:val="0"/>
      <w:marBottom w:val="0"/>
      <w:divBdr>
        <w:top w:val="none" w:sz="0" w:space="0" w:color="auto"/>
        <w:left w:val="none" w:sz="0" w:space="0" w:color="auto"/>
        <w:bottom w:val="none" w:sz="0" w:space="0" w:color="auto"/>
        <w:right w:val="none" w:sz="0" w:space="0" w:color="auto"/>
      </w:divBdr>
    </w:div>
    <w:div w:id="2005737138">
      <w:bodyDiv w:val="1"/>
      <w:marLeft w:val="0"/>
      <w:marRight w:val="0"/>
      <w:marTop w:val="0"/>
      <w:marBottom w:val="0"/>
      <w:divBdr>
        <w:top w:val="none" w:sz="0" w:space="0" w:color="auto"/>
        <w:left w:val="none" w:sz="0" w:space="0" w:color="auto"/>
        <w:bottom w:val="none" w:sz="0" w:space="0" w:color="auto"/>
        <w:right w:val="none" w:sz="0" w:space="0" w:color="auto"/>
      </w:divBdr>
    </w:div>
    <w:div w:id="2007514784">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496180">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18923499">
      <w:bodyDiv w:val="1"/>
      <w:marLeft w:val="0"/>
      <w:marRight w:val="0"/>
      <w:marTop w:val="0"/>
      <w:marBottom w:val="0"/>
      <w:divBdr>
        <w:top w:val="none" w:sz="0" w:space="0" w:color="auto"/>
        <w:left w:val="none" w:sz="0" w:space="0" w:color="auto"/>
        <w:bottom w:val="none" w:sz="0" w:space="0" w:color="auto"/>
        <w:right w:val="none" w:sz="0" w:space="0" w:color="auto"/>
      </w:divBdr>
    </w:div>
    <w:div w:id="2022735823">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4743817">
      <w:bodyDiv w:val="1"/>
      <w:marLeft w:val="0"/>
      <w:marRight w:val="0"/>
      <w:marTop w:val="0"/>
      <w:marBottom w:val="0"/>
      <w:divBdr>
        <w:top w:val="none" w:sz="0" w:space="0" w:color="auto"/>
        <w:left w:val="none" w:sz="0" w:space="0" w:color="auto"/>
        <w:bottom w:val="none" w:sz="0" w:space="0" w:color="auto"/>
        <w:right w:val="none" w:sz="0" w:space="0" w:color="auto"/>
      </w:divBdr>
    </w:div>
    <w:div w:id="2024748050">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6442448">
      <w:bodyDiv w:val="1"/>
      <w:marLeft w:val="0"/>
      <w:marRight w:val="0"/>
      <w:marTop w:val="0"/>
      <w:marBottom w:val="0"/>
      <w:divBdr>
        <w:top w:val="none" w:sz="0" w:space="0" w:color="auto"/>
        <w:left w:val="none" w:sz="0" w:space="0" w:color="auto"/>
        <w:bottom w:val="none" w:sz="0" w:space="0" w:color="auto"/>
        <w:right w:val="none" w:sz="0" w:space="0" w:color="auto"/>
      </w:divBdr>
    </w:div>
    <w:div w:id="2027440188">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33186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2342948">
      <w:bodyDiv w:val="1"/>
      <w:marLeft w:val="0"/>
      <w:marRight w:val="0"/>
      <w:marTop w:val="0"/>
      <w:marBottom w:val="0"/>
      <w:divBdr>
        <w:top w:val="none" w:sz="0" w:space="0" w:color="auto"/>
        <w:left w:val="none" w:sz="0" w:space="0" w:color="auto"/>
        <w:bottom w:val="none" w:sz="0" w:space="0" w:color="auto"/>
        <w:right w:val="none" w:sz="0" w:space="0" w:color="auto"/>
      </w:divBdr>
    </w:div>
    <w:div w:id="2032993572">
      <w:bodyDiv w:val="1"/>
      <w:marLeft w:val="0"/>
      <w:marRight w:val="0"/>
      <w:marTop w:val="0"/>
      <w:marBottom w:val="0"/>
      <w:divBdr>
        <w:top w:val="none" w:sz="0" w:space="0" w:color="auto"/>
        <w:left w:val="none" w:sz="0" w:space="0" w:color="auto"/>
        <w:bottom w:val="none" w:sz="0" w:space="0" w:color="auto"/>
        <w:right w:val="none" w:sz="0" w:space="0" w:color="auto"/>
      </w:divBdr>
    </w:div>
    <w:div w:id="2034261436">
      <w:bodyDiv w:val="1"/>
      <w:marLeft w:val="0"/>
      <w:marRight w:val="0"/>
      <w:marTop w:val="0"/>
      <w:marBottom w:val="0"/>
      <w:divBdr>
        <w:top w:val="none" w:sz="0" w:space="0" w:color="auto"/>
        <w:left w:val="none" w:sz="0" w:space="0" w:color="auto"/>
        <w:bottom w:val="none" w:sz="0" w:space="0" w:color="auto"/>
        <w:right w:val="none" w:sz="0" w:space="0" w:color="auto"/>
      </w:divBdr>
    </w:div>
    <w:div w:id="2034375247">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1515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23838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703962">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6099942">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58164090">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1201316">
      <w:bodyDiv w:val="1"/>
      <w:marLeft w:val="0"/>
      <w:marRight w:val="0"/>
      <w:marTop w:val="0"/>
      <w:marBottom w:val="0"/>
      <w:divBdr>
        <w:top w:val="none" w:sz="0" w:space="0" w:color="auto"/>
        <w:left w:val="none" w:sz="0" w:space="0" w:color="auto"/>
        <w:bottom w:val="none" w:sz="0" w:space="0" w:color="auto"/>
        <w:right w:val="none" w:sz="0" w:space="0" w:color="auto"/>
      </w:divBdr>
    </w:div>
    <w:div w:id="2064326874">
      <w:bodyDiv w:val="1"/>
      <w:marLeft w:val="0"/>
      <w:marRight w:val="0"/>
      <w:marTop w:val="0"/>
      <w:marBottom w:val="0"/>
      <w:divBdr>
        <w:top w:val="none" w:sz="0" w:space="0" w:color="auto"/>
        <w:left w:val="none" w:sz="0" w:space="0" w:color="auto"/>
        <w:bottom w:val="none" w:sz="0" w:space="0" w:color="auto"/>
        <w:right w:val="none" w:sz="0" w:space="0" w:color="auto"/>
      </w:divBdr>
    </w:div>
    <w:div w:id="2067071109">
      <w:bodyDiv w:val="1"/>
      <w:marLeft w:val="0"/>
      <w:marRight w:val="0"/>
      <w:marTop w:val="0"/>
      <w:marBottom w:val="0"/>
      <w:divBdr>
        <w:top w:val="none" w:sz="0" w:space="0" w:color="auto"/>
        <w:left w:val="none" w:sz="0" w:space="0" w:color="auto"/>
        <w:bottom w:val="none" w:sz="0" w:space="0" w:color="auto"/>
        <w:right w:val="none" w:sz="0" w:space="0" w:color="auto"/>
      </w:divBdr>
    </w:div>
    <w:div w:id="2067101631">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185195">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083909">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7050816">
      <w:bodyDiv w:val="1"/>
      <w:marLeft w:val="0"/>
      <w:marRight w:val="0"/>
      <w:marTop w:val="0"/>
      <w:marBottom w:val="0"/>
      <w:divBdr>
        <w:top w:val="none" w:sz="0" w:space="0" w:color="auto"/>
        <w:left w:val="none" w:sz="0" w:space="0" w:color="auto"/>
        <w:bottom w:val="none" w:sz="0" w:space="0" w:color="auto"/>
        <w:right w:val="none" w:sz="0" w:space="0" w:color="auto"/>
      </w:divBdr>
    </w:div>
    <w:div w:id="2078622315">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861163">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2822666">
      <w:bodyDiv w:val="1"/>
      <w:marLeft w:val="0"/>
      <w:marRight w:val="0"/>
      <w:marTop w:val="0"/>
      <w:marBottom w:val="0"/>
      <w:divBdr>
        <w:top w:val="none" w:sz="0" w:space="0" w:color="auto"/>
        <w:left w:val="none" w:sz="0" w:space="0" w:color="auto"/>
        <w:bottom w:val="none" w:sz="0" w:space="0" w:color="auto"/>
        <w:right w:val="none" w:sz="0" w:space="0" w:color="auto"/>
      </w:divBdr>
    </w:div>
    <w:div w:id="208459998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2696264">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2335655">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6609204">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7579689">
      <w:bodyDiv w:val="1"/>
      <w:marLeft w:val="0"/>
      <w:marRight w:val="0"/>
      <w:marTop w:val="0"/>
      <w:marBottom w:val="0"/>
      <w:divBdr>
        <w:top w:val="none" w:sz="0" w:space="0" w:color="auto"/>
        <w:left w:val="none" w:sz="0" w:space="0" w:color="auto"/>
        <w:bottom w:val="none" w:sz="0" w:space="0" w:color="auto"/>
        <w:right w:val="none" w:sz="0" w:space="0" w:color="auto"/>
      </w:divBdr>
    </w:div>
    <w:div w:id="2109234939">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1507099">
      <w:bodyDiv w:val="1"/>
      <w:marLeft w:val="0"/>
      <w:marRight w:val="0"/>
      <w:marTop w:val="0"/>
      <w:marBottom w:val="0"/>
      <w:divBdr>
        <w:top w:val="none" w:sz="0" w:space="0" w:color="auto"/>
        <w:left w:val="none" w:sz="0" w:space="0" w:color="auto"/>
        <w:bottom w:val="none" w:sz="0" w:space="0" w:color="auto"/>
        <w:right w:val="none" w:sz="0" w:space="0" w:color="auto"/>
      </w:divBdr>
    </w:div>
    <w:div w:id="2111776441">
      <w:bodyDiv w:val="1"/>
      <w:marLeft w:val="0"/>
      <w:marRight w:val="0"/>
      <w:marTop w:val="0"/>
      <w:marBottom w:val="0"/>
      <w:divBdr>
        <w:top w:val="none" w:sz="0" w:space="0" w:color="auto"/>
        <w:left w:val="none" w:sz="0" w:space="0" w:color="auto"/>
        <w:bottom w:val="none" w:sz="0" w:space="0" w:color="auto"/>
        <w:right w:val="none" w:sz="0" w:space="0" w:color="auto"/>
      </w:divBdr>
    </w:div>
    <w:div w:id="2113041551">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020552">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030053">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043012">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3551771">
      <w:bodyDiv w:val="1"/>
      <w:marLeft w:val="0"/>
      <w:marRight w:val="0"/>
      <w:marTop w:val="0"/>
      <w:marBottom w:val="0"/>
      <w:divBdr>
        <w:top w:val="none" w:sz="0" w:space="0" w:color="auto"/>
        <w:left w:val="none" w:sz="0" w:space="0" w:color="auto"/>
        <w:bottom w:val="none" w:sz="0" w:space="0" w:color="auto"/>
        <w:right w:val="none" w:sz="0" w:space="0" w:color="auto"/>
      </w:divBdr>
    </w:div>
    <w:div w:id="2134323638">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5783629">
      <w:bodyDiv w:val="1"/>
      <w:marLeft w:val="0"/>
      <w:marRight w:val="0"/>
      <w:marTop w:val="0"/>
      <w:marBottom w:val="0"/>
      <w:divBdr>
        <w:top w:val="none" w:sz="0" w:space="0" w:color="auto"/>
        <w:left w:val="none" w:sz="0" w:space="0" w:color="auto"/>
        <w:bottom w:val="none" w:sz="0" w:space="0" w:color="auto"/>
        <w:right w:val="none" w:sz="0" w:space="0" w:color="auto"/>
      </w:divBdr>
    </w:div>
    <w:div w:id="2135979986">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38252660">
      <w:bodyDiv w:val="1"/>
      <w:marLeft w:val="0"/>
      <w:marRight w:val="0"/>
      <w:marTop w:val="0"/>
      <w:marBottom w:val="0"/>
      <w:divBdr>
        <w:top w:val="none" w:sz="0" w:space="0" w:color="auto"/>
        <w:left w:val="none" w:sz="0" w:space="0" w:color="auto"/>
        <w:bottom w:val="none" w:sz="0" w:space="0" w:color="auto"/>
        <w:right w:val="none" w:sz="0" w:space="0" w:color="auto"/>
      </w:divBdr>
    </w:div>
    <w:div w:id="2140756739">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2265430">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3_Security/TSGS3_LI/2024_95_LasVegas/Docs/s3i240657.zip" TargetMode="External"/><Relationship Id="rId21" Type="http://schemas.openxmlformats.org/officeDocument/2006/relationships/hyperlink" Target="https://www.3gpp.org/ftp/TSG_SA/WG3_Security/TSGS3_LI/2024_95_LasVegas/Docs/S3i240683.zip" TargetMode="External"/><Relationship Id="rId34" Type="http://schemas.openxmlformats.org/officeDocument/2006/relationships/hyperlink" Target="https://www.3gpp.org/ftp/TSG_SA/WG3_Security/TSGS3_LI/2024_95_LasVegas/Docs/s3i240692.zip" TargetMode="External"/><Relationship Id="rId42" Type="http://schemas.openxmlformats.org/officeDocument/2006/relationships/hyperlink" Target="https://www.3gpp.org/ftp/TSG_SA/WG3_Security/TSGS3_LI/2024_95_LasVegas/Docs/s3i240646.zip" TargetMode="External"/><Relationship Id="rId47" Type="http://schemas.openxmlformats.org/officeDocument/2006/relationships/hyperlink" Target="https://www.3gpp.org/ftp/TSG_SA/WG3_Security/TSGS3_LI/2024_95_LasVegas/Docs/s3i240663.zip" TargetMode="External"/><Relationship Id="rId50" Type="http://schemas.openxmlformats.org/officeDocument/2006/relationships/hyperlink" Target="https://www.3gpp.org/ftp/TSG_SA/WG3_Security/TSGS3_LI/2024_95_LasVegas/Docs/s3i240698.zip" TargetMode="External"/><Relationship Id="rId55" Type="http://schemas.openxmlformats.org/officeDocument/2006/relationships/hyperlink" Target="https://www.3gpp.org/ftp/TSG_SA/WG3_Security/TSGS3_LI/2024_95_LasVegas/Docs/S3i240619.zip" TargetMode="External"/><Relationship Id="rId63" Type="http://schemas.openxmlformats.org/officeDocument/2006/relationships/hyperlink" Target="https://www.3gpp.org/ftp/TSG_SA/WG3_Security/TSGS3_LI/2024_95_LasVegas/Docs/s3i240696.zip" TargetMode="External"/><Relationship Id="rId68" Type="http://schemas.openxmlformats.org/officeDocument/2006/relationships/hyperlink" Target="https://www.3gpp.org/ftp/TSG_SA/WG3_Security/TSGS3_LI/2024_95_LasVegas/Docs/S3i240620.zip" TargetMode="External"/><Relationship Id="rId76" Type="http://schemas.openxmlformats.org/officeDocument/2006/relationships/hyperlink" Target="https://www.3gpp.org/ftp/TSG_SA/WG3_Security/TSGS3_LI/2024_95_LasVegas/Docs/S3i240628.zip" TargetMode="External"/><Relationship Id="rId84" Type="http://schemas.openxmlformats.org/officeDocument/2006/relationships/hyperlink" Target="https://www.3gpp.org/ftp/TSG_SA/WG3_Security/TSGS3_LI/2024_95_LasVegas/Docs/S3i240636.zip" TargetMode="External"/><Relationship Id="rId89" Type="http://schemas.openxmlformats.org/officeDocument/2006/relationships/hyperlink" Target="https://www.3gpp.org/ftp/TSG_SA/WG3_Security/TSGS3_LI/2024_95_LasVegas/Docs/S3i240641.zip" TargetMode="External"/><Relationship Id="rId97" Type="http://schemas.openxmlformats.org/officeDocument/2006/relationships/hyperlink" Target="https://www.3gpp.org/ftp/TSG_SA/WG3_Security/TSGS3_LI/2024_95_LasVegas/Docs/S3i240613.zip" TargetMode="External"/><Relationship Id="rId7" Type="http://schemas.openxmlformats.org/officeDocument/2006/relationships/hyperlink" Target="https://www.3gpp.org/ftp/TSG_SA/WG3_Security/TSGS3_LI/2024_95_LasVegas/Docs/s3i240601.zip" TargetMode="External"/><Relationship Id="rId71" Type="http://schemas.openxmlformats.org/officeDocument/2006/relationships/hyperlink" Target="https://www.3gpp.org/ftp/TSG_SA/WG3_Security/TSGS3_LI/2024_95_LasVegas/Docs/S3i240623.zip" TargetMode="External"/><Relationship Id="rId92" Type="http://schemas.openxmlformats.org/officeDocument/2006/relationships/hyperlink" Target="https://www.3gpp.org/ftp/TSG_SA/WG3_Security/TSGS3_LI/2024_95_LasVegas/Docs/S3i240644.zip" TargetMode="External"/><Relationship Id="rId2" Type="http://schemas.openxmlformats.org/officeDocument/2006/relationships/styles" Target="styles.xml"/><Relationship Id="rId16" Type="http://schemas.openxmlformats.org/officeDocument/2006/relationships/hyperlink" Target="https://www.3gpp.org/ftp/TSG_SA/WG3_Security/TSGS3_LI/2024_95_LasVegas/Docs/S3i240615.zip" TargetMode="External"/><Relationship Id="rId29" Type="http://schemas.openxmlformats.org/officeDocument/2006/relationships/hyperlink" Target="https://www.3gpp.org/ftp/TSG_SA/WG3_Security/TSGS3_LI/2024_95_LasVegas/Docs/s3i240686.zip" TargetMode="External"/><Relationship Id="rId11" Type="http://schemas.openxmlformats.org/officeDocument/2006/relationships/hyperlink" Target="https://www.3gpp.org/ftp/TSG_SA/WG3_Security/TSGS3_LI/2024_95_LasVegas/Docs/s3i240606.zip" TargetMode="External"/><Relationship Id="rId24" Type="http://schemas.openxmlformats.org/officeDocument/2006/relationships/hyperlink" Target="https://www.3gpp.org/ftp/TSG_SA/WG3_Security/TSGS3_LI/2024_95_LasVegas/Docs/s3i240650.zip" TargetMode="External"/><Relationship Id="rId32" Type="http://schemas.openxmlformats.org/officeDocument/2006/relationships/hyperlink" Target="https://www.3gpp.org/ftp/TSG_SA/WG3_Security/TSGS3_LI/2024_95_LasVegas/Docs/s3i240690.zip" TargetMode="External"/><Relationship Id="rId37" Type="http://schemas.openxmlformats.org/officeDocument/2006/relationships/hyperlink" Target="https://www.3gpp.org/ftp/TSG_SA/WG3_Security/TSGS3_LI/2024_95_LasVegas/Docs/s3i240671.zip" TargetMode="External"/><Relationship Id="rId40" Type="http://schemas.openxmlformats.org/officeDocument/2006/relationships/hyperlink" Target="https://www.3gpp.org/ftp/TSG_SA/WG3_Security/TSGS3_LI/2024_95_LasVegas/Docs/S3i240617.zip" TargetMode="External"/><Relationship Id="rId45" Type="http://schemas.openxmlformats.org/officeDocument/2006/relationships/hyperlink" Target="https://www.3gpp.org/ftp/TSG_SA/WG3_Security/TSGS3_LI/2024_95_LasVegas/Docs/S3i240661.zip" TargetMode="External"/><Relationship Id="rId53" Type="http://schemas.openxmlformats.org/officeDocument/2006/relationships/hyperlink" Target="https://www.3gpp.org/ftp/TSG_SA/WG3_Security/TSGS3_LI/2024_95_LasVegas/Docs/s3i240610.zip" TargetMode="External"/><Relationship Id="rId58" Type="http://schemas.openxmlformats.org/officeDocument/2006/relationships/hyperlink" Target="https://www.3gpp.org/ftp/TSG_SA/WG3_Security/TSGS3_LI/2024_95_LasVegas/Docs/S3i240660.zip" TargetMode="External"/><Relationship Id="rId66" Type="http://schemas.openxmlformats.org/officeDocument/2006/relationships/hyperlink" Target="https://www.3gpp.org/ftp/TSG_SA/WG3_Security/TSGS3_LI/2024_95_LasVegas/Docs/s3i240701.zip" TargetMode="External"/><Relationship Id="rId74" Type="http://schemas.openxmlformats.org/officeDocument/2006/relationships/hyperlink" Target="https://www.3gpp.org/ftp/TSG_SA/WG3_Security/TSGS3_LI/2024_95_LasVegas/Docs/S3i240626.zip" TargetMode="External"/><Relationship Id="rId79" Type="http://schemas.openxmlformats.org/officeDocument/2006/relationships/hyperlink" Target="https://www.3gpp.org/ftp/TSG_SA/WG3_Security/TSGS3_LI/2024_95_LasVegas/Docs/S3i240631.zip" TargetMode="External"/><Relationship Id="rId87" Type="http://schemas.openxmlformats.org/officeDocument/2006/relationships/hyperlink" Target="https://www.3gpp.org/ftp/TSG_SA/WG3_Security/TSGS3_LI/2024_95_LasVegas/Docs/S3i240639.zip" TargetMode="External"/><Relationship Id="rId5" Type="http://schemas.openxmlformats.org/officeDocument/2006/relationships/footnotes" Target="footnotes.xml"/><Relationship Id="rId61" Type="http://schemas.openxmlformats.org/officeDocument/2006/relationships/hyperlink" Target="https://www.3gpp.org/ftp/TSG_SA/WG3_Security/TSGS3_LI/2024_95_LasVegas/Docs/S3i240684.zip" TargetMode="External"/><Relationship Id="rId82" Type="http://schemas.openxmlformats.org/officeDocument/2006/relationships/hyperlink" Target="https://www.3gpp.org/ftp/TSG_SA/WG3_Security/TSGS3_LI/2024_95_LasVegas/Docs/S3i240634.zip" TargetMode="External"/><Relationship Id="rId90" Type="http://schemas.openxmlformats.org/officeDocument/2006/relationships/hyperlink" Target="https://www.3gpp.org/ftp/TSG_SA/WG3_Security/TSGS3_LI/2024_95_LasVegas/Docs/S3i240642.zip" TargetMode="External"/><Relationship Id="rId95" Type="http://schemas.openxmlformats.org/officeDocument/2006/relationships/hyperlink" Target="https://www.3gpp.org/ftp/TSG_SA/WG3_Security/TSGS3_LI/2024_95_LasVegas/Docs/s3i240681.zip" TargetMode="External"/><Relationship Id="rId19" Type="http://schemas.openxmlformats.org/officeDocument/2006/relationships/hyperlink" Target="https://www.3gpp.org/ftp/TSG_SA/WG3_Security/TSGS3_LI/2024_95_LasVegas/Docs/s3i240668.zip" TargetMode="External"/><Relationship Id="rId14" Type="http://schemas.openxmlformats.org/officeDocument/2006/relationships/hyperlink" Target="https://www.3gpp.org/ftp/TSG_SA/WG3_Security/TSGS3_LI/2024_95_LasVegas/Docs/S3i240673.zip" TargetMode="External"/><Relationship Id="rId22" Type="http://schemas.openxmlformats.org/officeDocument/2006/relationships/hyperlink" Target="https://www.3gpp.org/ftp/TSG_SA/WG3_Security/TSGS3_LI/2024_95_LasVegas/Docs/S3i240616.zip" TargetMode="External"/><Relationship Id="rId27" Type="http://schemas.openxmlformats.org/officeDocument/2006/relationships/hyperlink" Target="https://www.3gpp.org/ftp/TSG_SA/WG3_Security/TSGS3_LI/2024_95_LasVegas/Docs/s3i240669.zip" TargetMode="External"/><Relationship Id="rId30" Type="http://schemas.openxmlformats.org/officeDocument/2006/relationships/hyperlink" Target="https://www.3gpp.org/ftp/TSG_SA/WG3_Security/TSGS3_LI/2024_95_LasVegas/Docs/s3i240687.zip" TargetMode="External"/><Relationship Id="rId35" Type="http://schemas.openxmlformats.org/officeDocument/2006/relationships/hyperlink" Target="https://www.3gpp.org/ftp/TSG_SA/WG3_Security/TSGS3_LI/2024_95_LasVegas/Docs/s3i240693.zip" TargetMode="External"/><Relationship Id="rId43" Type="http://schemas.openxmlformats.org/officeDocument/2006/relationships/hyperlink" Target="https://www.3gpp.org/ftp/TSG_SA/WG3_Security/TSGS3_LI/2024_95_LasVegas/Docs/s3i240648.zip" TargetMode="External"/><Relationship Id="rId48" Type="http://schemas.openxmlformats.org/officeDocument/2006/relationships/hyperlink" Target="https://www.3gpp.org/ftp/TSG_SA/WG3_Security/TSGS3_LI/2024_95_LasVegas/Docs/s3i240664.zip" TargetMode="External"/><Relationship Id="rId56" Type="http://schemas.openxmlformats.org/officeDocument/2006/relationships/hyperlink" Target="https://www.3gpp.org/ftp/TSG_SA/WG3_Security/TSGS3_LI/2024_95_LasVegas/Docs/s3i240651.zip" TargetMode="External"/><Relationship Id="rId64" Type="http://schemas.openxmlformats.org/officeDocument/2006/relationships/hyperlink" Target="https://www.3gpp.org/ftp/TSG_SA/WG3_Security/TSGS3_LI/2024_95_LasVegas/Docs/s3i240697.zip" TargetMode="External"/><Relationship Id="rId69" Type="http://schemas.openxmlformats.org/officeDocument/2006/relationships/hyperlink" Target="https://www.3gpp.org/ftp/TSG_SA/WG3_Security/TSGS3_LI/2024_95_LasVegas/Docs/S3i240621.zip" TargetMode="External"/><Relationship Id="rId77" Type="http://schemas.openxmlformats.org/officeDocument/2006/relationships/hyperlink" Target="https://www.3gpp.org/ftp/TSG_SA/WG3_Security/TSGS3_LI/2024_95_LasVegas/Docs/S3i240629.zip" TargetMode="External"/><Relationship Id="rId100" Type="http://schemas.openxmlformats.org/officeDocument/2006/relationships/fontTable" Target="fontTable.xml"/><Relationship Id="rId8" Type="http://schemas.openxmlformats.org/officeDocument/2006/relationships/hyperlink" Target="https://www.3gpp.org/ftp/TSG_SA/WG3_Security/TSGS3_LI/2024_95_LasVegas/Docs/s3i240603.zip" TargetMode="External"/><Relationship Id="rId51" Type="http://schemas.openxmlformats.org/officeDocument/2006/relationships/hyperlink" Target="https://www.3gpp.org/ftp/TSG_SA/WG3_Security/TSGS3_LI/2024_95_LasVegas/Docs/s3i240700.zip" TargetMode="External"/><Relationship Id="rId72" Type="http://schemas.openxmlformats.org/officeDocument/2006/relationships/hyperlink" Target="https://www.3gpp.org/ftp/TSG_SA/WG3_Security/TSGS3_LI/2024_95_LasVegas/Docs/S3i240624.zip" TargetMode="External"/><Relationship Id="rId80" Type="http://schemas.openxmlformats.org/officeDocument/2006/relationships/hyperlink" Target="https://www.3gpp.org/ftp/TSG_SA/WG3_Security/TSGS3_LI/2024_95_LasVegas/Docs/S3i240632.zip" TargetMode="External"/><Relationship Id="rId85" Type="http://schemas.openxmlformats.org/officeDocument/2006/relationships/hyperlink" Target="https://www.3gpp.org/ftp/TSG_SA/WG3_Security/TSGS3_LI/2024_95_LasVegas/Docs/S3i240637.zip" TargetMode="External"/><Relationship Id="rId93" Type="http://schemas.openxmlformats.org/officeDocument/2006/relationships/hyperlink" Target="https://www.3gpp.org/ftp/TSG_SA/WG3_Security/TSGS3_LI/2024_95_LasVegas/Docs/S3i240656.zip" TargetMode="External"/><Relationship Id="rId98" Type="http://schemas.openxmlformats.org/officeDocument/2006/relationships/hyperlink" Target="about:blank" TargetMode="External"/><Relationship Id="rId3" Type="http://schemas.openxmlformats.org/officeDocument/2006/relationships/settings" Target="settings.xml"/><Relationship Id="rId12" Type="http://schemas.openxmlformats.org/officeDocument/2006/relationships/hyperlink" Target="https://www.3gpp.org/ftp/TSG_SA/WG3_Security/TSGS3_LI/2024_95_LasVegas/Docs/s3i240607.zip" TargetMode="External"/><Relationship Id="rId17" Type="http://schemas.openxmlformats.org/officeDocument/2006/relationships/hyperlink" Target="https://www.3gpp.org/ftp/TSG_SA/WG3_Security/TSGS3_LI/2024_95_LasVegas/Docs/s3i240666.zip" TargetMode="External"/><Relationship Id="rId25" Type="http://schemas.openxmlformats.org/officeDocument/2006/relationships/hyperlink" Target="https://www.3gpp.org/ftp/TSG_SA/WG3_Security/TSGS3_LI/2024_95_LasVegas/Docs/s3i240652.zip" TargetMode="External"/><Relationship Id="rId33" Type="http://schemas.openxmlformats.org/officeDocument/2006/relationships/hyperlink" Target="https://www.3gpp.org/ftp/TSG_SA/WG3_Security/TSGS3_LI/2024_95_LasVegas/Docs/s3i240691.zip" TargetMode="External"/><Relationship Id="rId38" Type="http://schemas.openxmlformats.org/officeDocument/2006/relationships/hyperlink" Target="https://www.3gpp.org/ftp/TSG_SA/WG3_Security/TSGS3_LI/2024_95_LasVegas/Docs/s3i240608.zip" TargetMode="External"/><Relationship Id="rId46" Type="http://schemas.openxmlformats.org/officeDocument/2006/relationships/hyperlink" Target="https://www.3gpp.org/ftp/TSG_SA/WG3_Security/TSGS3_LI/2024_95_LasVegas/Docs/s3i240662.zip" TargetMode="External"/><Relationship Id="rId59" Type="http://schemas.openxmlformats.org/officeDocument/2006/relationships/hyperlink" Target="https://www.3gpp.org/ftp/TSG_SA/WG3_Security/TSGS3_LI/2024_95_LasVegas/Docs/s3i240665.zip" TargetMode="External"/><Relationship Id="rId67" Type="http://schemas.openxmlformats.org/officeDocument/2006/relationships/hyperlink" Target="https://www.3gpp.org/ftp/TSG_SA/WG3_Security/TSGS3_LI/2024_95_LasVegas/Docs/s3i240702.zip" TargetMode="External"/><Relationship Id="rId20" Type="http://schemas.openxmlformats.org/officeDocument/2006/relationships/hyperlink" Target="https://www.3gpp.org/ftp/TSG_SA/WG3_Security/TSGS3_LI/2024_95_LasVegas/Docs/S3i240682.zip" TargetMode="External"/><Relationship Id="rId41" Type="http://schemas.openxmlformats.org/officeDocument/2006/relationships/hyperlink" Target="https://www.3gpp.org/ftp/TSG_SA/WG3_Security/TSGS3_LI/2024_95_LasVegas/Docs/S3i240618.zip" TargetMode="External"/><Relationship Id="rId54" Type="http://schemas.openxmlformats.org/officeDocument/2006/relationships/hyperlink" Target="https://www.3gpp.org/ftp/TSG_SA/WG3_Security/TSGS3_LI/2024_95_LasVegas/Docs/s3i240611.zip" TargetMode="External"/><Relationship Id="rId62" Type="http://schemas.openxmlformats.org/officeDocument/2006/relationships/hyperlink" Target="https://www.3gpp.org/ftp/TSG_SA/WG3_Security/TSGS3_LI/2024_95_LasVegas/Docs/s3i240694.zip" TargetMode="External"/><Relationship Id="rId70" Type="http://schemas.openxmlformats.org/officeDocument/2006/relationships/hyperlink" Target="https://www.3gpp.org/ftp/TSG_SA/WG3_Security/TSGS3_LI/2024_95_LasVegas/Docs/S3i240622.zip" TargetMode="External"/><Relationship Id="rId75" Type="http://schemas.openxmlformats.org/officeDocument/2006/relationships/hyperlink" Target="https://www.3gpp.org/ftp/TSG_SA/WG3_Security/TSGS3_LI/2024_95_LasVegas/Docs/S3i240627.zip" TargetMode="External"/><Relationship Id="rId83" Type="http://schemas.openxmlformats.org/officeDocument/2006/relationships/hyperlink" Target="https://www.3gpp.org/ftp/TSG_SA/WG3_Security/TSGS3_LI/2024_95_LasVegas/Docs/S3i240635.zip" TargetMode="External"/><Relationship Id="rId88" Type="http://schemas.openxmlformats.org/officeDocument/2006/relationships/hyperlink" Target="https://www.3gpp.org/ftp/TSG_SA/WG3_Security/TSGS3_LI/2024_95_LasVegas/Docs/S3i240640.zip" TargetMode="External"/><Relationship Id="rId91" Type="http://schemas.openxmlformats.org/officeDocument/2006/relationships/hyperlink" Target="https://www.3gpp.org/ftp/TSG_SA/WG3_Security/TSGS3_LI/2024_95_LasVegas/Docs/S3i240643.zip" TargetMode="External"/><Relationship Id="rId96" Type="http://schemas.openxmlformats.org/officeDocument/2006/relationships/hyperlink" Target="https://www.3gpp.org/ftp/TSG_SA/WG3_Security/TSGS3_LI/2024_95_LasVegas/Docs/S3i240612.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3_Security/TSGS3_LI/2024_95_LasVegas/Docs/S3i240614.zip" TargetMode="External"/><Relationship Id="rId23" Type="http://schemas.openxmlformats.org/officeDocument/2006/relationships/hyperlink" Target="https://www.3gpp.org/ftp/TSG_SA/WG3_Security/TSGS3_LI/2024_95_LasVegas/Docs/s3i240649.zip" TargetMode="External"/><Relationship Id="rId28" Type="http://schemas.openxmlformats.org/officeDocument/2006/relationships/hyperlink" Target="https://www.3gpp.org/ftp/TSG_SA/WG3_Security/TSGS3_LI/2024_95_LasVegas/Docs/s3i240677.zip" TargetMode="External"/><Relationship Id="rId36" Type="http://schemas.openxmlformats.org/officeDocument/2006/relationships/hyperlink" Target="https://www.3gpp.org/ftp/TSG_SA/WG3_Security/TSGS3_LI/2024_95_LasVegas/Docs/s3i240695.zip" TargetMode="External"/><Relationship Id="rId49" Type="http://schemas.openxmlformats.org/officeDocument/2006/relationships/hyperlink" Target="https://www.3gpp.org/ftp/TSG_SA/WG3_Security/TSGS3_LI/2024_95_LasVegas/Docs/s3i240688.zip" TargetMode="External"/><Relationship Id="rId57" Type="http://schemas.openxmlformats.org/officeDocument/2006/relationships/hyperlink" Target="https://www.3gpp.org/ftp/TSG_SA/WG3_Security/TSGS3_LI/2024_95_LasVegas/Docs/s3i240654.zip" TargetMode="External"/><Relationship Id="rId10" Type="http://schemas.openxmlformats.org/officeDocument/2006/relationships/hyperlink" Target="https://www.3gpp.org/ftp/TSG_SA/WG3_Security/TSGS3_LI/2024_95_LasVegas/Docs/s3i240605.zip" TargetMode="External"/><Relationship Id="rId31" Type="http://schemas.openxmlformats.org/officeDocument/2006/relationships/hyperlink" Target="https://www.3gpp.org/ftp/TSG_SA/WG3_Security/TSGS3_LI/2024_95_LasVegas/Docs/s3i240689.zip" TargetMode="External"/><Relationship Id="rId44" Type="http://schemas.openxmlformats.org/officeDocument/2006/relationships/hyperlink" Target="https://www.3gpp.org/ftp/TSG_SA/WG3_Security/TSGS3_LI/2024_95_LasVegas/Docs/S3i240659.zip" TargetMode="External"/><Relationship Id="rId52" Type="http://schemas.openxmlformats.org/officeDocument/2006/relationships/hyperlink" Target="https://www.3gpp.org/ftp/TSG_SA/WG3_Security/TSGS3_LI/2024_95_LasVegas/Docs/s3i240670.zip" TargetMode="External"/><Relationship Id="rId60" Type="http://schemas.openxmlformats.org/officeDocument/2006/relationships/hyperlink" Target="https://www.3gpp.org/ftp/TSG_SA/WG3_Security/TSGS3_LI/2024_95_LasVegas/Docs/s3i240676.zip" TargetMode="External"/><Relationship Id="rId65" Type="http://schemas.openxmlformats.org/officeDocument/2006/relationships/hyperlink" Target="https://www.3gpp.org/ftp/TSG_SA/WG3_Security/TSGS3_LI/2024_95_LasVegas/Docs/s3i240699.zip" TargetMode="External"/><Relationship Id="rId73" Type="http://schemas.openxmlformats.org/officeDocument/2006/relationships/hyperlink" Target="https://www.3gpp.org/ftp/TSG_SA/WG3_Security/TSGS3_LI/2024_95_LasVegas/Docs/S3i240625.zip" TargetMode="External"/><Relationship Id="rId78" Type="http://schemas.openxmlformats.org/officeDocument/2006/relationships/hyperlink" Target="https://www.3gpp.org/ftp/TSG_SA/WG3_Security/TSGS3_LI/2024_95_LasVegas/Docs/S3i240630.zip" TargetMode="External"/><Relationship Id="rId81" Type="http://schemas.openxmlformats.org/officeDocument/2006/relationships/hyperlink" Target="https://www.3gpp.org/ftp/TSG_SA/WG3_Security/TSGS3_LI/2024_95_LasVegas/Docs/S3i240633.zip" TargetMode="External"/><Relationship Id="rId86" Type="http://schemas.openxmlformats.org/officeDocument/2006/relationships/hyperlink" Target="https://www.3gpp.org/ftp/TSG_SA/WG3_Security/TSGS3_LI/2024_95_LasVegas/Docs/S3i240638.zip" TargetMode="External"/><Relationship Id="rId94" Type="http://schemas.openxmlformats.org/officeDocument/2006/relationships/hyperlink" Target="https://www.3gpp.org/ftp/TSG_SA/WG3_Security/TSGS3_LI/2024_95_LasVegas/Docs/S3i240672.zip"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TSG_SA/WG3_Security/TSGS3_LI/2024_95_LasVegas/Docs/s3i240604.zip" TargetMode="External"/><Relationship Id="rId13" Type="http://schemas.openxmlformats.org/officeDocument/2006/relationships/hyperlink" Target="https://www.3gpp.org/ftp/TSG_SA/WG3_Security/TSGS3_LI/2024_95_LasVegas/Docs/s3i240685.zip" TargetMode="External"/><Relationship Id="rId18" Type="http://schemas.openxmlformats.org/officeDocument/2006/relationships/hyperlink" Target="https://www.3gpp.org/ftp/TSG_SA/WG3_Security/TSGS3_LI/2024_95_LasVegas/Docs/s3i240667.zip" TargetMode="External"/><Relationship Id="rId39" Type="http://schemas.openxmlformats.org/officeDocument/2006/relationships/hyperlink" Target="https://www.3gpp.org/ftp/TSG_SA/WG3_Security/TSGS3_LI/2024_95_LasVegas/Docs/s3i24060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3337</Words>
  <Characters>19022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22315</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leadbeater</dc:creator>
  <cp:keywords/>
  <dc:description/>
  <cp:lastModifiedBy>Carmine Rizzo</cp:lastModifiedBy>
  <cp:revision>5</cp:revision>
  <dcterms:created xsi:type="dcterms:W3CDTF">2024-10-23T22:14:00Z</dcterms:created>
  <dcterms:modified xsi:type="dcterms:W3CDTF">2024-10-29T16:10:00Z</dcterms:modified>
</cp:coreProperties>
</file>